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38D1A" w14:textId="77777777" w:rsidR="0069642A" w:rsidRPr="001B1130" w:rsidRDefault="0036178C" w:rsidP="00B52927">
      <w:pPr>
        <w:jc w:val="right"/>
        <w:rPr>
          <w:b/>
          <w:sz w:val="20"/>
          <w:szCs w:val="20"/>
          <w:lang w:eastAsia="ar-SA"/>
        </w:rPr>
      </w:pPr>
      <w:r w:rsidRPr="001B1130">
        <w:rPr>
          <w:b/>
          <w:sz w:val="20"/>
          <w:szCs w:val="20"/>
          <w:lang w:eastAsia="ar-SA"/>
        </w:rPr>
        <w:t xml:space="preserve">                                                                                    </w:t>
      </w:r>
      <w:r w:rsidR="00D07DDD" w:rsidRPr="001B1130">
        <w:rPr>
          <w:b/>
          <w:sz w:val="20"/>
          <w:szCs w:val="20"/>
          <w:lang w:eastAsia="ar-SA"/>
        </w:rPr>
        <w:t xml:space="preserve">                                                </w:t>
      </w:r>
      <w:r w:rsidR="00574842" w:rsidRPr="001B1130">
        <w:rPr>
          <w:b/>
          <w:sz w:val="20"/>
          <w:szCs w:val="20"/>
          <w:lang w:eastAsia="ar-SA"/>
        </w:rPr>
        <w:t xml:space="preserve">                      </w:t>
      </w:r>
      <w:r w:rsidR="00D90E68" w:rsidRPr="001B1130">
        <w:rPr>
          <w:b/>
          <w:sz w:val="20"/>
          <w:szCs w:val="20"/>
          <w:lang w:eastAsia="ar-SA"/>
        </w:rPr>
        <w:t>«УТВЕРЖДАЮ»</w:t>
      </w:r>
    </w:p>
    <w:p w14:paraId="2B08F969" w14:textId="77777777" w:rsidR="00D86DA4" w:rsidRDefault="006853DB" w:rsidP="00B52927">
      <w:pPr>
        <w:suppressAutoHyphens/>
        <w:ind w:firstLine="5245"/>
        <w:jc w:val="right"/>
        <w:rPr>
          <w:sz w:val="20"/>
          <w:szCs w:val="20"/>
          <w:lang w:eastAsia="ar-SA"/>
        </w:rPr>
      </w:pPr>
      <w:r>
        <w:rPr>
          <w:sz w:val="20"/>
          <w:szCs w:val="20"/>
          <w:lang w:eastAsia="ar-SA"/>
        </w:rPr>
        <w:t>Председатель</w:t>
      </w:r>
      <w:r w:rsidR="00D86DA4" w:rsidRPr="00D86DA4">
        <w:rPr>
          <w:sz w:val="20"/>
          <w:szCs w:val="20"/>
          <w:lang w:eastAsia="ar-SA"/>
        </w:rPr>
        <w:t xml:space="preserve"> Комиссии по закупкам </w:t>
      </w:r>
    </w:p>
    <w:p w14:paraId="1254F841"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60C4978C" w14:textId="77777777" w:rsidR="0069642A" w:rsidRPr="001B1130" w:rsidRDefault="0069642A" w:rsidP="00B52927">
      <w:pPr>
        <w:suppressAutoHyphens/>
        <w:ind w:firstLine="5245"/>
        <w:jc w:val="right"/>
        <w:rPr>
          <w:sz w:val="20"/>
          <w:szCs w:val="20"/>
          <w:lang w:eastAsia="ar-SA"/>
        </w:rPr>
      </w:pPr>
    </w:p>
    <w:p w14:paraId="70F6D011" w14:textId="7777777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r w:rsidR="006853DB">
        <w:rPr>
          <w:sz w:val="20"/>
          <w:szCs w:val="20"/>
          <w:lang w:eastAsia="ar-SA"/>
        </w:rPr>
        <w:t xml:space="preserve">Островский </w:t>
      </w:r>
      <w:proofErr w:type="gramStart"/>
      <w:r w:rsidR="006853DB">
        <w:rPr>
          <w:sz w:val="20"/>
          <w:szCs w:val="20"/>
          <w:lang w:eastAsia="ar-SA"/>
        </w:rPr>
        <w:t>С</w:t>
      </w:r>
      <w:r w:rsidR="00745888">
        <w:rPr>
          <w:sz w:val="20"/>
          <w:szCs w:val="20"/>
          <w:lang w:eastAsia="ar-SA"/>
        </w:rPr>
        <w:t>.А.</w:t>
      </w:r>
      <w:proofErr w:type="gramEnd"/>
    </w:p>
    <w:p w14:paraId="4798FFD5"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539B5855" w14:textId="425EFC99" w:rsidR="00D90E68" w:rsidRPr="001B1130" w:rsidRDefault="000637EE" w:rsidP="00B52927">
      <w:pPr>
        <w:tabs>
          <w:tab w:val="left" w:pos="7480"/>
        </w:tabs>
        <w:suppressAutoHyphens/>
        <w:ind w:left="5664" w:hanging="419"/>
        <w:jc w:val="right"/>
        <w:rPr>
          <w:sz w:val="20"/>
          <w:szCs w:val="20"/>
          <w:lang w:eastAsia="ar-SA"/>
        </w:rPr>
      </w:pPr>
      <w:r w:rsidRPr="00D86DA4">
        <w:rPr>
          <w:sz w:val="20"/>
          <w:szCs w:val="20"/>
          <w:lang w:eastAsia="ar-SA"/>
        </w:rPr>
        <w:t>«</w:t>
      </w:r>
      <w:r w:rsidR="00B8201D">
        <w:rPr>
          <w:sz w:val="20"/>
          <w:szCs w:val="20"/>
          <w:lang w:eastAsia="ar-SA"/>
        </w:rPr>
        <w:t>2</w:t>
      </w:r>
      <w:r w:rsidR="006C0EC2">
        <w:rPr>
          <w:sz w:val="20"/>
          <w:szCs w:val="20"/>
          <w:lang w:eastAsia="ar-SA"/>
        </w:rPr>
        <w:t>5</w:t>
      </w:r>
      <w:r w:rsidR="00D90E68" w:rsidRPr="00D86DA4">
        <w:rPr>
          <w:sz w:val="20"/>
          <w:szCs w:val="20"/>
          <w:lang w:eastAsia="ar-SA"/>
        </w:rPr>
        <w:t>»</w:t>
      </w:r>
      <w:r w:rsidR="00FA2C3F" w:rsidRPr="00D86DA4">
        <w:rPr>
          <w:sz w:val="20"/>
          <w:szCs w:val="20"/>
          <w:lang w:eastAsia="ar-SA"/>
        </w:rPr>
        <w:t xml:space="preserve"> </w:t>
      </w:r>
      <w:r w:rsidR="00B8201D">
        <w:rPr>
          <w:sz w:val="20"/>
          <w:szCs w:val="20"/>
          <w:lang w:eastAsia="ar-SA"/>
        </w:rPr>
        <w:t>апреля</w:t>
      </w:r>
      <w:r w:rsidR="006858F5" w:rsidRPr="00D86DA4">
        <w:rPr>
          <w:sz w:val="20"/>
          <w:szCs w:val="20"/>
          <w:lang w:eastAsia="ar-SA"/>
        </w:rPr>
        <w:t xml:space="preserve"> </w:t>
      </w:r>
      <w:r w:rsidR="00FA2C3F" w:rsidRPr="00D86DA4">
        <w:rPr>
          <w:sz w:val="20"/>
          <w:szCs w:val="20"/>
          <w:lang w:eastAsia="ar-SA"/>
        </w:rPr>
        <w:t>20</w:t>
      </w:r>
      <w:r w:rsidR="00224215" w:rsidRPr="00D86DA4">
        <w:rPr>
          <w:sz w:val="20"/>
          <w:szCs w:val="20"/>
          <w:lang w:eastAsia="ar-SA"/>
        </w:rPr>
        <w:t>2</w:t>
      </w:r>
      <w:r w:rsidR="00606A44">
        <w:rPr>
          <w:sz w:val="20"/>
          <w:szCs w:val="20"/>
          <w:lang w:eastAsia="ar-SA"/>
        </w:rPr>
        <w:t>2</w:t>
      </w:r>
      <w:r w:rsidR="00D90E68" w:rsidRPr="00D86DA4">
        <w:rPr>
          <w:sz w:val="20"/>
          <w:szCs w:val="20"/>
          <w:lang w:eastAsia="ar-SA"/>
        </w:rPr>
        <w:t xml:space="preserve"> г.</w:t>
      </w:r>
    </w:p>
    <w:p w14:paraId="09989970"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3E430806" w14:textId="77777777" w:rsidR="00D90E68" w:rsidRPr="001B1130" w:rsidRDefault="00D90E68" w:rsidP="00B52927">
      <w:pPr>
        <w:suppressAutoHyphens/>
        <w:jc w:val="center"/>
        <w:rPr>
          <w:sz w:val="20"/>
          <w:szCs w:val="20"/>
          <w:lang w:eastAsia="ar-SA"/>
        </w:rPr>
      </w:pPr>
    </w:p>
    <w:p w14:paraId="2C9799B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4EF09230" w14:textId="77777777" w:rsidR="00D90E68" w:rsidRPr="001B1130" w:rsidRDefault="00D90E68" w:rsidP="00B52927">
      <w:pPr>
        <w:suppressAutoHyphens/>
        <w:jc w:val="center"/>
        <w:rPr>
          <w:b/>
          <w:sz w:val="20"/>
          <w:szCs w:val="20"/>
          <w:lang w:eastAsia="ar-SA"/>
        </w:rPr>
      </w:pPr>
    </w:p>
    <w:p w14:paraId="7E2528AE" w14:textId="77777777" w:rsidR="00D90E68" w:rsidRPr="001B1130" w:rsidRDefault="00D90E68" w:rsidP="00B52927">
      <w:pPr>
        <w:suppressAutoHyphens/>
        <w:jc w:val="center"/>
        <w:rPr>
          <w:b/>
          <w:sz w:val="20"/>
          <w:szCs w:val="20"/>
          <w:lang w:eastAsia="ar-SA"/>
        </w:rPr>
      </w:pPr>
    </w:p>
    <w:p w14:paraId="729694F7" w14:textId="77777777" w:rsidR="00D90E68" w:rsidRPr="001B1130" w:rsidRDefault="00D90E68" w:rsidP="00B52927">
      <w:pPr>
        <w:suppressAutoHyphens/>
        <w:jc w:val="center"/>
        <w:rPr>
          <w:b/>
          <w:sz w:val="20"/>
          <w:szCs w:val="20"/>
          <w:lang w:eastAsia="ar-SA"/>
        </w:rPr>
      </w:pPr>
      <w:r w:rsidRPr="001B1130">
        <w:rPr>
          <w:b/>
          <w:sz w:val="20"/>
          <w:szCs w:val="20"/>
          <w:lang w:eastAsia="ar-SA"/>
        </w:rPr>
        <w:t xml:space="preserve">ДОКУМЕНТАЦИЯ </w:t>
      </w:r>
    </w:p>
    <w:p w14:paraId="15DDCE61" w14:textId="77777777" w:rsidR="00D90E68" w:rsidRPr="001B1130" w:rsidRDefault="00D90E68" w:rsidP="00B52927">
      <w:pPr>
        <w:suppressAutoHyphens/>
        <w:jc w:val="center"/>
        <w:rPr>
          <w:b/>
          <w:sz w:val="20"/>
          <w:szCs w:val="20"/>
          <w:lang w:eastAsia="ar-SA"/>
        </w:rPr>
      </w:pPr>
    </w:p>
    <w:p w14:paraId="79432272" w14:textId="4F14A01A" w:rsidR="00D90E68" w:rsidRPr="001B1130" w:rsidRDefault="004618E0" w:rsidP="00B52927">
      <w:pPr>
        <w:suppressAutoHyphens/>
        <w:jc w:val="center"/>
        <w:rPr>
          <w:sz w:val="20"/>
          <w:szCs w:val="20"/>
          <w:lang w:eastAsia="ar-SA"/>
        </w:rPr>
      </w:pPr>
      <w:r w:rsidRPr="001B1130">
        <w:rPr>
          <w:sz w:val="20"/>
          <w:szCs w:val="20"/>
          <w:lang w:eastAsia="ar-SA"/>
        </w:rPr>
        <w:t xml:space="preserve">Открытый запрос </w:t>
      </w:r>
      <w:r w:rsidR="006F26F1">
        <w:rPr>
          <w:sz w:val="20"/>
          <w:szCs w:val="20"/>
          <w:lang w:eastAsia="ar-SA"/>
        </w:rPr>
        <w:t>предложений</w:t>
      </w:r>
      <w:r w:rsidRPr="001B1130">
        <w:rPr>
          <w:sz w:val="20"/>
          <w:szCs w:val="20"/>
          <w:lang w:eastAsia="ar-SA"/>
        </w:rPr>
        <w:t xml:space="preserve">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на </w:t>
      </w:r>
      <w:r w:rsidR="003A7821" w:rsidRPr="001B1130">
        <w:rPr>
          <w:sz w:val="20"/>
          <w:szCs w:val="20"/>
          <w:lang w:eastAsia="ar-SA"/>
        </w:rPr>
        <w:t>предмет</w:t>
      </w:r>
      <w:r w:rsidR="0029341A" w:rsidRPr="001B1130">
        <w:rPr>
          <w:sz w:val="20"/>
          <w:szCs w:val="20"/>
          <w:lang w:eastAsia="ar-SA"/>
        </w:rPr>
        <w:t>:</w:t>
      </w:r>
    </w:p>
    <w:p w14:paraId="1F8D6CFF" w14:textId="77777777" w:rsidR="007B2DE1" w:rsidRPr="001B1130" w:rsidRDefault="007B2DE1" w:rsidP="00B52927">
      <w:pPr>
        <w:suppressAutoHyphens/>
        <w:jc w:val="center"/>
        <w:rPr>
          <w:b/>
          <w:sz w:val="20"/>
          <w:szCs w:val="20"/>
          <w:lang w:eastAsia="ar-SA"/>
        </w:rPr>
      </w:pPr>
    </w:p>
    <w:p w14:paraId="0F9B369A" w14:textId="3E07042C" w:rsidR="006858F5" w:rsidRPr="00631F87" w:rsidRDefault="001273DD" w:rsidP="00DA7742">
      <w:pPr>
        <w:suppressAutoHyphens/>
        <w:jc w:val="center"/>
        <w:rPr>
          <w:b/>
          <w:i/>
          <w:sz w:val="20"/>
          <w:szCs w:val="20"/>
          <w:lang w:eastAsia="ar-SA"/>
        </w:rPr>
      </w:pPr>
      <w:r w:rsidRPr="001273DD">
        <w:rPr>
          <w:b/>
          <w:i/>
          <w:sz w:val="20"/>
          <w:szCs w:val="20"/>
          <w:lang w:eastAsia="ar-SA"/>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508A5BC1" w14:textId="77777777" w:rsidR="00701807" w:rsidRPr="00631F87" w:rsidRDefault="00701807" w:rsidP="00B52927">
      <w:pPr>
        <w:suppressAutoHyphens/>
        <w:ind w:right="-284"/>
        <w:jc w:val="center"/>
        <w:rPr>
          <w:b/>
          <w:i/>
          <w:sz w:val="20"/>
          <w:szCs w:val="20"/>
        </w:rPr>
      </w:pPr>
    </w:p>
    <w:p w14:paraId="66EEE296" w14:textId="77777777" w:rsidR="007F381B" w:rsidRPr="001B1130" w:rsidRDefault="007F381B" w:rsidP="00B52927">
      <w:pPr>
        <w:suppressAutoHyphens/>
        <w:jc w:val="center"/>
        <w:rPr>
          <w:i/>
          <w:sz w:val="20"/>
          <w:szCs w:val="20"/>
          <w:lang w:eastAsia="ar-SA"/>
        </w:rPr>
      </w:pPr>
    </w:p>
    <w:p w14:paraId="75778EC6" w14:textId="77777777" w:rsidR="00D51261" w:rsidRPr="001B1130" w:rsidRDefault="00D51261" w:rsidP="00B52927">
      <w:pPr>
        <w:suppressAutoHyphens/>
        <w:jc w:val="center"/>
        <w:rPr>
          <w:sz w:val="20"/>
          <w:szCs w:val="20"/>
          <w:lang w:eastAsia="ar-SA"/>
        </w:rPr>
      </w:pPr>
    </w:p>
    <w:p w14:paraId="06AD2C8E" w14:textId="77777777" w:rsidR="00542C3B" w:rsidRPr="001B1130" w:rsidRDefault="00542C3B" w:rsidP="00B52927">
      <w:pPr>
        <w:suppressAutoHyphens/>
        <w:rPr>
          <w:sz w:val="20"/>
          <w:szCs w:val="20"/>
          <w:lang w:eastAsia="ar-SA"/>
        </w:rPr>
      </w:pPr>
    </w:p>
    <w:p w14:paraId="3C930958" w14:textId="77777777" w:rsidR="00542C3B" w:rsidRPr="001B1130" w:rsidRDefault="00542C3B" w:rsidP="00B52927">
      <w:pPr>
        <w:suppressAutoHyphens/>
        <w:jc w:val="center"/>
        <w:rPr>
          <w:sz w:val="20"/>
          <w:szCs w:val="20"/>
          <w:lang w:eastAsia="ar-SA"/>
        </w:rPr>
      </w:pPr>
    </w:p>
    <w:p w14:paraId="6FDA52ED" w14:textId="77777777" w:rsidR="0010433A" w:rsidRPr="001B1130" w:rsidRDefault="0010433A" w:rsidP="00B52927">
      <w:pPr>
        <w:suppressAutoHyphens/>
        <w:rPr>
          <w:sz w:val="20"/>
          <w:szCs w:val="20"/>
          <w:lang w:eastAsia="ar-SA"/>
        </w:rPr>
      </w:pPr>
    </w:p>
    <w:p w14:paraId="25AC45C3" w14:textId="77777777" w:rsidR="00F90EB4" w:rsidRPr="001B1130" w:rsidRDefault="00F90EB4" w:rsidP="00B52927">
      <w:pPr>
        <w:suppressAutoHyphens/>
        <w:rPr>
          <w:sz w:val="20"/>
          <w:szCs w:val="20"/>
          <w:lang w:eastAsia="ar-SA"/>
        </w:rPr>
      </w:pPr>
    </w:p>
    <w:p w14:paraId="5CFD0076" w14:textId="77777777" w:rsidR="00F90EB4" w:rsidRPr="001B1130" w:rsidRDefault="00F90EB4" w:rsidP="00B52927">
      <w:pPr>
        <w:suppressAutoHyphens/>
        <w:rPr>
          <w:sz w:val="20"/>
          <w:szCs w:val="20"/>
          <w:lang w:eastAsia="ar-SA"/>
        </w:rPr>
      </w:pPr>
    </w:p>
    <w:p w14:paraId="710798AA" w14:textId="77777777" w:rsidR="00F90EB4" w:rsidRPr="001B1130" w:rsidRDefault="00F90EB4" w:rsidP="00B52927">
      <w:pPr>
        <w:suppressAutoHyphens/>
        <w:rPr>
          <w:sz w:val="20"/>
          <w:szCs w:val="20"/>
          <w:lang w:eastAsia="ar-SA"/>
        </w:rPr>
      </w:pPr>
    </w:p>
    <w:p w14:paraId="4B789DE1" w14:textId="77777777" w:rsidR="00542C3B" w:rsidRPr="001B1130" w:rsidRDefault="00542C3B" w:rsidP="00B52927">
      <w:pPr>
        <w:suppressAutoHyphens/>
        <w:jc w:val="center"/>
        <w:rPr>
          <w:sz w:val="20"/>
          <w:szCs w:val="20"/>
          <w:lang w:eastAsia="ar-SA"/>
        </w:rPr>
      </w:pPr>
    </w:p>
    <w:p w14:paraId="6D4D9EC5" w14:textId="77777777" w:rsidR="00447D55" w:rsidRPr="001B1130" w:rsidRDefault="00447D55" w:rsidP="00B52927">
      <w:pPr>
        <w:suppressAutoHyphens/>
        <w:jc w:val="center"/>
        <w:rPr>
          <w:sz w:val="20"/>
          <w:szCs w:val="20"/>
          <w:lang w:eastAsia="ar-SA"/>
        </w:rPr>
      </w:pPr>
    </w:p>
    <w:p w14:paraId="55D0EA32" w14:textId="77777777" w:rsidR="00447D55" w:rsidRPr="001B1130" w:rsidRDefault="00447D55" w:rsidP="00B52927">
      <w:pPr>
        <w:suppressAutoHyphens/>
        <w:jc w:val="center"/>
        <w:rPr>
          <w:sz w:val="20"/>
          <w:szCs w:val="20"/>
          <w:lang w:eastAsia="ar-SA"/>
        </w:rPr>
      </w:pPr>
    </w:p>
    <w:p w14:paraId="4AB5591B" w14:textId="77777777" w:rsidR="00447D55" w:rsidRPr="001B1130" w:rsidRDefault="00447D55" w:rsidP="00B52927">
      <w:pPr>
        <w:suppressAutoHyphens/>
        <w:jc w:val="center"/>
        <w:rPr>
          <w:sz w:val="20"/>
          <w:szCs w:val="20"/>
          <w:lang w:eastAsia="ar-SA"/>
        </w:rPr>
      </w:pPr>
    </w:p>
    <w:p w14:paraId="2A282B97" w14:textId="77777777" w:rsidR="00447D55" w:rsidRPr="001B1130" w:rsidRDefault="00447D55" w:rsidP="00B52927">
      <w:pPr>
        <w:suppressAutoHyphens/>
        <w:rPr>
          <w:sz w:val="20"/>
          <w:szCs w:val="20"/>
          <w:lang w:eastAsia="ar-SA"/>
        </w:rPr>
      </w:pPr>
    </w:p>
    <w:p w14:paraId="621CFDF8" w14:textId="77777777" w:rsidR="002A7F39" w:rsidRPr="001B1130" w:rsidRDefault="002A7F39" w:rsidP="00B52927">
      <w:pPr>
        <w:suppressAutoHyphens/>
        <w:rPr>
          <w:sz w:val="20"/>
          <w:szCs w:val="20"/>
          <w:lang w:eastAsia="ar-SA"/>
        </w:rPr>
      </w:pPr>
    </w:p>
    <w:p w14:paraId="0D480331" w14:textId="77777777" w:rsidR="002A7F39" w:rsidRPr="001B1130" w:rsidRDefault="002A7F39" w:rsidP="00B52927">
      <w:pPr>
        <w:suppressAutoHyphens/>
        <w:rPr>
          <w:sz w:val="20"/>
          <w:szCs w:val="20"/>
          <w:lang w:eastAsia="ar-SA"/>
        </w:rPr>
      </w:pPr>
    </w:p>
    <w:p w14:paraId="1EAF1817" w14:textId="77777777" w:rsidR="002A7F39" w:rsidRPr="001B1130" w:rsidRDefault="002A7F39" w:rsidP="00B52927">
      <w:pPr>
        <w:suppressAutoHyphens/>
        <w:rPr>
          <w:sz w:val="20"/>
          <w:szCs w:val="20"/>
          <w:lang w:eastAsia="ar-SA"/>
        </w:rPr>
      </w:pPr>
    </w:p>
    <w:p w14:paraId="3E3BE10E" w14:textId="77777777" w:rsidR="002A7F39" w:rsidRPr="001B1130" w:rsidRDefault="002A7F39" w:rsidP="00B52927">
      <w:pPr>
        <w:suppressAutoHyphens/>
        <w:rPr>
          <w:sz w:val="20"/>
          <w:szCs w:val="20"/>
          <w:lang w:eastAsia="ar-SA"/>
        </w:rPr>
      </w:pPr>
    </w:p>
    <w:p w14:paraId="1A35A07E" w14:textId="77777777" w:rsidR="002A7F39" w:rsidRPr="001B1130" w:rsidRDefault="002A7F39" w:rsidP="00B52927">
      <w:pPr>
        <w:suppressAutoHyphens/>
        <w:rPr>
          <w:sz w:val="20"/>
          <w:szCs w:val="20"/>
          <w:lang w:eastAsia="ar-SA"/>
        </w:rPr>
      </w:pPr>
    </w:p>
    <w:p w14:paraId="165AC36A" w14:textId="77777777" w:rsidR="002A7F39" w:rsidRPr="001B1130" w:rsidRDefault="002A7F39" w:rsidP="00B52927">
      <w:pPr>
        <w:suppressAutoHyphens/>
        <w:rPr>
          <w:sz w:val="20"/>
          <w:szCs w:val="20"/>
          <w:lang w:eastAsia="ar-SA"/>
        </w:rPr>
      </w:pPr>
    </w:p>
    <w:p w14:paraId="3307717B" w14:textId="77777777" w:rsidR="00C13753" w:rsidRDefault="00C13753" w:rsidP="00B52927">
      <w:pPr>
        <w:suppressAutoHyphens/>
        <w:jc w:val="center"/>
        <w:rPr>
          <w:sz w:val="20"/>
          <w:szCs w:val="20"/>
          <w:lang w:eastAsia="ar-SA"/>
        </w:rPr>
      </w:pPr>
    </w:p>
    <w:p w14:paraId="3F994976" w14:textId="77777777" w:rsidR="00865FB3" w:rsidRDefault="00865FB3" w:rsidP="00B52927">
      <w:pPr>
        <w:suppressAutoHyphens/>
        <w:jc w:val="center"/>
        <w:rPr>
          <w:sz w:val="20"/>
          <w:szCs w:val="20"/>
          <w:lang w:eastAsia="ar-SA"/>
        </w:rPr>
      </w:pPr>
    </w:p>
    <w:p w14:paraId="76A3FC2C" w14:textId="77777777" w:rsidR="00865FB3" w:rsidRDefault="00865FB3" w:rsidP="00B52927">
      <w:pPr>
        <w:suppressAutoHyphens/>
        <w:jc w:val="center"/>
        <w:rPr>
          <w:sz w:val="20"/>
          <w:szCs w:val="20"/>
          <w:lang w:eastAsia="ar-SA"/>
        </w:rPr>
      </w:pPr>
    </w:p>
    <w:p w14:paraId="0C0E08B1" w14:textId="77777777" w:rsidR="00865FB3" w:rsidRDefault="00865FB3" w:rsidP="00B52927">
      <w:pPr>
        <w:suppressAutoHyphens/>
        <w:jc w:val="center"/>
        <w:rPr>
          <w:sz w:val="20"/>
          <w:szCs w:val="20"/>
          <w:lang w:eastAsia="ar-SA"/>
        </w:rPr>
      </w:pPr>
    </w:p>
    <w:p w14:paraId="168498B1" w14:textId="77777777" w:rsidR="00F308F6" w:rsidRPr="001B1130" w:rsidRDefault="00F308F6" w:rsidP="002F219D">
      <w:pPr>
        <w:suppressAutoHyphens/>
        <w:rPr>
          <w:sz w:val="20"/>
          <w:szCs w:val="20"/>
          <w:lang w:eastAsia="ar-SA"/>
        </w:rPr>
      </w:pPr>
    </w:p>
    <w:p w14:paraId="77E2761F" w14:textId="77777777" w:rsidR="00C13753" w:rsidRPr="001B1130" w:rsidRDefault="00C13753" w:rsidP="00B52927">
      <w:pPr>
        <w:suppressAutoHyphens/>
        <w:jc w:val="center"/>
        <w:rPr>
          <w:sz w:val="20"/>
          <w:szCs w:val="20"/>
          <w:lang w:eastAsia="ar-SA"/>
        </w:rPr>
      </w:pPr>
    </w:p>
    <w:p w14:paraId="45DA6977" w14:textId="77777777" w:rsidR="00D21DFE" w:rsidRPr="001B1130" w:rsidRDefault="00D21DFE" w:rsidP="00B52927">
      <w:pPr>
        <w:suppressAutoHyphens/>
        <w:jc w:val="center"/>
        <w:rPr>
          <w:sz w:val="20"/>
          <w:szCs w:val="20"/>
          <w:lang w:eastAsia="ar-SA"/>
        </w:rPr>
      </w:pPr>
    </w:p>
    <w:p w14:paraId="670CCAC7" w14:textId="77777777" w:rsidR="00D21DFE" w:rsidRDefault="00D21DFE" w:rsidP="00B52927">
      <w:pPr>
        <w:suppressAutoHyphens/>
        <w:jc w:val="center"/>
        <w:rPr>
          <w:sz w:val="20"/>
          <w:szCs w:val="20"/>
          <w:lang w:eastAsia="ar-SA"/>
        </w:rPr>
      </w:pPr>
    </w:p>
    <w:p w14:paraId="70CC183F" w14:textId="77777777" w:rsidR="00EF0D91" w:rsidRDefault="00EF0D91" w:rsidP="00B52927">
      <w:pPr>
        <w:suppressAutoHyphens/>
        <w:jc w:val="center"/>
        <w:rPr>
          <w:sz w:val="20"/>
          <w:szCs w:val="20"/>
          <w:lang w:eastAsia="ar-SA"/>
        </w:rPr>
      </w:pPr>
    </w:p>
    <w:p w14:paraId="60CB0E90" w14:textId="77777777" w:rsidR="00EF0D91" w:rsidRDefault="00EF0D91" w:rsidP="00B52927">
      <w:pPr>
        <w:suppressAutoHyphens/>
        <w:jc w:val="center"/>
        <w:rPr>
          <w:sz w:val="20"/>
          <w:szCs w:val="20"/>
          <w:lang w:eastAsia="ar-SA"/>
        </w:rPr>
      </w:pPr>
    </w:p>
    <w:p w14:paraId="68FA96E2" w14:textId="77777777" w:rsidR="00EF0D91" w:rsidRDefault="00EF0D91" w:rsidP="00B52927">
      <w:pPr>
        <w:suppressAutoHyphens/>
        <w:jc w:val="center"/>
        <w:rPr>
          <w:sz w:val="20"/>
          <w:szCs w:val="20"/>
          <w:lang w:eastAsia="ar-SA"/>
        </w:rPr>
      </w:pPr>
    </w:p>
    <w:p w14:paraId="707B3D81" w14:textId="2D62A388" w:rsidR="00EF0D91" w:rsidRDefault="00EF0D91" w:rsidP="00B52927">
      <w:pPr>
        <w:suppressAutoHyphens/>
        <w:jc w:val="center"/>
        <w:rPr>
          <w:sz w:val="20"/>
          <w:szCs w:val="20"/>
          <w:lang w:eastAsia="ar-SA"/>
        </w:rPr>
      </w:pPr>
    </w:p>
    <w:p w14:paraId="3C286462" w14:textId="57FFB951" w:rsidR="007B4A96" w:rsidRDefault="007B4A96" w:rsidP="00B52927">
      <w:pPr>
        <w:suppressAutoHyphens/>
        <w:jc w:val="center"/>
        <w:rPr>
          <w:sz w:val="20"/>
          <w:szCs w:val="20"/>
          <w:lang w:eastAsia="ar-SA"/>
        </w:rPr>
      </w:pPr>
    </w:p>
    <w:p w14:paraId="087549DF" w14:textId="169FA3A4" w:rsidR="007B4A96" w:rsidRDefault="007B4A96" w:rsidP="00B52927">
      <w:pPr>
        <w:suppressAutoHyphens/>
        <w:jc w:val="center"/>
        <w:rPr>
          <w:sz w:val="20"/>
          <w:szCs w:val="20"/>
          <w:lang w:eastAsia="ar-SA"/>
        </w:rPr>
      </w:pPr>
    </w:p>
    <w:p w14:paraId="055583D4" w14:textId="3CAF06CD" w:rsidR="007B4A96" w:rsidRDefault="007B4A96" w:rsidP="00B52927">
      <w:pPr>
        <w:suppressAutoHyphens/>
        <w:jc w:val="center"/>
        <w:rPr>
          <w:sz w:val="20"/>
          <w:szCs w:val="20"/>
          <w:lang w:eastAsia="ar-SA"/>
        </w:rPr>
      </w:pPr>
    </w:p>
    <w:p w14:paraId="21A4B573" w14:textId="46D1C17D" w:rsidR="007B4A96" w:rsidRDefault="007B4A96" w:rsidP="00B52927">
      <w:pPr>
        <w:suppressAutoHyphens/>
        <w:jc w:val="center"/>
        <w:rPr>
          <w:sz w:val="20"/>
          <w:szCs w:val="20"/>
          <w:lang w:eastAsia="ar-SA"/>
        </w:rPr>
      </w:pPr>
    </w:p>
    <w:p w14:paraId="77F8A189" w14:textId="185A0FC4" w:rsidR="007B4A96" w:rsidRDefault="007B4A96" w:rsidP="00B52927">
      <w:pPr>
        <w:suppressAutoHyphens/>
        <w:jc w:val="center"/>
        <w:rPr>
          <w:sz w:val="20"/>
          <w:szCs w:val="20"/>
          <w:lang w:eastAsia="ar-SA"/>
        </w:rPr>
      </w:pPr>
    </w:p>
    <w:p w14:paraId="521B8395" w14:textId="0493B982" w:rsidR="007B4A96" w:rsidRDefault="007B4A96" w:rsidP="00B52927">
      <w:pPr>
        <w:suppressAutoHyphens/>
        <w:jc w:val="center"/>
        <w:rPr>
          <w:sz w:val="20"/>
          <w:szCs w:val="20"/>
          <w:lang w:eastAsia="ar-SA"/>
        </w:rPr>
      </w:pPr>
    </w:p>
    <w:p w14:paraId="3240638E" w14:textId="77777777" w:rsidR="007B4A96" w:rsidRPr="001B1130" w:rsidRDefault="007B4A96" w:rsidP="00B52927">
      <w:pPr>
        <w:suppressAutoHyphens/>
        <w:jc w:val="center"/>
        <w:rPr>
          <w:sz w:val="20"/>
          <w:szCs w:val="20"/>
          <w:lang w:eastAsia="ar-SA"/>
        </w:rPr>
      </w:pPr>
    </w:p>
    <w:p w14:paraId="42F38329" w14:textId="77777777" w:rsidR="00D21DFE" w:rsidRPr="001B1130" w:rsidRDefault="00D21DFE" w:rsidP="00B52927">
      <w:pPr>
        <w:suppressAutoHyphens/>
        <w:jc w:val="center"/>
        <w:rPr>
          <w:sz w:val="20"/>
          <w:szCs w:val="20"/>
          <w:lang w:eastAsia="ar-SA"/>
        </w:rPr>
      </w:pPr>
    </w:p>
    <w:p w14:paraId="12FB9B22" w14:textId="77777777" w:rsidR="00574842" w:rsidRPr="001B1130" w:rsidRDefault="00574842" w:rsidP="00B52927">
      <w:pPr>
        <w:suppressAutoHyphens/>
        <w:rPr>
          <w:sz w:val="20"/>
          <w:szCs w:val="20"/>
          <w:lang w:eastAsia="ar-SA"/>
        </w:rPr>
      </w:pPr>
    </w:p>
    <w:p w14:paraId="597B15A8" w14:textId="77777777" w:rsidR="00D21DFE" w:rsidRPr="001B1130" w:rsidRDefault="00D21DFE" w:rsidP="00B52927">
      <w:pPr>
        <w:suppressAutoHyphens/>
        <w:jc w:val="center"/>
        <w:rPr>
          <w:sz w:val="20"/>
          <w:szCs w:val="20"/>
          <w:lang w:eastAsia="ar-SA"/>
        </w:rPr>
      </w:pPr>
    </w:p>
    <w:p w14:paraId="61FAB19C"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697C96DE" w14:textId="77777777" w:rsidR="00D90E68" w:rsidRPr="001B1130"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6BB4C3BF"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2DA404E3" w14:textId="77777777" w:rsidTr="0064723B">
        <w:tc>
          <w:tcPr>
            <w:tcW w:w="9889" w:type="dxa"/>
            <w:gridSpan w:val="2"/>
            <w:shd w:val="clear" w:color="auto" w:fill="auto"/>
          </w:tcPr>
          <w:p w14:paraId="10C67552" w14:textId="6752D66B"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288F72E1" w14:textId="5F7D5C82" w:rsidR="00CC50E8" w:rsidRPr="001B1130" w:rsidRDefault="0001360D" w:rsidP="003163C2">
            <w:pPr>
              <w:jc w:val="both"/>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2236DC0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46E102D" w14:textId="77777777" w:rsidTr="0064723B">
        <w:tc>
          <w:tcPr>
            <w:tcW w:w="9889" w:type="dxa"/>
            <w:gridSpan w:val="2"/>
            <w:shd w:val="clear" w:color="auto" w:fill="auto"/>
          </w:tcPr>
          <w:p w14:paraId="085C341D" w14:textId="77777777" w:rsidR="00CC50E8" w:rsidRPr="001B1130" w:rsidRDefault="00846BE6" w:rsidP="00B5292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5447E02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891F39E" w14:textId="77777777" w:rsidTr="0064723B">
        <w:tc>
          <w:tcPr>
            <w:tcW w:w="9889" w:type="dxa"/>
            <w:gridSpan w:val="2"/>
            <w:shd w:val="clear" w:color="auto" w:fill="auto"/>
          </w:tcPr>
          <w:p w14:paraId="6D6F8568" w14:textId="77777777" w:rsidR="0001360D" w:rsidRPr="001B1130" w:rsidRDefault="0001360D" w:rsidP="00B52927">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6A5DD8AC" w14:textId="77777777" w:rsidR="0033474B" w:rsidRPr="001B1130" w:rsidRDefault="0001360D" w:rsidP="00B52927">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2D4E1BEC" w14:textId="77777777" w:rsidR="00CC50E8" w:rsidRPr="001B1130" w:rsidRDefault="00CC50E8" w:rsidP="00B52927">
            <w:pPr>
              <w:pStyle w:val="ConsNonformat"/>
              <w:widowControl/>
              <w:jc w:val="center"/>
              <w:rPr>
                <w:rFonts w:ascii="Times New Roman" w:hAnsi="Times New Roman" w:cs="Times New Roman"/>
              </w:rPr>
            </w:pPr>
          </w:p>
        </w:tc>
      </w:tr>
      <w:tr w:rsidR="0064723B" w:rsidRPr="001B1130" w14:paraId="4A6C96F4" w14:textId="77777777" w:rsidTr="001273DD">
        <w:tc>
          <w:tcPr>
            <w:tcW w:w="10456" w:type="dxa"/>
            <w:gridSpan w:val="3"/>
            <w:hideMark/>
          </w:tcPr>
          <w:p w14:paraId="023BC7CC" w14:textId="77777777" w:rsidR="0064723B" w:rsidRPr="001B1130" w:rsidRDefault="0064723B" w:rsidP="00B52927">
            <w:pPr>
              <w:pStyle w:val="ConsNonformat"/>
              <w:widowControl/>
              <w:rPr>
                <w:rFonts w:ascii="Times New Roman" w:hAnsi="Times New Roman" w:cs="Times New Roman"/>
              </w:rPr>
            </w:pPr>
          </w:p>
        </w:tc>
      </w:tr>
      <w:tr w:rsidR="0064723B" w:rsidRPr="001B1130" w14:paraId="70BB31F4" w14:textId="77777777" w:rsidTr="001273DD">
        <w:tc>
          <w:tcPr>
            <w:tcW w:w="10456" w:type="dxa"/>
            <w:gridSpan w:val="3"/>
            <w:hideMark/>
          </w:tcPr>
          <w:p w14:paraId="42E7F12C" w14:textId="7656950F" w:rsidR="0064723B" w:rsidRDefault="00846BE6" w:rsidP="00B52927">
            <w:pPr>
              <w:rPr>
                <w:rStyle w:val="ae"/>
                <w:color w:val="auto"/>
                <w:sz w:val="20"/>
                <w:szCs w:val="20"/>
                <w:u w:val="none"/>
              </w:rPr>
            </w:pPr>
            <w:hyperlink r:id="rId8" w:anchor="_Toc308775103" w:history="1">
              <w:r w:rsidR="00734BA9" w:rsidRPr="001B1130">
                <w:rPr>
                  <w:rStyle w:val="ae"/>
                  <w:color w:val="auto"/>
                  <w:sz w:val="20"/>
                  <w:szCs w:val="20"/>
                  <w:u w:val="none"/>
                </w:rPr>
                <w:t>Форма № 1</w:t>
              </w:r>
              <w:r w:rsidR="00CD344A" w:rsidRPr="001B1130">
                <w:rPr>
                  <w:rStyle w:val="ae"/>
                  <w:color w:val="auto"/>
                  <w:sz w:val="20"/>
                  <w:szCs w:val="20"/>
                  <w:u w:val="none"/>
                </w:rPr>
                <w:t xml:space="preserve"> («Заявка</w:t>
              </w:r>
              <w:r w:rsidR="0064723B" w:rsidRPr="001B1130">
                <w:rPr>
                  <w:rStyle w:val="ae"/>
                  <w:color w:val="auto"/>
                  <w:sz w:val="20"/>
                  <w:szCs w:val="20"/>
                  <w:u w:val="none"/>
                </w:rPr>
                <w:t xml:space="preserve"> на участие в открытом запросе </w:t>
              </w:r>
              <w:r w:rsidR="006F26F1">
                <w:rPr>
                  <w:rStyle w:val="ae"/>
                  <w:color w:val="auto"/>
                  <w:sz w:val="20"/>
                  <w:szCs w:val="20"/>
                  <w:u w:val="none"/>
                </w:rPr>
                <w:t>предложений</w:t>
              </w:r>
              <w:r w:rsidR="004618E0" w:rsidRPr="001B1130">
                <w:rPr>
                  <w:rStyle w:val="ae"/>
                  <w:color w:val="auto"/>
                  <w:sz w:val="20"/>
                  <w:szCs w:val="20"/>
                  <w:u w:val="none"/>
                </w:rPr>
                <w:t xml:space="preserve"> в электронной форме</w:t>
              </w:r>
              <w:r w:rsidR="0064723B" w:rsidRPr="001B1130">
                <w:rPr>
                  <w:rStyle w:val="ae"/>
                  <w:color w:val="auto"/>
                  <w:sz w:val="20"/>
                  <w:szCs w:val="20"/>
                  <w:u w:val="none"/>
                </w:rPr>
                <w:t>»)</w:t>
              </w:r>
              <w:r w:rsidR="0064723B" w:rsidRPr="001B1130">
                <w:rPr>
                  <w:rStyle w:val="ae"/>
                  <w:webHidden/>
                  <w:color w:val="auto"/>
                  <w:sz w:val="20"/>
                  <w:szCs w:val="20"/>
                  <w:u w:val="none"/>
                </w:rPr>
                <w:tab/>
              </w:r>
            </w:hyperlink>
          </w:p>
          <w:p w14:paraId="571C105B" w14:textId="77777777" w:rsidR="00962E9F" w:rsidRPr="001B1130" w:rsidRDefault="0064723B" w:rsidP="00B52927">
            <w:pPr>
              <w:pStyle w:val="27"/>
              <w:spacing w:line="240" w:lineRule="auto"/>
              <w:rPr>
                <w:rStyle w:val="ae"/>
                <w:color w:val="auto"/>
                <w:sz w:val="20"/>
                <w:szCs w:val="20"/>
                <w:u w:val="none"/>
              </w:rPr>
            </w:pPr>
            <w:r w:rsidRPr="001B1130">
              <w:rPr>
                <w:rStyle w:val="ae"/>
                <w:color w:val="auto"/>
                <w:sz w:val="20"/>
                <w:szCs w:val="20"/>
                <w:u w:val="none"/>
              </w:rPr>
              <w:t>Ф</w:t>
            </w:r>
            <w:r w:rsidR="002E4D3D" w:rsidRPr="001B1130">
              <w:rPr>
                <w:rStyle w:val="ae"/>
                <w:color w:val="auto"/>
                <w:sz w:val="20"/>
                <w:szCs w:val="20"/>
                <w:u w:val="none"/>
              </w:rPr>
              <w:t>орма № 2</w:t>
            </w:r>
            <w:r w:rsidR="00962E9F" w:rsidRPr="001B1130">
              <w:rPr>
                <w:rStyle w:val="ae"/>
                <w:color w:val="auto"/>
                <w:sz w:val="20"/>
                <w:szCs w:val="20"/>
                <w:u w:val="none"/>
              </w:rPr>
              <w:t xml:space="preserve"> («Анкета участника закупки»)                                                                                                           </w:t>
            </w:r>
          </w:p>
          <w:p w14:paraId="2F95B70D" w14:textId="77777777" w:rsidR="00D52D94" w:rsidRDefault="00962E9F" w:rsidP="00D52D94">
            <w:pPr>
              <w:pStyle w:val="27"/>
              <w:spacing w:line="240" w:lineRule="auto"/>
              <w:rPr>
                <w:rStyle w:val="ae"/>
                <w:color w:val="auto"/>
                <w:sz w:val="20"/>
                <w:szCs w:val="20"/>
                <w:u w:val="none"/>
              </w:rPr>
            </w:pPr>
            <w:r w:rsidRPr="001B1130">
              <w:rPr>
                <w:rStyle w:val="ae"/>
                <w:color w:val="auto"/>
                <w:sz w:val="20"/>
                <w:szCs w:val="20"/>
                <w:u w:val="none"/>
              </w:rPr>
              <w:t xml:space="preserve">Форма № 3 </w:t>
            </w:r>
            <w:r w:rsidR="0064723B" w:rsidRPr="001B1130">
              <w:rPr>
                <w:rStyle w:val="ae"/>
                <w:color w:val="auto"/>
                <w:sz w:val="20"/>
                <w:szCs w:val="20"/>
                <w:u w:val="none"/>
              </w:rPr>
              <w:t xml:space="preserve">(«Предложение об условиях исполнения договора») </w:t>
            </w:r>
          </w:p>
          <w:p w14:paraId="6AAC580F" w14:textId="67B00BA6" w:rsidR="001273DD" w:rsidRPr="001273DD" w:rsidRDefault="001273DD" w:rsidP="001273DD">
            <w:pPr>
              <w:pStyle w:val="27"/>
              <w:spacing w:line="240" w:lineRule="auto"/>
            </w:pPr>
            <w:r w:rsidRPr="001273DD">
              <w:rPr>
                <w:sz w:val="20"/>
                <w:szCs w:val="20"/>
              </w:rPr>
              <w:t>Форма № 3.1 («Предложение участника по неценовым  критериям оценки открытого запроса</w:t>
            </w:r>
            <w:r>
              <w:rPr>
                <w:sz w:val="20"/>
                <w:szCs w:val="20"/>
              </w:rPr>
              <w:t xml:space="preserve"> </w:t>
            </w:r>
            <w:r w:rsidRPr="001273DD">
              <w:rPr>
                <w:sz w:val="20"/>
                <w:szCs w:val="20"/>
              </w:rPr>
              <w:t>предложений</w:t>
            </w:r>
            <w:r w:rsidR="008946F2">
              <w:rPr>
                <w:sz w:val="20"/>
                <w:szCs w:val="20"/>
              </w:rPr>
              <w:t xml:space="preserve"> в электронной форме</w:t>
            </w:r>
            <w:r w:rsidRPr="001273DD">
              <w:rPr>
                <w:sz w:val="20"/>
                <w:szCs w:val="20"/>
              </w:rPr>
              <w:t>»)</w:t>
            </w:r>
          </w:p>
        </w:tc>
      </w:tr>
      <w:tr w:rsidR="0064723B" w:rsidRPr="001B1130" w14:paraId="1C9B1A75" w14:textId="77777777" w:rsidTr="001273DD">
        <w:tc>
          <w:tcPr>
            <w:tcW w:w="10456" w:type="dxa"/>
            <w:gridSpan w:val="3"/>
            <w:hideMark/>
          </w:tcPr>
          <w:p w14:paraId="58785D2B" w14:textId="7C98ADDA" w:rsidR="0064723B" w:rsidRPr="001B1130" w:rsidRDefault="00962E9F" w:rsidP="00B52927">
            <w:pPr>
              <w:pStyle w:val="27"/>
              <w:spacing w:line="240" w:lineRule="auto"/>
              <w:rPr>
                <w:sz w:val="20"/>
                <w:szCs w:val="20"/>
              </w:rPr>
            </w:pPr>
            <w:r w:rsidRPr="001B1130">
              <w:rPr>
                <w:sz w:val="20"/>
                <w:szCs w:val="20"/>
              </w:rPr>
              <w:t>Форма № </w:t>
            </w:r>
            <w:r w:rsidR="00412A2E">
              <w:rPr>
                <w:sz w:val="20"/>
                <w:szCs w:val="20"/>
              </w:rPr>
              <w:t>4</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w:t>
              </w:r>
              <w:r w:rsidR="001273DD">
                <w:rPr>
                  <w:rStyle w:val="ae"/>
                  <w:color w:val="auto"/>
                  <w:sz w:val="20"/>
                  <w:szCs w:val="20"/>
                  <w:u w:val="none"/>
                </w:rPr>
                <w:t xml:space="preserve"> </w:t>
              </w:r>
              <w:r w:rsidR="0064723B" w:rsidRPr="001B1130">
                <w:rPr>
                  <w:rStyle w:val="ae"/>
                  <w:color w:val="auto"/>
                  <w:sz w:val="20"/>
                  <w:szCs w:val="20"/>
                  <w:u w:val="none"/>
                </w:rPr>
                <w:t>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51BDD2C6" w14:textId="77777777" w:rsidTr="0064723B">
        <w:trPr>
          <w:gridAfter w:val="2"/>
          <w:wAfter w:w="1293" w:type="dxa"/>
        </w:trPr>
        <w:tc>
          <w:tcPr>
            <w:tcW w:w="9163" w:type="dxa"/>
            <w:hideMark/>
          </w:tcPr>
          <w:p w14:paraId="0552BA32" w14:textId="77777777" w:rsidR="002A7F39" w:rsidRPr="001B1130" w:rsidRDefault="002A7F39" w:rsidP="00594F26">
            <w:pPr>
              <w:pStyle w:val="ConsNonformat"/>
              <w:widowControl/>
              <w:rPr>
                <w:rFonts w:ascii="Times New Roman" w:hAnsi="Times New Roman" w:cs="Times New Roman"/>
              </w:rPr>
            </w:pPr>
          </w:p>
        </w:tc>
      </w:tr>
      <w:tr w:rsidR="00CC50E8" w:rsidRPr="001B1130" w14:paraId="74E01FB1" w14:textId="77777777" w:rsidTr="0064723B">
        <w:tc>
          <w:tcPr>
            <w:tcW w:w="9889" w:type="dxa"/>
            <w:gridSpan w:val="2"/>
            <w:shd w:val="clear" w:color="auto" w:fill="auto"/>
          </w:tcPr>
          <w:p w14:paraId="7A4BE21F" w14:textId="77777777" w:rsidR="00CC50E8" w:rsidRPr="001B1130" w:rsidRDefault="00CC50E8" w:rsidP="00B52927">
            <w:pPr>
              <w:pStyle w:val="27"/>
              <w:spacing w:line="240" w:lineRule="auto"/>
              <w:rPr>
                <w:sz w:val="20"/>
                <w:szCs w:val="20"/>
              </w:rPr>
            </w:pPr>
          </w:p>
          <w:p w14:paraId="4C2ECA8E" w14:textId="77777777" w:rsidR="000503E6" w:rsidRPr="001B1130" w:rsidRDefault="000503E6" w:rsidP="00B52927">
            <w:pPr>
              <w:rPr>
                <w:sz w:val="20"/>
                <w:szCs w:val="20"/>
              </w:rPr>
            </w:pPr>
          </w:p>
          <w:p w14:paraId="3A1D76D6" w14:textId="77777777" w:rsidR="000503E6" w:rsidRPr="001B1130" w:rsidRDefault="000503E6" w:rsidP="00B52927">
            <w:pPr>
              <w:rPr>
                <w:sz w:val="20"/>
                <w:szCs w:val="20"/>
              </w:rPr>
            </w:pPr>
          </w:p>
          <w:p w14:paraId="1764D400" w14:textId="77777777" w:rsidR="000503E6" w:rsidRPr="001B1130" w:rsidRDefault="000503E6" w:rsidP="00B52927">
            <w:pPr>
              <w:rPr>
                <w:sz w:val="20"/>
                <w:szCs w:val="20"/>
              </w:rPr>
            </w:pPr>
          </w:p>
          <w:p w14:paraId="1225B8D4" w14:textId="77777777" w:rsidR="000503E6" w:rsidRPr="001B1130" w:rsidRDefault="000503E6" w:rsidP="00B52927">
            <w:pPr>
              <w:rPr>
                <w:sz w:val="20"/>
                <w:szCs w:val="20"/>
              </w:rPr>
            </w:pPr>
          </w:p>
        </w:tc>
        <w:tc>
          <w:tcPr>
            <w:tcW w:w="567" w:type="dxa"/>
            <w:shd w:val="clear" w:color="auto" w:fill="auto"/>
          </w:tcPr>
          <w:p w14:paraId="4C3052A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326DD02" w14:textId="77777777" w:rsidTr="0064723B">
        <w:tc>
          <w:tcPr>
            <w:tcW w:w="9889" w:type="dxa"/>
            <w:gridSpan w:val="2"/>
            <w:shd w:val="clear" w:color="auto" w:fill="auto"/>
          </w:tcPr>
          <w:p w14:paraId="552CC4A2"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180541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DC5EF3F" w14:textId="77777777" w:rsidTr="0064723B">
        <w:trPr>
          <w:trHeight w:val="221"/>
        </w:trPr>
        <w:tc>
          <w:tcPr>
            <w:tcW w:w="9889" w:type="dxa"/>
            <w:gridSpan w:val="2"/>
            <w:shd w:val="clear" w:color="auto" w:fill="auto"/>
          </w:tcPr>
          <w:p w14:paraId="24F969B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F59A97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CA21748" w14:textId="77777777" w:rsidTr="0064723B">
        <w:tc>
          <w:tcPr>
            <w:tcW w:w="9889" w:type="dxa"/>
            <w:gridSpan w:val="2"/>
            <w:shd w:val="clear" w:color="auto" w:fill="auto"/>
          </w:tcPr>
          <w:p w14:paraId="2D78419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797A1C7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AF5C4E7" w14:textId="77777777" w:rsidTr="0064723B">
        <w:tc>
          <w:tcPr>
            <w:tcW w:w="9889" w:type="dxa"/>
            <w:gridSpan w:val="2"/>
            <w:shd w:val="clear" w:color="auto" w:fill="auto"/>
          </w:tcPr>
          <w:p w14:paraId="5164054A"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52BC373"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8123F37" w14:textId="77777777" w:rsidTr="0064723B">
        <w:tc>
          <w:tcPr>
            <w:tcW w:w="9889" w:type="dxa"/>
            <w:gridSpan w:val="2"/>
            <w:shd w:val="clear" w:color="auto" w:fill="auto"/>
          </w:tcPr>
          <w:p w14:paraId="418FBF9D"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42B6C0E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33A91C3" w14:textId="77777777" w:rsidTr="0064723B">
        <w:tc>
          <w:tcPr>
            <w:tcW w:w="9889" w:type="dxa"/>
            <w:gridSpan w:val="2"/>
            <w:shd w:val="clear" w:color="auto" w:fill="auto"/>
          </w:tcPr>
          <w:p w14:paraId="6F102C1F"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A7986F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8DA986E" w14:textId="77777777" w:rsidTr="0064723B">
        <w:tc>
          <w:tcPr>
            <w:tcW w:w="9889" w:type="dxa"/>
            <w:gridSpan w:val="2"/>
            <w:shd w:val="clear" w:color="auto" w:fill="auto"/>
          </w:tcPr>
          <w:p w14:paraId="78F6A0E1"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886DD0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3D29F4CB" w14:textId="77777777" w:rsidTr="0064723B">
        <w:tc>
          <w:tcPr>
            <w:tcW w:w="9889" w:type="dxa"/>
            <w:gridSpan w:val="2"/>
            <w:shd w:val="clear" w:color="auto" w:fill="auto"/>
          </w:tcPr>
          <w:p w14:paraId="55169EF5"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5FDD0587" w14:textId="77777777" w:rsidR="00F95E21" w:rsidRPr="001B1130" w:rsidRDefault="00F95E21" w:rsidP="00B52927">
            <w:pPr>
              <w:pStyle w:val="ConsNonformat"/>
              <w:widowControl/>
              <w:jc w:val="center"/>
              <w:rPr>
                <w:rFonts w:ascii="Times New Roman" w:hAnsi="Times New Roman" w:cs="Times New Roman"/>
              </w:rPr>
            </w:pPr>
          </w:p>
        </w:tc>
      </w:tr>
    </w:tbl>
    <w:p w14:paraId="0DA0E70A" w14:textId="77777777" w:rsidR="00ED7888" w:rsidRPr="001B1130" w:rsidRDefault="00ED7888" w:rsidP="00B52927">
      <w:pPr>
        <w:pStyle w:val="14"/>
        <w:spacing w:before="0" w:after="0"/>
        <w:jc w:val="both"/>
        <w:rPr>
          <w:b/>
          <w:sz w:val="20"/>
        </w:rPr>
      </w:pPr>
    </w:p>
    <w:p w14:paraId="70CC358F" w14:textId="77777777" w:rsidR="00BF18C2" w:rsidRPr="001B1130" w:rsidRDefault="00BF18C2" w:rsidP="00B52927">
      <w:pPr>
        <w:pStyle w:val="14"/>
        <w:spacing w:before="0" w:after="0"/>
        <w:jc w:val="center"/>
        <w:rPr>
          <w:b/>
          <w:bCs/>
          <w:sz w:val="20"/>
        </w:rPr>
      </w:pPr>
    </w:p>
    <w:p w14:paraId="652FA15D" w14:textId="77777777" w:rsidR="00BF18C2" w:rsidRPr="001B1130" w:rsidRDefault="00BF18C2" w:rsidP="00B52927">
      <w:pPr>
        <w:pStyle w:val="14"/>
        <w:spacing w:before="0" w:after="0"/>
        <w:jc w:val="center"/>
        <w:rPr>
          <w:b/>
          <w:bCs/>
          <w:sz w:val="20"/>
        </w:rPr>
      </w:pPr>
    </w:p>
    <w:p w14:paraId="6F4E54B5" w14:textId="77777777" w:rsidR="00BF18C2" w:rsidRPr="001B1130" w:rsidRDefault="00BF18C2" w:rsidP="00B52927">
      <w:pPr>
        <w:pStyle w:val="14"/>
        <w:spacing w:before="0" w:after="0"/>
        <w:jc w:val="center"/>
        <w:rPr>
          <w:b/>
          <w:bCs/>
          <w:sz w:val="20"/>
        </w:rPr>
      </w:pPr>
    </w:p>
    <w:p w14:paraId="2B14A17C" w14:textId="77777777" w:rsidR="00BF18C2" w:rsidRPr="001B1130" w:rsidRDefault="00BF18C2" w:rsidP="00B52927">
      <w:pPr>
        <w:pStyle w:val="14"/>
        <w:spacing w:before="0" w:after="0"/>
        <w:jc w:val="center"/>
        <w:rPr>
          <w:b/>
          <w:bCs/>
          <w:sz w:val="20"/>
        </w:rPr>
      </w:pPr>
    </w:p>
    <w:p w14:paraId="5183E418" w14:textId="77777777" w:rsidR="00491BF1" w:rsidRPr="001B1130" w:rsidRDefault="00491BF1" w:rsidP="00B52927">
      <w:pPr>
        <w:pStyle w:val="14"/>
        <w:spacing w:before="0" w:after="0"/>
        <w:jc w:val="center"/>
        <w:rPr>
          <w:b/>
          <w:bCs/>
          <w:sz w:val="20"/>
        </w:rPr>
      </w:pPr>
    </w:p>
    <w:p w14:paraId="4BD24296" w14:textId="77777777" w:rsidR="00491BF1" w:rsidRPr="001B1130" w:rsidRDefault="00491BF1" w:rsidP="00B52927">
      <w:pPr>
        <w:pStyle w:val="14"/>
        <w:spacing w:before="0" w:after="0"/>
        <w:jc w:val="center"/>
        <w:rPr>
          <w:b/>
          <w:bCs/>
          <w:sz w:val="20"/>
        </w:rPr>
      </w:pPr>
    </w:p>
    <w:p w14:paraId="5C515479" w14:textId="77777777" w:rsidR="00BF18C2" w:rsidRPr="001B1130" w:rsidRDefault="00BF18C2" w:rsidP="00B52927">
      <w:pPr>
        <w:pStyle w:val="14"/>
        <w:spacing w:before="0" w:after="0"/>
        <w:jc w:val="center"/>
        <w:rPr>
          <w:b/>
          <w:bCs/>
          <w:sz w:val="20"/>
        </w:rPr>
      </w:pPr>
    </w:p>
    <w:p w14:paraId="372299F2" w14:textId="77777777" w:rsidR="004618E0" w:rsidRPr="001B1130" w:rsidRDefault="004618E0" w:rsidP="00B52927">
      <w:pPr>
        <w:pStyle w:val="14"/>
        <w:spacing w:before="0" w:after="0"/>
        <w:rPr>
          <w:b/>
          <w:bCs/>
          <w:sz w:val="20"/>
        </w:rPr>
      </w:pPr>
    </w:p>
    <w:p w14:paraId="4578B9A5" w14:textId="77777777" w:rsidR="00A64F46" w:rsidRPr="001B1130" w:rsidRDefault="00A64F46" w:rsidP="00B52927">
      <w:pPr>
        <w:pStyle w:val="14"/>
        <w:spacing w:before="0" w:after="0"/>
        <w:rPr>
          <w:b/>
          <w:bCs/>
          <w:sz w:val="20"/>
        </w:rPr>
      </w:pPr>
    </w:p>
    <w:p w14:paraId="4376DBE3" w14:textId="77777777" w:rsidR="00A64F46" w:rsidRPr="001B1130" w:rsidRDefault="00A64F46" w:rsidP="00B52927">
      <w:pPr>
        <w:pStyle w:val="14"/>
        <w:spacing w:before="0" w:after="0"/>
        <w:rPr>
          <w:b/>
          <w:bCs/>
          <w:sz w:val="20"/>
        </w:rPr>
      </w:pPr>
    </w:p>
    <w:p w14:paraId="41DE715A" w14:textId="77777777" w:rsidR="00A64F46" w:rsidRPr="001B1130" w:rsidRDefault="00A64F46" w:rsidP="00B52927">
      <w:pPr>
        <w:pStyle w:val="14"/>
        <w:spacing w:before="0" w:after="0"/>
        <w:rPr>
          <w:b/>
          <w:bCs/>
          <w:sz w:val="20"/>
        </w:rPr>
      </w:pPr>
    </w:p>
    <w:p w14:paraId="0DAF5407" w14:textId="77777777" w:rsidR="00A64F46" w:rsidRPr="001B1130" w:rsidRDefault="00A64F46" w:rsidP="00B52927">
      <w:pPr>
        <w:pStyle w:val="14"/>
        <w:spacing w:before="0" w:after="0"/>
        <w:rPr>
          <w:b/>
          <w:bCs/>
          <w:sz w:val="20"/>
        </w:rPr>
      </w:pPr>
    </w:p>
    <w:p w14:paraId="1A374B37" w14:textId="77777777" w:rsidR="00A64F46" w:rsidRPr="001B1130" w:rsidRDefault="00A64F46" w:rsidP="00B52927">
      <w:pPr>
        <w:pStyle w:val="14"/>
        <w:spacing w:before="0" w:after="0"/>
        <w:rPr>
          <w:b/>
          <w:bCs/>
          <w:sz w:val="20"/>
        </w:rPr>
      </w:pPr>
    </w:p>
    <w:p w14:paraId="564D3912" w14:textId="77777777" w:rsidR="00A64F46" w:rsidRPr="001B1130" w:rsidRDefault="00A64F46" w:rsidP="00B52927">
      <w:pPr>
        <w:pStyle w:val="14"/>
        <w:spacing w:before="0" w:after="0"/>
        <w:rPr>
          <w:b/>
          <w:bCs/>
          <w:sz w:val="20"/>
        </w:rPr>
      </w:pPr>
    </w:p>
    <w:p w14:paraId="6B935B4D" w14:textId="77777777" w:rsidR="00A64F46" w:rsidRPr="001B1130" w:rsidRDefault="00A64F46" w:rsidP="00B52927">
      <w:pPr>
        <w:pStyle w:val="14"/>
        <w:spacing w:before="0" w:after="0"/>
        <w:rPr>
          <w:b/>
          <w:bCs/>
          <w:sz w:val="20"/>
        </w:rPr>
      </w:pPr>
    </w:p>
    <w:p w14:paraId="0F228B2B" w14:textId="77777777" w:rsidR="00ED6BF3" w:rsidRDefault="00ED6BF3" w:rsidP="00B52927">
      <w:pPr>
        <w:pStyle w:val="14"/>
        <w:spacing w:before="0" w:after="0"/>
        <w:rPr>
          <w:b/>
          <w:bCs/>
          <w:sz w:val="20"/>
        </w:rPr>
      </w:pPr>
    </w:p>
    <w:p w14:paraId="3B419D34" w14:textId="77777777" w:rsidR="00D52D94" w:rsidRDefault="00D52D94" w:rsidP="00B52927">
      <w:pPr>
        <w:pStyle w:val="14"/>
        <w:spacing w:before="0" w:after="0"/>
        <w:rPr>
          <w:b/>
          <w:bCs/>
          <w:sz w:val="20"/>
        </w:rPr>
      </w:pPr>
    </w:p>
    <w:p w14:paraId="5F38B0A6" w14:textId="77777777" w:rsidR="00D52D94" w:rsidRPr="001B1130" w:rsidRDefault="00D52D94" w:rsidP="00B52927">
      <w:pPr>
        <w:pStyle w:val="14"/>
        <w:spacing w:before="0" w:after="0"/>
        <w:rPr>
          <w:b/>
          <w:bCs/>
          <w:sz w:val="20"/>
        </w:rPr>
      </w:pPr>
    </w:p>
    <w:p w14:paraId="1CDDCB90" w14:textId="77777777" w:rsidR="00ED6BF3" w:rsidRPr="001B1130" w:rsidRDefault="00ED6BF3" w:rsidP="00B52927">
      <w:pPr>
        <w:pStyle w:val="14"/>
        <w:spacing w:before="0" w:after="0"/>
        <w:rPr>
          <w:b/>
          <w:bCs/>
          <w:sz w:val="20"/>
        </w:rPr>
      </w:pPr>
    </w:p>
    <w:p w14:paraId="03D72570" w14:textId="77777777" w:rsidR="00ED6BF3" w:rsidRDefault="00ED6BF3" w:rsidP="00B52927">
      <w:pPr>
        <w:pStyle w:val="14"/>
        <w:spacing w:before="0" w:after="0"/>
        <w:rPr>
          <w:b/>
          <w:bCs/>
          <w:sz w:val="20"/>
        </w:rPr>
      </w:pPr>
    </w:p>
    <w:p w14:paraId="6FC3F028" w14:textId="77777777" w:rsidR="00CA758A" w:rsidRDefault="00CA758A" w:rsidP="00B52927">
      <w:pPr>
        <w:pStyle w:val="14"/>
        <w:spacing w:before="0" w:after="0"/>
        <w:rPr>
          <w:b/>
          <w:bCs/>
          <w:sz w:val="20"/>
        </w:rPr>
      </w:pPr>
    </w:p>
    <w:p w14:paraId="4AE130C2" w14:textId="77777777" w:rsidR="00CA758A" w:rsidRDefault="00CA758A" w:rsidP="00B52927">
      <w:pPr>
        <w:pStyle w:val="14"/>
        <w:spacing w:before="0" w:after="0"/>
        <w:rPr>
          <w:b/>
          <w:bCs/>
          <w:sz w:val="20"/>
        </w:rPr>
      </w:pPr>
    </w:p>
    <w:p w14:paraId="3C1850A1" w14:textId="77777777" w:rsidR="00CA758A" w:rsidRDefault="00CA758A" w:rsidP="00B52927">
      <w:pPr>
        <w:pStyle w:val="14"/>
        <w:spacing w:before="0" w:after="0"/>
        <w:rPr>
          <w:b/>
          <w:bCs/>
          <w:sz w:val="20"/>
        </w:rPr>
      </w:pPr>
    </w:p>
    <w:p w14:paraId="0BD9F547" w14:textId="6B380252" w:rsidR="00CA758A" w:rsidRDefault="00CA758A" w:rsidP="00B52927">
      <w:pPr>
        <w:pStyle w:val="14"/>
        <w:spacing w:before="0" w:after="0"/>
        <w:rPr>
          <w:b/>
          <w:bCs/>
          <w:sz w:val="20"/>
        </w:rPr>
      </w:pPr>
    </w:p>
    <w:p w14:paraId="5EBDE56B" w14:textId="36172DC9" w:rsidR="007B4A96" w:rsidRDefault="007B4A96" w:rsidP="00B52927">
      <w:pPr>
        <w:pStyle w:val="14"/>
        <w:spacing w:before="0" w:after="0"/>
        <w:rPr>
          <w:b/>
          <w:bCs/>
          <w:sz w:val="20"/>
        </w:rPr>
      </w:pPr>
    </w:p>
    <w:p w14:paraId="324451C9" w14:textId="020256BA" w:rsidR="007B4A96" w:rsidRDefault="007B4A96" w:rsidP="00B52927">
      <w:pPr>
        <w:pStyle w:val="14"/>
        <w:spacing w:before="0" w:after="0"/>
        <w:rPr>
          <w:b/>
          <w:bCs/>
          <w:sz w:val="20"/>
        </w:rPr>
      </w:pPr>
    </w:p>
    <w:p w14:paraId="2EC5D4B8" w14:textId="767E64B2" w:rsidR="007B4A96" w:rsidRDefault="007B4A96" w:rsidP="00B52927">
      <w:pPr>
        <w:pStyle w:val="14"/>
        <w:spacing w:before="0" w:after="0"/>
        <w:rPr>
          <w:b/>
          <w:bCs/>
          <w:sz w:val="20"/>
        </w:rPr>
      </w:pPr>
    </w:p>
    <w:p w14:paraId="69E9E6F0" w14:textId="4D4D8324" w:rsidR="007B4A96" w:rsidRDefault="007B4A96" w:rsidP="00B52927">
      <w:pPr>
        <w:pStyle w:val="14"/>
        <w:spacing w:before="0" w:after="0"/>
        <w:rPr>
          <w:b/>
          <w:bCs/>
          <w:sz w:val="20"/>
        </w:rPr>
      </w:pPr>
    </w:p>
    <w:p w14:paraId="31ACE2E2" w14:textId="77777777" w:rsidR="007B4A96" w:rsidRDefault="007B4A96" w:rsidP="00B52927">
      <w:pPr>
        <w:pStyle w:val="14"/>
        <w:spacing w:before="0" w:after="0"/>
        <w:rPr>
          <w:b/>
          <w:bCs/>
          <w:sz w:val="20"/>
        </w:rPr>
      </w:pPr>
    </w:p>
    <w:p w14:paraId="43A34E87" w14:textId="77777777" w:rsidR="00CA758A" w:rsidRDefault="00CA758A" w:rsidP="00B52927">
      <w:pPr>
        <w:pStyle w:val="14"/>
        <w:spacing w:before="0" w:after="0"/>
        <w:rPr>
          <w:b/>
          <w:bCs/>
          <w:sz w:val="20"/>
        </w:rPr>
      </w:pPr>
    </w:p>
    <w:p w14:paraId="6B08718C" w14:textId="77777777" w:rsidR="00CA758A" w:rsidRDefault="00CA758A" w:rsidP="00B52927">
      <w:pPr>
        <w:pStyle w:val="14"/>
        <w:spacing w:before="0" w:after="0"/>
        <w:rPr>
          <w:b/>
          <w:bCs/>
          <w:sz w:val="20"/>
        </w:rPr>
      </w:pPr>
    </w:p>
    <w:p w14:paraId="3DF90644" w14:textId="77777777" w:rsidR="00CA758A" w:rsidRDefault="00CA758A" w:rsidP="00B52927">
      <w:pPr>
        <w:pStyle w:val="14"/>
        <w:spacing w:before="0" w:after="0"/>
        <w:rPr>
          <w:b/>
          <w:bCs/>
          <w:sz w:val="20"/>
        </w:rPr>
      </w:pPr>
    </w:p>
    <w:p w14:paraId="157222AA" w14:textId="77777777" w:rsidR="00CA758A" w:rsidRDefault="00CA758A" w:rsidP="00B52927">
      <w:pPr>
        <w:pStyle w:val="14"/>
        <w:spacing w:before="0" w:after="0"/>
        <w:rPr>
          <w:b/>
          <w:bCs/>
          <w:sz w:val="20"/>
        </w:rPr>
      </w:pPr>
    </w:p>
    <w:p w14:paraId="56A8A3EE" w14:textId="77777777" w:rsidR="00A47E5E" w:rsidRPr="001B1130" w:rsidRDefault="00A47E5E" w:rsidP="00B52927">
      <w:pPr>
        <w:pStyle w:val="14"/>
        <w:spacing w:before="0" w:after="0"/>
        <w:rPr>
          <w:b/>
          <w:bCs/>
          <w:sz w:val="20"/>
        </w:rPr>
      </w:pPr>
    </w:p>
    <w:p w14:paraId="66BEBD6E" w14:textId="77777777" w:rsidR="00D7461D" w:rsidRPr="001B1130" w:rsidRDefault="00D7461D" w:rsidP="00B52927">
      <w:pPr>
        <w:pStyle w:val="14"/>
        <w:spacing w:before="0" w:after="0"/>
        <w:rPr>
          <w:b/>
          <w:bCs/>
          <w:sz w:val="20"/>
        </w:rPr>
      </w:pPr>
    </w:p>
    <w:p w14:paraId="3E761102" w14:textId="0015D5EB" w:rsidR="008163BA" w:rsidRPr="001B1130" w:rsidRDefault="008163BA" w:rsidP="00A47E5E">
      <w:pPr>
        <w:pStyle w:val="14"/>
        <w:spacing w:before="0" w:after="0"/>
        <w:jc w:val="center"/>
        <w:rPr>
          <w:b/>
          <w:sz w:val="20"/>
        </w:rPr>
      </w:pPr>
      <w:r w:rsidRPr="001B1130">
        <w:rPr>
          <w:b/>
          <w:bCs/>
          <w:sz w:val="20"/>
        </w:rPr>
        <w:lastRenderedPageBreak/>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246844">
        <w:rPr>
          <w:b/>
          <w:bCs/>
          <w:sz w:val="20"/>
        </w:rPr>
        <w:t>ПРЕДЛОЖЕНИЙ</w:t>
      </w:r>
      <w:r w:rsidR="004618E0" w:rsidRPr="001B1130">
        <w:rPr>
          <w:b/>
          <w:bCs/>
          <w:sz w:val="20"/>
        </w:rPr>
        <w:t xml:space="preserve"> В ЭЛЕКТРОННОЙ ФОРМЕ</w:t>
      </w:r>
    </w:p>
    <w:p w14:paraId="527750B8"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46607843" w14:textId="77777777" w:rsidR="00607901" w:rsidRPr="00607901" w:rsidRDefault="00607901" w:rsidP="00607901">
      <w:pPr>
        <w:autoSpaceDE w:val="0"/>
        <w:autoSpaceDN w:val="0"/>
        <w:adjustRightInd w:val="0"/>
        <w:jc w:val="both"/>
        <w:rPr>
          <w:sz w:val="20"/>
          <w:szCs w:val="20"/>
        </w:rPr>
      </w:pPr>
      <w:r w:rsidRPr="00607901">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DF27EDF" w14:textId="191C3480"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AFA3DBA"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D1EE734" w14:textId="77777777" w:rsidR="00607901" w:rsidRPr="00607901" w:rsidRDefault="00607901" w:rsidP="00607901">
      <w:pPr>
        <w:autoSpaceDE w:val="0"/>
        <w:autoSpaceDN w:val="0"/>
        <w:adjustRightInd w:val="0"/>
        <w:jc w:val="both"/>
        <w:rPr>
          <w:sz w:val="20"/>
          <w:szCs w:val="20"/>
        </w:rPr>
      </w:pPr>
      <w:r w:rsidRPr="00607901">
        <w:rPr>
          <w:sz w:val="20"/>
          <w:szCs w:val="20"/>
        </w:rPr>
        <w:t xml:space="preserve">4. </w:t>
      </w:r>
      <w:proofErr w:type="spellStart"/>
      <w:r w:rsidRPr="00607901">
        <w:rPr>
          <w:sz w:val="20"/>
          <w:szCs w:val="20"/>
        </w:rPr>
        <w:t>Неприостановление</w:t>
      </w:r>
      <w:proofErr w:type="spellEnd"/>
      <w:r w:rsidRPr="0060790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5989F8A"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B2D4F5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448BCA1"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05793D0A"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727663A"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D897E62"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EC26218"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23A3386" w14:textId="77777777" w:rsidR="00607901" w:rsidRPr="00607901" w:rsidRDefault="00607901" w:rsidP="00607901">
      <w:pPr>
        <w:autoSpaceDE w:val="0"/>
        <w:autoSpaceDN w:val="0"/>
        <w:adjustRightInd w:val="0"/>
        <w:jc w:val="both"/>
        <w:rPr>
          <w:sz w:val="20"/>
          <w:szCs w:val="20"/>
        </w:rPr>
      </w:pPr>
      <w:r w:rsidRPr="00607901">
        <w:rPr>
          <w:sz w:val="20"/>
          <w:szCs w:val="20"/>
        </w:rPr>
        <w:t>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0DD75873"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1968F32C" w14:textId="77777777" w:rsidR="00607901" w:rsidRPr="00607901" w:rsidRDefault="00607901" w:rsidP="00607901">
      <w:pPr>
        <w:autoSpaceDE w:val="0"/>
        <w:autoSpaceDN w:val="0"/>
        <w:adjustRightInd w:val="0"/>
        <w:jc w:val="both"/>
        <w:rPr>
          <w:sz w:val="20"/>
          <w:szCs w:val="20"/>
        </w:rPr>
      </w:pPr>
      <w:r w:rsidRPr="00607901">
        <w:rPr>
          <w:sz w:val="20"/>
          <w:szCs w:val="20"/>
        </w:rPr>
        <w:lastRenderedPageBreak/>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6A459CB9" w14:textId="77777777" w:rsidR="00607901" w:rsidRPr="00607901" w:rsidRDefault="00607901" w:rsidP="00607901">
      <w:pPr>
        <w:autoSpaceDE w:val="0"/>
        <w:autoSpaceDN w:val="0"/>
        <w:adjustRightInd w:val="0"/>
        <w:jc w:val="both"/>
        <w:rPr>
          <w:sz w:val="20"/>
          <w:szCs w:val="20"/>
        </w:rPr>
      </w:pPr>
      <w:r w:rsidRPr="00607901">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0B9A58D3" w14:textId="77777777" w:rsidR="00607901" w:rsidRPr="00607901" w:rsidRDefault="00607901" w:rsidP="00607901">
      <w:pPr>
        <w:autoSpaceDE w:val="0"/>
        <w:autoSpaceDN w:val="0"/>
        <w:adjustRightInd w:val="0"/>
        <w:jc w:val="both"/>
        <w:rPr>
          <w:sz w:val="20"/>
          <w:szCs w:val="20"/>
        </w:rPr>
      </w:pPr>
      <w:r w:rsidRPr="00607901">
        <w:rPr>
          <w:sz w:val="20"/>
          <w:szCs w:val="20"/>
        </w:rPr>
        <w:t>16. Заказчик</w:t>
      </w:r>
      <w:r w:rsidRPr="004145ED">
        <w:rPr>
          <w:sz w:val="20"/>
          <w:szCs w:val="20"/>
        </w:rPr>
        <w:t>, Инициатор закупки вправе не допустить к участию в закупке лицо, имеющее отрицательный опыт работы с Заказчиком за последние 2 года</w:t>
      </w:r>
      <w:r w:rsidRPr="00607901">
        <w:rPr>
          <w:sz w:val="20"/>
          <w:szCs w:val="20"/>
        </w:rPr>
        <w:t xml:space="preserve">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3B4E548B" w14:textId="77777777" w:rsidR="00607901" w:rsidRDefault="00607901" w:rsidP="00607901">
      <w:pPr>
        <w:autoSpaceDE w:val="0"/>
        <w:autoSpaceDN w:val="0"/>
        <w:adjustRightInd w:val="0"/>
        <w:jc w:val="both"/>
        <w:rPr>
          <w:sz w:val="20"/>
          <w:szCs w:val="20"/>
        </w:rPr>
      </w:pPr>
      <w:r w:rsidRPr="00607901">
        <w:rPr>
          <w:sz w:val="20"/>
          <w:szCs w:val="20"/>
        </w:rPr>
        <w:t>17. При осуществлении закупки, участниками которой в силу Постановления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 в документации о закупке указывается, что участниками такой закупки могут быть только субъекты малого и среднего предпринимательства.</w:t>
      </w:r>
    </w:p>
    <w:p w14:paraId="470E33AF" w14:textId="47CB30F5"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 xml:space="preserve">Для участия в открытом запросе </w:t>
      </w:r>
      <w:r w:rsidR="00246844">
        <w:rPr>
          <w:sz w:val="20"/>
          <w:szCs w:val="20"/>
        </w:rPr>
        <w:t>предложений</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ставить следующие документы, если иное не предусмотрено закупочной документацией:</w:t>
      </w:r>
    </w:p>
    <w:p w14:paraId="06E19C97" w14:textId="77777777" w:rsidR="00A80C36" w:rsidRPr="001B1130" w:rsidRDefault="00A80C36" w:rsidP="00D615FD">
      <w:pPr>
        <w:ind w:right="-2"/>
        <w:jc w:val="both"/>
        <w:rPr>
          <w:b/>
          <w:sz w:val="20"/>
          <w:szCs w:val="20"/>
        </w:rPr>
      </w:pPr>
      <w:r w:rsidRPr="001B1130">
        <w:rPr>
          <w:b/>
          <w:sz w:val="20"/>
          <w:szCs w:val="20"/>
        </w:rPr>
        <w:t>а) участник закупки - юридическое лицо РФ:</w:t>
      </w:r>
    </w:p>
    <w:p w14:paraId="1841026F" w14:textId="1C30258A" w:rsidR="00D1068F" w:rsidRPr="001B1130" w:rsidRDefault="00D1068F" w:rsidP="00D615FD">
      <w:pPr>
        <w:widowControl w:val="0"/>
        <w:tabs>
          <w:tab w:val="left" w:pos="0"/>
        </w:tabs>
        <w:ind w:right="-2"/>
        <w:jc w:val="both"/>
        <w:rPr>
          <w:sz w:val="20"/>
          <w:szCs w:val="20"/>
        </w:rPr>
      </w:pPr>
      <w:r w:rsidRPr="001B1130">
        <w:rPr>
          <w:sz w:val="20"/>
          <w:szCs w:val="20"/>
        </w:rPr>
        <w:t xml:space="preserve">1) Заявка на участие в открытом запросе </w:t>
      </w:r>
      <w:r w:rsidR="006F26F1">
        <w:rPr>
          <w:sz w:val="20"/>
          <w:szCs w:val="20"/>
        </w:rPr>
        <w:t>предложений</w:t>
      </w:r>
      <w:r w:rsidRPr="001B1130">
        <w:rPr>
          <w:sz w:val="20"/>
          <w:szCs w:val="20"/>
        </w:rPr>
        <w:t xml:space="preserve"> в электронной форме (Форма №</w:t>
      </w:r>
      <w:r w:rsidR="00FA4559">
        <w:rPr>
          <w:sz w:val="20"/>
          <w:szCs w:val="20"/>
        </w:rPr>
        <w:t xml:space="preserve"> </w:t>
      </w:r>
      <w:r w:rsidRPr="001B1130">
        <w:rPr>
          <w:sz w:val="20"/>
          <w:szCs w:val="20"/>
        </w:rPr>
        <w:t>1);</w:t>
      </w:r>
    </w:p>
    <w:p w14:paraId="11070AEF" w14:textId="77777777" w:rsidR="00AC77A4" w:rsidRPr="001B1130" w:rsidRDefault="00D1068F" w:rsidP="00D615FD">
      <w:pPr>
        <w:widowControl w:val="0"/>
        <w:tabs>
          <w:tab w:val="left" w:pos="0"/>
        </w:tabs>
        <w:ind w:right="-2"/>
        <w:jc w:val="both"/>
        <w:rPr>
          <w:sz w:val="20"/>
          <w:szCs w:val="20"/>
        </w:rPr>
      </w:pPr>
      <w:r w:rsidRPr="001B1130">
        <w:rPr>
          <w:sz w:val="20"/>
          <w:szCs w:val="20"/>
        </w:rPr>
        <w:t>2) Анкета участника закупки (Форма № 2);</w:t>
      </w:r>
      <w:r w:rsidR="00AC77A4" w:rsidRPr="001B1130">
        <w:rPr>
          <w:sz w:val="20"/>
          <w:szCs w:val="20"/>
        </w:rPr>
        <w:t xml:space="preserve"> </w:t>
      </w:r>
    </w:p>
    <w:p w14:paraId="563B258D" w14:textId="7A19E0EA" w:rsidR="00D1068F" w:rsidRDefault="00AC77A4" w:rsidP="00D615FD">
      <w:pPr>
        <w:widowControl w:val="0"/>
        <w:tabs>
          <w:tab w:val="left" w:pos="0"/>
        </w:tabs>
        <w:ind w:right="-2"/>
        <w:jc w:val="both"/>
        <w:rPr>
          <w:sz w:val="20"/>
          <w:szCs w:val="20"/>
        </w:rPr>
      </w:pPr>
      <w:r w:rsidRPr="001B1130">
        <w:rPr>
          <w:sz w:val="20"/>
          <w:szCs w:val="20"/>
        </w:rPr>
        <w:t xml:space="preserve">3) </w:t>
      </w:r>
      <w:r w:rsidRPr="00484EC9">
        <w:rPr>
          <w:sz w:val="20"/>
          <w:szCs w:val="20"/>
        </w:rPr>
        <w:t>Предложение об условиях исполнения договора (Форма № 3);</w:t>
      </w:r>
    </w:p>
    <w:p w14:paraId="69570386" w14:textId="08F29874" w:rsidR="00EB6418" w:rsidRPr="00EB6418" w:rsidRDefault="00246844" w:rsidP="00EB6418">
      <w:pPr>
        <w:widowControl w:val="0"/>
        <w:tabs>
          <w:tab w:val="left" w:pos="0"/>
        </w:tabs>
        <w:ind w:right="-2"/>
        <w:jc w:val="both"/>
        <w:rPr>
          <w:sz w:val="20"/>
          <w:szCs w:val="20"/>
        </w:rPr>
      </w:pPr>
      <w:r>
        <w:rPr>
          <w:sz w:val="20"/>
          <w:szCs w:val="20"/>
        </w:rPr>
        <w:t xml:space="preserve">4) </w:t>
      </w:r>
      <w:r w:rsidR="00EB6418" w:rsidRPr="00EB6418">
        <w:rPr>
          <w:sz w:val="20"/>
          <w:szCs w:val="20"/>
        </w:rPr>
        <w:t xml:space="preserve">Предложение участника по неценовым критериям оценки открытого запроса предложений </w:t>
      </w:r>
      <w:r w:rsidR="003163C2">
        <w:rPr>
          <w:sz w:val="20"/>
          <w:szCs w:val="20"/>
        </w:rPr>
        <w:t xml:space="preserve">в электронной форме </w:t>
      </w:r>
      <w:r w:rsidR="00EB6418" w:rsidRPr="00EB6418">
        <w:rPr>
          <w:sz w:val="20"/>
          <w:szCs w:val="20"/>
        </w:rPr>
        <w:t>(Форма № 3.1):</w:t>
      </w:r>
    </w:p>
    <w:p w14:paraId="11CE66DA" w14:textId="332CC605" w:rsidR="00E5777C" w:rsidRDefault="00EB6418" w:rsidP="00EB6418">
      <w:pPr>
        <w:widowControl w:val="0"/>
        <w:tabs>
          <w:tab w:val="left" w:pos="0"/>
        </w:tabs>
        <w:ind w:right="-2"/>
        <w:jc w:val="both"/>
        <w:rPr>
          <w:sz w:val="20"/>
          <w:szCs w:val="20"/>
        </w:rPr>
      </w:pPr>
      <w:bookmarkStart w:id="0" w:name="_Hlk99375215"/>
      <w:r w:rsidRPr="00EB6418">
        <w:rPr>
          <w:sz w:val="20"/>
          <w:szCs w:val="20"/>
        </w:rPr>
        <w:t>- с приложением копий документов, подтверждающие наличие у Участника исполненных аналогичных договоров</w:t>
      </w:r>
      <w:r w:rsidR="00950F63">
        <w:rPr>
          <w:sz w:val="20"/>
          <w:szCs w:val="20"/>
        </w:rPr>
        <w:t>/контрактов</w:t>
      </w:r>
      <w:r w:rsidRPr="00EB6418">
        <w:rPr>
          <w:sz w:val="20"/>
          <w:szCs w:val="20"/>
        </w:rPr>
        <w:t>, стоимость которых не менее 200 000,00 руб</w:t>
      </w:r>
      <w:r w:rsidR="002A223F">
        <w:rPr>
          <w:sz w:val="20"/>
          <w:szCs w:val="20"/>
        </w:rPr>
        <w:t>лей</w:t>
      </w:r>
      <w:r w:rsidRPr="00EB6418">
        <w:rPr>
          <w:sz w:val="20"/>
          <w:szCs w:val="20"/>
        </w:rPr>
        <w:t xml:space="preserve"> каждый, за период с 01.01.2020 до момента открытия доступа к Заявкам.</w:t>
      </w:r>
    </w:p>
    <w:p w14:paraId="4A2F2763" w14:textId="39EE8A8C" w:rsidR="00EB6418" w:rsidRPr="00EB6418" w:rsidRDefault="00E5777C" w:rsidP="00EB6418">
      <w:pPr>
        <w:widowControl w:val="0"/>
        <w:tabs>
          <w:tab w:val="left" w:pos="0"/>
        </w:tabs>
        <w:ind w:right="-2"/>
        <w:jc w:val="both"/>
        <w:rPr>
          <w:sz w:val="20"/>
          <w:szCs w:val="20"/>
        </w:rPr>
      </w:pPr>
      <w:r w:rsidRPr="00E5777C">
        <w:rPr>
          <w:sz w:val="20"/>
          <w:szCs w:val="20"/>
        </w:rPr>
        <w:t>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bookmarkEnd w:id="0"/>
    <w:p w14:paraId="361C6AF0" w14:textId="68DBA87B" w:rsidR="00224215" w:rsidRPr="001B1130" w:rsidRDefault="00EB6418" w:rsidP="00D615FD">
      <w:pPr>
        <w:widowControl w:val="0"/>
        <w:tabs>
          <w:tab w:val="left" w:pos="0"/>
        </w:tabs>
        <w:ind w:right="-2"/>
        <w:jc w:val="both"/>
        <w:rPr>
          <w:sz w:val="20"/>
          <w:szCs w:val="20"/>
        </w:rPr>
      </w:pPr>
      <w:r>
        <w:rPr>
          <w:sz w:val="20"/>
          <w:szCs w:val="20"/>
        </w:rPr>
        <w:t>5</w:t>
      </w:r>
      <w:r w:rsidR="00224215" w:rsidRPr="001B1130">
        <w:rPr>
          <w:sz w:val="20"/>
          <w:szCs w:val="20"/>
        </w:rPr>
        <w:t xml:space="preserve">)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w:t>
      </w:r>
      <w:r w:rsidR="00246844">
        <w:rPr>
          <w:sz w:val="20"/>
          <w:szCs w:val="20"/>
        </w:rPr>
        <w:t>предложений</w:t>
      </w:r>
      <w:r w:rsidR="00224215" w:rsidRPr="001B1130">
        <w:rPr>
          <w:sz w:val="20"/>
          <w:szCs w:val="20"/>
        </w:rPr>
        <w:t xml:space="preserve">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w:t>
      </w:r>
      <w:r w:rsidR="00246844">
        <w:rPr>
          <w:sz w:val="20"/>
          <w:szCs w:val="20"/>
        </w:rPr>
        <w:t>предложений</w:t>
      </w:r>
      <w:r w:rsidR="00224215" w:rsidRPr="001B1130">
        <w:rPr>
          <w:sz w:val="20"/>
          <w:szCs w:val="20"/>
        </w:rPr>
        <w:t xml:space="preserve">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w:t>
      </w:r>
      <w:r w:rsidR="00B073C6">
        <w:rPr>
          <w:sz w:val="20"/>
          <w:szCs w:val="20"/>
        </w:rPr>
        <w:t>и - участника закупки (Форма № 4</w:t>
      </w:r>
      <w:r w:rsidR="00224215" w:rsidRPr="001B1130">
        <w:rPr>
          <w:sz w:val="20"/>
          <w:szCs w:val="20"/>
        </w:rPr>
        <w:t>), заверенный руководителем организации (уполномоченным лицом);</w:t>
      </w:r>
    </w:p>
    <w:p w14:paraId="7B3F556C" w14:textId="73E05D00" w:rsidR="00AA259C" w:rsidRPr="001B1130" w:rsidRDefault="00EB6418" w:rsidP="00D615FD">
      <w:pPr>
        <w:widowControl w:val="0"/>
        <w:tabs>
          <w:tab w:val="left" w:pos="0"/>
        </w:tabs>
        <w:ind w:right="-2"/>
        <w:jc w:val="both"/>
        <w:rPr>
          <w:sz w:val="20"/>
          <w:szCs w:val="20"/>
        </w:rPr>
      </w:pPr>
      <w:r>
        <w:rPr>
          <w:sz w:val="20"/>
          <w:szCs w:val="20"/>
        </w:rPr>
        <w:t>6</w:t>
      </w:r>
      <w:r w:rsidR="00982CE7">
        <w:rPr>
          <w:sz w:val="20"/>
          <w:szCs w:val="20"/>
        </w:rPr>
        <w:t xml:space="preserve">) </w:t>
      </w:r>
      <w:r w:rsidR="00AA259C" w:rsidRPr="00AA259C">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w:t>
      </w:r>
      <w:r w:rsidR="00AA259C">
        <w:rPr>
          <w:sz w:val="20"/>
          <w:szCs w:val="20"/>
        </w:rPr>
        <w:t>буют наличия данных документов);</w:t>
      </w:r>
    </w:p>
    <w:p w14:paraId="47BD0114" w14:textId="5F3DE608" w:rsidR="00224215" w:rsidRDefault="00EB6418" w:rsidP="00D615FD">
      <w:pPr>
        <w:widowControl w:val="0"/>
        <w:tabs>
          <w:tab w:val="left" w:pos="0"/>
        </w:tabs>
        <w:ind w:right="-2"/>
        <w:jc w:val="both"/>
        <w:rPr>
          <w:sz w:val="20"/>
          <w:szCs w:val="20"/>
        </w:rPr>
      </w:pPr>
      <w:r>
        <w:rPr>
          <w:sz w:val="20"/>
          <w:szCs w:val="20"/>
        </w:rPr>
        <w:t>7</w:t>
      </w:r>
      <w:r w:rsidR="00224215" w:rsidRPr="001B1130">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246844">
        <w:rPr>
          <w:sz w:val="20"/>
          <w:szCs w:val="20"/>
        </w:rPr>
        <w:t>,</w:t>
      </w:r>
      <w:r w:rsidR="00224215"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8DF2506" w14:textId="1E2D9814" w:rsidR="0068107A" w:rsidRDefault="00EB6418" w:rsidP="0068107A">
      <w:pPr>
        <w:widowControl w:val="0"/>
        <w:tabs>
          <w:tab w:val="left" w:pos="0"/>
        </w:tabs>
        <w:jc w:val="both"/>
        <w:rPr>
          <w:sz w:val="20"/>
          <w:szCs w:val="20"/>
        </w:rPr>
      </w:pPr>
      <w:r>
        <w:rPr>
          <w:sz w:val="20"/>
          <w:szCs w:val="20"/>
        </w:rPr>
        <w:t>8</w:t>
      </w:r>
      <w:r w:rsidR="009D7372">
        <w:rPr>
          <w:sz w:val="20"/>
          <w:szCs w:val="20"/>
        </w:rPr>
        <w:t xml:space="preserve">) </w:t>
      </w:r>
      <w:r w:rsidR="0068107A" w:rsidRPr="00770FC2">
        <w:rPr>
          <w:sz w:val="20"/>
          <w:szCs w:val="20"/>
        </w:rPr>
        <w:t>Копия устава со всеми изменениями и/или дополнениями к нему, заверенная руководителем организации (уполномоченным лицом);</w:t>
      </w:r>
    </w:p>
    <w:p w14:paraId="639C18F7" w14:textId="0A7DA7F8" w:rsidR="0068107A" w:rsidRPr="007023DD" w:rsidRDefault="00EB6418" w:rsidP="0068107A">
      <w:pPr>
        <w:widowControl w:val="0"/>
        <w:tabs>
          <w:tab w:val="left" w:pos="0"/>
        </w:tabs>
        <w:jc w:val="both"/>
        <w:rPr>
          <w:sz w:val="20"/>
          <w:szCs w:val="20"/>
        </w:rPr>
      </w:pPr>
      <w:r>
        <w:rPr>
          <w:sz w:val="20"/>
          <w:szCs w:val="20"/>
        </w:rPr>
        <w:t>9</w:t>
      </w:r>
      <w:r w:rsidR="0068107A">
        <w:rPr>
          <w:sz w:val="20"/>
          <w:szCs w:val="20"/>
        </w:rPr>
        <w:t xml:space="preserve">) </w:t>
      </w:r>
      <w:r w:rsidR="0068107A" w:rsidRPr="007023DD">
        <w:rPr>
          <w:sz w:val="20"/>
          <w:szCs w:val="20"/>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676A800" w14:textId="2614529D" w:rsidR="0068107A" w:rsidRPr="007023DD" w:rsidRDefault="00EB6418" w:rsidP="0068107A">
      <w:pPr>
        <w:widowControl w:val="0"/>
        <w:tabs>
          <w:tab w:val="left" w:pos="0"/>
        </w:tabs>
        <w:jc w:val="both"/>
        <w:rPr>
          <w:sz w:val="20"/>
          <w:szCs w:val="20"/>
        </w:rPr>
      </w:pPr>
      <w:r>
        <w:rPr>
          <w:sz w:val="20"/>
          <w:szCs w:val="20"/>
        </w:rPr>
        <w:t>10</w:t>
      </w:r>
      <w:r w:rsidR="0068107A" w:rsidRPr="007023DD">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4117F3E6" w14:textId="6CF96089" w:rsidR="0068107A" w:rsidRPr="007023DD" w:rsidRDefault="0068107A" w:rsidP="0068107A">
      <w:pPr>
        <w:widowControl w:val="0"/>
        <w:tabs>
          <w:tab w:val="left" w:pos="0"/>
        </w:tabs>
        <w:jc w:val="both"/>
        <w:rPr>
          <w:sz w:val="20"/>
          <w:szCs w:val="20"/>
        </w:rPr>
      </w:pPr>
      <w:r>
        <w:rPr>
          <w:sz w:val="20"/>
          <w:szCs w:val="20"/>
        </w:rPr>
        <w:lastRenderedPageBreak/>
        <w:t>1</w:t>
      </w:r>
      <w:r w:rsidR="00EB6418">
        <w:rPr>
          <w:sz w:val="20"/>
          <w:szCs w:val="20"/>
        </w:rPr>
        <w:t>1</w:t>
      </w:r>
      <w:r w:rsidRPr="007023DD">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С даты изготовления выписки/списка не должно пройти более 15 дней;</w:t>
      </w:r>
    </w:p>
    <w:p w14:paraId="4EF4879C" w14:textId="38ACB485" w:rsidR="0068107A" w:rsidRPr="007023DD" w:rsidRDefault="0068107A" w:rsidP="0068107A">
      <w:pPr>
        <w:widowControl w:val="0"/>
        <w:tabs>
          <w:tab w:val="left" w:pos="0"/>
        </w:tabs>
        <w:jc w:val="both"/>
        <w:rPr>
          <w:sz w:val="20"/>
          <w:szCs w:val="20"/>
        </w:rPr>
      </w:pPr>
      <w:r>
        <w:rPr>
          <w:sz w:val="20"/>
          <w:szCs w:val="20"/>
        </w:rPr>
        <w:t>1</w:t>
      </w:r>
      <w:r w:rsidR="00EB6418">
        <w:rPr>
          <w:sz w:val="20"/>
          <w:szCs w:val="20"/>
        </w:rPr>
        <w:t>2</w:t>
      </w:r>
      <w:r w:rsidRPr="007023DD">
        <w:rPr>
          <w:sz w:val="20"/>
          <w:szCs w:val="20"/>
        </w:rPr>
        <w:t>)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16034956" w14:textId="1F28F7B7" w:rsidR="0068107A" w:rsidRPr="007023DD" w:rsidRDefault="0068107A" w:rsidP="0068107A">
      <w:pPr>
        <w:widowControl w:val="0"/>
        <w:tabs>
          <w:tab w:val="left" w:pos="0"/>
        </w:tabs>
        <w:jc w:val="both"/>
        <w:rPr>
          <w:sz w:val="20"/>
          <w:szCs w:val="20"/>
        </w:rPr>
      </w:pPr>
      <w:r>
        <w:rPr>
          <w:sz w:val="20"/>
          <w:szCs w:val="20"/>
        </w:rPr>
        <w:t>1</w:t>
      </w:r>
      <w:r w:rsidR="00EB6418">
        <w:rPr>
          <w:sz w:val="20"/>
          <w:szCs w:val="20"/>
        </w:rPr>
        <w:t>3</w:t>
      </w:r>
      <w:r w:rsidRPr="007023DD">
        <w:rPr>
          <w:sz w:val="20"/>
          <w:szCs w:val="20"/>
        </w:rPr>
        <w:t>) Копия свидетельства о постановке на налоговый учет, заверенная руководителем организации (уполномоченным лицом);</w:t>
      </w:r>
    </w:p>
    <w:p w14:paraId="17211DAB" w14:textId="6F0B7655" w:rsidR="0068107A" w:rsidRPr="007023DD" w:rsidRDefault="0068107A" w:rsidP="0068107A">
      <w:pPr>
        <w:widowControl w:val="0"/>
        <w:tabs>
          <w:tab w:val="left" w:pos="0"/>
        </w:tabs>
        <w:jc w:val="both"/>
        <w:rPr>
          <w:sz w:val="20"/>
          <w:szCs w:val="20"/>
        </w:rPr>
      </w:pPr>
      <w:r>
        <w:rPr>
          <w:sz w:val="20"/>
          <w:szCs w:val="20"/>
        </w:rPr>
        <w:t>1</w:t>
      </w:r>
      <w:r w:rsidR="00EB6418">
        <w:rPr>
          <w:sz w:val="20"/>
          <w:szCs w:val="20"/>
        </w:rPr>
        <w:t>4</w:t>
      </w:r>
      <w:r w:rsidRPr="007023DD">
        <w:rPr>
          <w:sz w:val="20"/>
          <w:szCs w:val="20"/>
        </w:rPr>
        <w:t>)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w:t>
      </w:r>
    </w:p>
    <w:p w14:paraId="6C7BF027" w14:textId="74730A70" w:rsidR="0068107A" w:rsidRPr="007023DD" w:rsidRDefault="0068107A" w:rsidP="0068107A">
      <w:pPr>
        <w:widowControl w:val="0"/>
        <w:tabs>
          <w:tab w:val="left" w:pos="0"/>
        </w:tabs>
        <w:jc w:val="both"/>
        <w:rPr>
          <w:sz w:val="20"/>
          <w:szCs w:val="20"/>
        </w:rPr>
      </w:pPr>
      <w:r>
        <w:rPr>
          <w:sz w:val="20"/>
          <w:szCs w:val="20"/>
        </w:rPr>
        <w:t>1</w:t>
      </w:r>
      <w:r w:rsidR="00EB6418">
        <w:rPr>
          <w:sz w:val="20"/>
          <w:szCs w:val="20"/>
        </w:rPr>
        <w:t>5</w:t>
      </w:r>
      <w:r w:rsidRPr="007023DD">
        <w:rPr>
          <w:sz w:val="20"/>
          <w:szCs w:val="20"/>
        </w:rPr>
        <w:t>)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9B8E97F" w14:textId="32266CDB" w:rsidR="0068107A" w:rsidRDefault="0068107A" w:rsidP="0068107A">
      <w:pPr>
        <w:widowControl w:val="0"/>
        <w:tabs>
          <w:tab w:val="left" w:pos="0"/>
        </w:tabs>
        <w:jc w:val="both"/>
        <w:rPr>
          <w:sz w:val="20"/>
          <w:szCs w:val="20"/>
        </w:rPr>
      </w:pPr>
      <w:r>
        <w:rPr>
          <w:sz w:val="20"/>
          <w:szCs w:val="20"/>
        </w:rPr>
        <w:t>1</w:t>
      </w:r>
      <w:r w:rsidR="00EB6418">
        <w:rPr>
          <w:sz w:val="20"/>
          <w:szCs w:val="20"/>
        </w:rPr>
        <w:t>6</w:t>
      </w:r>
      <w:r w:rsidRPr="007023DD">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5E2AB8A" w14:textId="137D8B6B" w:rsidR="00B13006" w:rsidRDefault="0068107A" w:rsidP="00406A9A">
      <w:pPr>
        <w:widowControl w:val="0"/>
        <w:tabs>
          <w:tab w:val="left" w:pos="0"/>
        </w:tabs>
        <w:ind w:right="-2"/>
        <w:jc w:val="both"/>
        <w:rPr>
          <w:sz w:val="20"/>
          <w:szCs w:val="20"/>
        </w:rPr>
      </w:pPr>
      <w:r>
        <w:rPr>
          <w:sz w:val="20"/>
          <w:szCs w:val="20"/>
        </w:rPr>
        <w:t>1</w:t>
      </w:r>
      <w:r w:rsidR="00EB6418">
        <w:rPr>
          <w:sz w:val="20"/>
          <w:szCs w:val="20"/>
        </w:rPr>
        <w:t>7</w:t>
      </w:r>
      <w:r w:rsidR="00B13006" w:rsidRPr="00B13006">
        <w:rPr>
          <w:sz w:val="20"/>
          <w:szCs w:val="20"/>
        </w:rPr>
        <w:t>) Другие документы, прилагаемые по усмотрению Участников закупки.</w:t>
      </w:r>
    </w:p>
    <w:p w14:paraId="13DBB762" w14:textId="77777777" w:rsidR="00A80C36" w:rsidRPr="001B1130" w:rsidRDefault="00DC5504" w:rsidP="00406A9A">
      <w:pPr>
        <w:widowControl w:val="0"/>
        <w:tabs>
          <w:tab w:val="left" w:pos="0"/>
        </w:tabs>
        <w:ind w:right="-2"/>
        <w:jc w:val="both"/>
        <w:rPr>
          <w:b/>
          <w:sz w:val="20"/>
          <w:szCs w:val="20"/>
        </w:rPr>
      </w:pPr>
      <w:r>
        <w:rPr>
          <w:b/>
          <w:sz w:val="20"/>
          <w:szCs w:val="20"/>
        </w:rPr>
        <w:t>б</w:t>
      </w:r>
      <w:r w:rsidR="00A80C36" w:rsidRPr="001B1130">
        <w:rPr>
          <w:b/>
          <w:sz w:val="20"/>
          <w:szCs w:val="20"/>
        </w:rPr>
        <w:t>) участник закупки - индивидуальный предприниматель:</w:t>
      </w:r>
    </w:p>
    <w:p w14:paraId="6F16F3F4" w14:textId="06C4EE8D" w:rsidR="006F5469" w:rsidRPr="00D615FD" w:rsidRDefault="00D615FD" w:rsidP="00D615FD">
      <w:pPr>
        <w:tabs>
          <w:tab w:val="left" w:pos="0"/>
        </w:tabs>
        <w:ind w:right="-2"/>
        <w:jc w:val="both"/>
        <w:rPr>
          <w:sz w:val="20"/>
          <w:szCs w:val="20"/>
        </w:rPr>
      </w:pPr>
      <w:r>
        <w:rPr>
          <w:sz w:val="20"/>
          <w:szCs w:val="20"/>
        </w:rPr>
        <w:t xml:space="preserve">1) </w:t>
      </w:r>
      <w:r w:rsidR="006F5469" w:rsidRPr="00D615FD">
        <w:rPr>
          <w:sz w:val="20"/>
          <w:szCs w:val="20"/>
        </w:rPr>
        <w:t xml:space="preserve">Заявка на участие в открытом запросе </w:t>
      </w:r>
      <w:r w:rsidR="00246844">
        <w:rPr>
          <w:sz w:val="20"/>
          <w:szCs w:val="20"/>
        </w:rPr>
        <w:t>предложений</w:t>
      </w:r>
      <w:r w:rsidR="006F5469" w:rsidRPr="00D615FD">
        <w:rPr>
          <w:sz w:val="20"/>
          <w:szCs w:val="20"/>
        </w:rPr>
        <w:t xml:space="preserve"> в электронной форме (Форма №</w:t>
      </w:r>
      <w:r w:rsidR="00706876">
        <w:rPr>
          <w:sz w:val="20"/>
          <w:szCs w:val="20"/>
        </w:rPr>
        <w:t xml:space="preserve"> </w:t>
      </w:r>
      <w:r w:rsidR="006F5469" w:rsidRPr="00D615FD">
        <w:rPr>
          <w:sz w:val="20"/>
          <w:szCs w:val="20"/>
        </w:rPr>
        <w:t>1);</w:t>
      </w:r>
    </w:p>
    <w:p w14:paraId="5E99D12C" w14:textId="77777777" w:rsidR="006F5469" w:rsidRPr="00D615FD" w:rsidRDefault="00D615FD" w:rsidP="00D615FD">
      <w:pPr>
        <w:tabs>
          <w:tab w:val="left" w:pos="0"/>
        </w:tabs>
        <w:ind w:right="-2"/>
        <w:jc w:val="both"/>
        <w:rPr>
          <w:sz w:val="20"/>
          <w:szCs w:val="20"/>
        </w:rPr>
      </w:pPr>
      <w:r>
        <w:rPr>
          <w:sz w:val="20"/>
          <w:szCs w:val="20"/>
        </w:rPr>
        <w:t xml:space="preserve">2) </w:t>
      </w:r>
      <w:r w:rsidR="006F5469" w:rsidRPr="00D615FD">
        <w:rPr>
          <w:sz w:val="20"/>
          <w:szCs w:val="20"/>
        </w:rPr>
        <w:t>Анкета участника закупки (Форма №</w:t>
      </w:r>
      <w:r w:rsidR="00706876">
        <w:rPr>
          <w:sz w:val="20"/>
          <w:szCs w:val="20"/>
        </w:rPr>
        <w:t xml:space="preserve"> </w:t>
      </w:r>
      <w:r w:rsidR="006F5469" w:rsidRPr="00D615FD">
        <w:rPr>
          <w:sz w:val="20"/>
          <w:szCs w:val="20"/>
        </w:rPr>
        <w:t>2);</w:t>
      </w:r>
    </w:p>
    <w:p w14:paraId="4DFA76CD" w14:textId="49A2E80C" w:rsidR="002A7F39" w:rsidRDefault="00D615FD" w:rsidP="00D615FD">
      <w:pPr>
        <w:tabs>
          <w:tab w:val="left" w:pos="0"/>
        </w:tabs>
        <w:ind w:right="-2"/>
        <w:jc w:val="both"/>
        <w:rPr>
          <w:sz w:val="20"/>
          <w:szCs w:val="20"/>
        </w:rPr>
      </w:pPr>
      <w:r>
        <w:rPr>
          <w:sz w:val="20"/>
          <w:szCs w:val="20"/>
        </w:rPr>
        <w:t xml:space="preserve">3) </w:t>
      </w:r>
      <w:r w:rsidR="006F5469" w:rsidRPr="00D615FD">
        <w:rPr>
          <w:sz w:val="20"/>
          <w:szCs w:val="20"/>
        </w:rPr>
        <w:t>Предложение об условиях исполнения договора (Форма №</w:t>
      </w:r>
      <w:r w:rsidR="00706876">
        <w:rPr>
          <w:sz w:val="20"/>
          <w:szCs w:val="20"/>
        </w:rPr>
        <w:t xml:space="preserve"> </w:t>
      </w:r>
      <w:r w:rsidR="006F5469" w:rsidRPr="00D615FD">
        <w:rPr>
          <w:sz w:val="20"/>
          <w:szCs w:val="20"/>
        </w:rPr>
        <w:t>3);</w:t>
      </w:r>
    </w:p>
    <w:p w14:paraId="17A6995A" w14:textId="0E41F0F6" w:rsidR="00EB6418" w:rsidRPr="00EB6418" w:rsidRDefault="00EB6418" w:rsidP="00EB6418">
      <w:pPr>
        <w:widowControl w:val="0"/>
        <w:tabs>
          <w:tab w:val="left" w:pos="0"/>
        </w:tabs>
        <w:ind w:right="-2"/>
        <w:jc w:val="both"/>
        <w:rPr>
          <w:sz w:val="20"/>
          <w:szCs w:val="20"/>
        </w:rPr>
      </w:pPr>
      <w:r>
        <w:rPr>
          <w:sz w:val="20"/>
          <w:szCs w:val="20"/>
        </w:rPr>
        <w:t xml:space="preserve">4) </w:t>
      </w:r>
      <w:r w:rsidRPr="00EB6418">
        <w:rPr>
          <w:sz w:val="20"/>
          <w:szCs w:val="20"/>
        </w:rPr>
        <w:t>Предложение участника по неценовым критериям оценки открытого запроса предложений</w:t>
      </w:r>
      <w:r w:rsidR="0042192D">
        <w:rPr>
          <w:sz w:val="20"/>
          <w:szCs w:val="20"/>
        </w:rPr>
        <w:t xml:space="preserve"> в электронной форме</w:t>
      </w:r>
      <w:r w:rsidRPr="00EB6418">
        <w:rPr>
          <w:sz w:val="20"/>
          <w:szCs w:val="20"/>
        </w:rPr>
        <w:t xml:space="preserve"> (Форма № 3.1):</w:t>
      </w:r>
    </w:p>
    <w:p w14:paraId="0485F641" w14:textId="5F2A78C4" w:rsidR="00FA4559" w:rsidRPr="00EB6418" w:rsidRDefault="00FA4559" w:rsidP="00FA4559">
      <w:pPr>
        <w:widowControl w:val="0"/>
        <w:tabs>
          <w:tab w:val="left" w:pos="0"/>
        </w:tabs>
        <w:ind w:right="-2"/>
        <w:jc w:val="both"/>
        <w:rPr>
          <w:sz w:val="20"/>
          <w:szCs w:val="20"/>
        </w:rPr>
      </w:pPr>
      <w:r w:rsidRPr="00EB6418">
        <w:rPr>
          <w:sz w:val="20"/>
          <w:szCs w:val="20"/>
        </w:rPr>
        <w:t>- с приложением копий документов, подтверждающие наличие у Участника исполненных аналогичных договоров</w:t>
      </w:r>
      <w:r w:rsidR="00950F63">
        <w:rPr>
          <w:sz w:val="20"/>
          <w:szCs w:val="20"/>
        </w:rPr>
        <w:t>/контрактов</w:t>
      </w:r>
      <w:r w:rsidRPr="00EB6418">
        <w:rPr>
          <w:sz w:val="20"/>
          <w:szCs w:val="20"/>
        </w:rPr>
        <w:t>, стоимость которых не менее 200 000,00 руб</w:t>
      </w:r>
      <w:r>
        <w:rPr>
          <w:sz w:val="20"/>
          <w:szCs w:val="20"/>
        </w:rPr>
        <w:t>лей</w:t>
      </w:r>
      <w:r w:rsidRPr="00EB6418">
        <w:rPr>
          <w:sz w:val="20"/>
          <w:szCs w:val="20"/>
        </w:rPr>
        <w:t xml:space="preserve"> каждый, за период с 01.01.2020 до момента открытия доступа к Заявкам. </w:t>
      </w:r>
    </w:p>
    <w:p w14:paraId="0B526664" w14:textId="77777777" w:rsidR="0039277B" w:rsidRPr="00EB6418" w:rsidRDefault="0039277B" w:rsidP="0039277B">
      <w:pPr>
        <w:widowControl w:val="0"/>
        <w:tabs>
          <w:tab w:val="left" w:pos="0"/>
        </w:tabs>
        <w:ind w:right="-2"/>
        <w:jc w:val="both"/>
        <w:rPr>
          <w:sz w:val="20"/>
          <w:szCs w:val="20"/>
        </w:rPr>
      </w:pPr>
      <w:r w:rsidRPr="00E5777C">
        <w:rPr>
          <w:sz w:val="20"/>
          <w:szCs w:val="20"/>
        </w:rPr>
        <w:t>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p w14:paraId="1CAC6CF1" w14:textId="14FF7BDB" w:rsidR="00A80C36" w:rsidRPr="00D615FD" w:rsidRDefault="00BB5129" w:rsidP="00982CE7">
      <w:pPr>
        <w:tabs>
          <w:tab w:val="left" w:pos="0"/>
        </w:tabs>
        <w:ind w:right="-2"/>
        <w:jc w:val="both"/>
        <w:rPr>
          <w:sz w:val="20"/>
          <w:szCs w:val="20"/>
        </w:rPr>
      </w:pPr>
      <w:r>
        <w:rPr>
          <w:sz w:val="20"/>
          <w:szCs w:val="20"/>
        </w:rPr>
        <w:t>5</w:t>
      </w:r>
      <w:r w:rsidR="00D615FD">
        <w:rPr>
          <w:sz w:val="20"/>
          <w:szCs w:val="20"/>
        </w:rPr>
        <w:t xml:space="preserve">) </w:t>
      </w:r>
      <w:r w:rsidR="00AF4F13"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2A7F39" w:rsidRPr="00D615FD">
        <w:rPr>
          <w:sz w:val="20"/>
          <w:szCs w:val="20"/>
        </w:rPr>
        <w:t xml:space="preserve">(Форма № </w:t>
      </w:r>
      <w:r w:rsidR="00B073C6">
        <w:rPr>
          <w:sz w:val="20"/>
          <w:szCs w:val="20"/>
        </w:rPr>
        <w:t>4</w:t>
      </w:r>
      <w:r w:rsidR="002A7F39" w:rsidRPr="00D615FD">
        <w:rPr>
          <w:sz w:val="20"/>
          <w:szCs w:val="20"/>
        </w:rPr>
        <w:t>);</w:t>
      </w:r>
    </w:p>
    <w:p w14:paraId="1DDC248E" w14:textId="1B829188" w:rsidR="00A80C36" w:rsidRPr="00D615FD" w:rsidRDefault="00BB5129" w:rsidP="00D615FD">
      <w:pPr>
        <w:tabs>
          <w:tab w:val="left" w:pos="0"/>
        </w:tabs>
        <w:ind w:right="-2"/>
        <w:jc w:val="both"/>
        <w:rPr>
          <w:sz w:val="20"/>
          <w:szCs w:val="20"/>
        </w:rPr>
      </w:pPr>
      <w:r>
        <w:rPr>
          <w:sz w:val="20"/>
          <w:szCs w:val="20"/>
        </w:rPr>
        <w:t>6</w:t>
      </w:r>
      <w:r w:rsidR="00487F7A">
        <w:rPr>
          <w:sz w:val="20"/>
          <w:szCs w:val="20"/>
        </w:rPr>
        <w:t xml:space="preserve">) </w:t>
      </w:r>
      <w:r w:rsidR="00B13756" w:rsidRPr="00D615FD">
        <w:rPr>
          <w:sz w:val="20"/>
          <w:szCs w:val="20"/>
        </w:rPr>
        <w:t>Банковские</w:t>
      </w:r>
      <w:r w:rsidR="00A80C36" w:rsidRPr="00D615FD">
        <w:rPr>
          <w:sz w:val="20"/>
          <w:szCs w:val="20"/>
        </w:rPr>
        <w:t xml:space="preserve"> реквизиты (при необходимости оплаты через банк);</w:t>
      </w:r>
    </w:p>
    <w:p w14:paraId="21732E9C" w14:textId="0D8503B9" w:rsidR="00A80C36" w:rsidRDefault="00BB5129" w:rsidP="00D615FD">
      <w:pPr>
        <w:tabs>
          <w:tab w:val="left" w:pos="0"/>
        </w:tabs>
        <w:ind w:right="-2"/>
        <w:jc w:val="both"/>
        <w:rPr>
          <w:sz w:val="20"/>
          <w:szCs w:val="20"/>
        </w:rPr>
      </w:pPr>
      <w:r>
        <w:rPr>
          <w:sz w:val="20"/>
          <w:szCs w:val="20"/>
        </w:rPr>
        <w:t>7</w:t>
      </w:r>
      <w:r w:rsidR="007D5FF5">
        <w:rPr>
          <w:sz w:val="20"/>
          <w:szCs w:val="20"/>
        </w:rPr>
        <w:t xml:space="preserve">) </w:t>
      </w:r>
      <w:r w:rsidR="00B13756" w:rsidRPr="00D615FD">
        <w:rPr>
          <w:sz w:val="20"/>
          <w:szCs w:val="20"/>
        </w:rPr>
        <w:t>Копии</w:t>
      </w:r>
      <w:r w:rsidR="00AF4F13">
        <w:rPr>
          <w:sz w:val="20"/>
          <w:szCs w:val="20"/>
        </w:rPr>
        <w:t xml:space="preserve"> </w:t>
      </w:r>
      <w:r w:rsidR="00A80C36" w:rsidRPr="00D615FD">
        <w:rPr>
          <w:sz w:val="20"/>
          <w:szCs w:val="20"/>
        </w:rPr>
        <w:t>действующих</w:t>
      </w:r>
      <w:r w:rsidR="00A80C36" w:rsidRPr="00D615FD">
        <w:rPr>
          <w:sz w:val="20"/>
          <w:szCs w:val="20"/>
        </w:rPr>
        <w:tab/>
      </w:r>
      <w:r w:rsidR="00AF4F13">
        <w:rPr>
          <w:sz w:val="20"/>
          <w:szCs w:val="20"/>
        </w:rPr>
        <w:t xml:space="preserve"> лицензий на </w:t>
      </w:r>
      <w:r w:rsidR="00A80C36" w:rsidRPr="00D615FD">
        <w:rPr>
          <w:sz w:val="20"/>
          <w:szCs w:val="20"/>
        </w:rPr>
        <w:t>осуществление соответствующего вида деятельности, сертификатов или свидетельств о допуске к выполнению раб</w:t>
      </w:r>
      <w:r w:rsidR="0040157F" w:rsidRPr="00D615FD">
        <w:rPr>
          <w:sz w:val="20"/>
          <w:szCs w:val="20"/>
        </w:rPr>
        <w:t>от (в случаях,</w:t>
      </w:r>
      <w:r w:rsidR="0040157F" w:rsidRPr="00D615FD">
        <w:rPr>
          <w:sz w:val="20"/>
          <w:szCs w:val="20"/>
        </w:rPr>
        <w:tab/>
        <w:t>когда</w:t>
      </w:r>
      <w:r w:rsidR="0040157F" w:rsidRPr="00D615FD">
        <w:rPr>
          <w:sz w:val="20"/>
          <w:szCs w:val="20"/>
        </w:rPr>
        <w:tab/>
        <w:t>услуги</w:t>
      </w:r>
      <w:r w:rsidR="0040157F" w:rsidRPr="00D615FD">
        <w:rPr>
          <w:sz w:val="20"/>
          <w:szCs w:val="20"/>
        </w:rPr>
        <w:tab/>
        <w:t>или</w:t>
      </w:r>
      <w:r w:rsidR="00D4092B" w:rsidRPr="00D615FD">
        <w:rPr>
          <w:sz w:val="20"/>
          <w:szCs w:val="20"/>
        </w:rPr>
        <w:t xml:space="preserve"> работы </w:t>
      </w:r>
      <w:r w:rsidR="00AF4F13">
        <w:rPr>
          <w:sz w:val="20"/>
          <w:szCs w:val="20"/>
        </w:rPr>
        <w:t xml:space="preserve">соответствии </w:t>
      </w:r>
      <w:r w:rsidR="00A80C36" w:rsidRPr="00D615FD">
        <w:rPr>
          <w:sz w:val="20"/>
          <w:szCs w:val="20"/>
        </w:rPr>
        <w:t>с действующим законодательством РФ требуют наличия данных документов);</w:t>
      </w:r>
    </w:p>
    <w:p w14:paraId="5ACFD409" w14:textId="09368336" w:rsidR="0068107A" w:rsidRPr="007023DD" w:rsidRDefault="00BB5129" w:rsidP="0068107A">
      <w:pPr>
        <w:jc w:val="both"/>
        <w:rPr>
          <w:sz w:val="20"/>
          <w:szCs w:val="20"/>
        </w:rPr>
      </w:pPr>
      <w:r>
        <w:rPr>
          <w:sz w:val="20"/>
          <w:szCs w:val="20"/>
        </w:rPr>
        <w:t>8</w:t>
      </w:r>
      <w:r w:rsidR="00C766C0">
        <w:rPr>
          <w:sz w:val="20"/>
          <w:szCs w:val="20"/>
        </w:rPr>
        <w:t xml:space="preserve">) </w:t>
      </w:r>
      <w:r w:rsidR="0068107A" w:rsidRPr="007023DD">
        <w:rPr>
          <w:sz w:val="20"/>
          <w:szCs w:val="20"/>
        </w:rPr>
        <w:t>Копия свидетельства о постановке на учет в налоговом органе по месту жительства;</w:t>
      </w:r>
    </w:p>
    <w:p w14:paraId="72065467" w14:textId="4074B6AF" w:rsidR="0068107A" w:rsidRPr="007023DD" w:rsidRDefault="00BB5129" w:rsidP="0068107A">
      <w:pPr>
        <w:jc w:val="both"/>
        <w:rPr>
          <w:sz w:val="20"/>
          <w:szCs w:val="20"/>
        </w:rPr>
      </w:pPr>
      <w:r>
        <w:rPr>
          <w:sz w:val="20"/>
          <w:szCs w:val="20"/>
        </w:rPr>
        <w:t>9</w:t>
      </w:r>
      <w:r w:rsidR="0068107A" w:rsidRPr="007023DD">
        <w:rPr>
          <w:sz w:val="20"/>
          <w:szCs w:val="20"/>
        </w:rPr>
        <w:t>) Копия свидетельства о регистрации в качестве индивидуального предпринимателя;</w:t>
      </w:r>
    </w:p>
    <w:p w14:paraId="77E0EC46" w14:textId="21493968" w:rsidR="0068107A" w:rsidRPr="007023DD" w:rsidRDefault="00BB5129" w:rsidP="0068107A">
      <w:pPr>
        <w:jc w:val="both"/>
        <w:rPr>
          <w:sz w:val="20"/>
          <w:szCs w:val="20"/>
        </w:rPr>
      </w:pPr>
      <w:r>
        <w:rPr>
          <w:sz w:val="20"/>
          <w:szCs w:val="20"/>
        </w:rPr>
        <w:t>10</w:t>
      </w:r>
      <w:r w:rsidR="0068107A" w:rsidRPr="007023DD">
        <w:rPr>
          <w:sz w:val="20"/>
          <w:szCs w:val="20"/>
        </w:rPr>
        <w:t>) Выписка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https://egrul.nalog.ru/index.html</w:t>
      </w:r>
      <w:r w:rsidR="0068107A">
        <w:rPr>
          <w:sz w:val="20"/>
          <w:szCs w:val="20"/>
        </w:rPr>
        <w:t>;</w:t>
      </w:r>
    </w:p>
    <w:p w14:paraId="0AD53930" w14:textId="63D3ACF6" w:rsidR="0068107A" w:rsidRPr="007023DD" w:rsidRDefault="0068107A" w:rsidP="0068107A">
      <w:pPr>
        <w:jc w:val="both"/>
        <w:rPr>
          <w:sz w:val="20"/>
          <w:szCs w:val="20"/>
        </w:rPr>
      </w:pPr>
      <w:r>
        <w:rPr>
          <w:sz w:val="20"/>
          <w:szCs w:val="20"/>
        </w:rPr>
        <w:t>1</w:t>
      </w:r>
      <w:r w:rsidR="00BB5129">
        <w:rPr>
          <w:sz w:val="20"/>
          <w:szCs w:val="20"/>
        </w:rPr>
        <w:t>1</w:t>
      </w:r>
      <w:r w:rsidRPr="007023DD">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30FF8E60" w14:textId="59AFDC16" w:rsidR="0068107A" w:rsidRDefault="0068107A" w:rsidP="0068107A">
      <w:pPr>
        <w:jc w:val="both"/>
        <w:rPr>
          <w:sz w:val="20"/>
          <w:szCs w:val="20"/>
        </w:rPr>
      </w:pPr>
      <w:r>
        <w:rPr>
          <w:sz w:val="20"/>
          <w:szCs w:val="20"/>
        </w:rPr>
        <w:t>1</w:t>
      </w:r>
      <w:r w:rsidR="00BB5129">
        <w:rPr>
          <w:sz w:val="20"/>
          <w:szCs w:val="20"/>
        </w:rPr>
        <w:t>2</w:t>
      </w:r>
      <w:r w:rsidRPr="007023DD">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705CB98" w14:textId="3CDF2955" w:rsidR="00C766C0" w:rsidRPr="00D615FD" w:rsidRDefault="0068107A" w:rsidP="008954AA">
      <w:pPr>
        <w:tabs>
          <w:tab w:val="left" w:pos="0"/>
        </w:tabs>
        <w:ind w:right="-2"/>
        <w:jc w:val="both"/>
        <w:rPr>
          <w:sz w:val="20"/>
          <w:szCs w:val="20"/>
        </w:rPr>
      </w:pPr>
      <w:r>
        <w:rPr>
          <w:sz w:val="20"/>
          <w:szCs w:val="20"/>
        </w:rPr>
        <w:t>1</w:t>
      </w:r>
      <w:r w:rsidR="00BB5129">
        <w:rPr>
          <w:sz w:val="20"/>
          <w:szCs w:val="20"/>
        </w:rPr>
        <w:t>3</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14607471" w14:textId="77777777" w:rsidR="00A80C36" w:rsidRPr="001B1130" w:rsidRDefault="00DC5504" w:rsidP="00D615FD">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535FCDF2" w14:textId="295A8050" w:rsidR="006F5469" w:rsidRPr="007D5FF5" w:rsidRDefault="007D5FF5" w:rsidP="007D5FF5">
      <w:pPr>
        <w:tabs>
          <w:tab w:val="left" w:pos="0"/>
        </w:tabs>
        <w:ind w:right="-2"/>
        <w:jc w:val="both"/>
        <w:rPr>
          <w:sz w:val="20"/>
          <w:szCs w:val="20"/>
        </w:rPr>
      </w:pPr>
      <w:r>
        <w:rPr>
          <w:sz w:val="20"/>
          <w:szCs w:val="20"/>
        </w:rPr>
        <w:t xml:space="preserve">1) </w:t>
      </w:r>
      <w:r w:rsidR="006F5469" w:rsidRPr="007D5FF5">
        <w:rPr>
          <w:sz w:val="20"/>
          <w:szCs w:val="20"/>
        </w:rPr>
        <w:t xml:space="preserve">Заявка на участие в открытом запросе </w:t>
      </w:r>
      <w:r w:rsidR="00246844">
        <w:rPr>
          <w:sz w:val="20"/>
          <w:szCs w:val="20"/>
        </w:rPr>
        <w:t>предложений</w:t>
      </w:r>
      <w:r w:rsidR="006F5469" w:rsidRPr="007D5FF5">
        <w:rPr>
          <w:sz w:val="20"/>
          <w:szCs w:val="20"/>
        </w:rPr>
        <w:t xml:space="preserve"> в электронной форме (Форма №</w:t>
      </w:r>
      <w:r w:rsidR="00113364">
        <w:rPr>
          <w:sz w:val="20"/>
          <w:szCs w:val="20"/>
        </w:rPr>
        <w:t xml:space="preserve"> </w:t>
      </w:r>
      <w:r w:rsidR="006F5469" w:rsidRPr="007D5FF5">
        <w:rPr>
          <w:sz w:val="20"/>
          <w:szCs w:val="20"/>
        </w:rPr>
        <w:t>1);</w:t>
      </w:r>
    </w:p>
    <w:p w14:paraId="1D6C8DEA" w14:textId="77777777" w:rsidR="006F5469" w:rsidRPr="007D5FF5" w:rsidRDefault="007D5FF5" w:rsidP="007D5FF5">
      <w:pPr>
        <w:tabs>
          <w:tab w:val="left" w:pos="0"/>
        </w:tabs>
        <w:ind w:right="-2"/>
        <w:jc w:val="both"/>
        <w:rPr>
          <w:sz w:val="20"/>
          <w:szCs w:val="20"/>
        </w:rPr>
      </w:pPr>
      <w:r>
        <w:rPr>
          <w:sz w:val="20"/>
          <w:szCs w:val="20"/>
        </w:rPr>
        <w:t xml:space="preserve">2) </w:t>
      </w:r>
      <w:r w:rsidR="006F5469" w:rsidRPr="007D5FF5">
        <w:rPr>
          <w:sz w:val="20"/>
          <w:szCs w:val="20"/>
        </w:rPr>
        <w:t>Анкета участника закупки (Форма № 2);</w:t>
      </w:r>
    </w:p>
    <w:p w14:paraId="688D0B0B" w14:textId="23BCB324" w:rsidR="006F5469" w:rsidRDefault="007D5FF5" w:rsidP="007D5FF5">
      <w:pPr>
        <w:tabs>
          <w:tab w:val="left" w:pos="0"/>
        </w:tabs>
        <w:ind w:right="-2"/>
        <w:jc w:val="both"/>
        <w:rPr>
          <w:sz w:val="20"/>
          <w:szCs w:val="20"/>
        </w:rPr>
      </w:pPr>
      <w:r>
        <w:rPr>
          <w:sz w:val="20"/>
          <w:szCs w:val="20"/>
        </w:rPr>
        <w:t xml:space="preserve">3) </w:t>
      </w:r>
      <w:r w:rsidR="006F5469" w:rsidRPr="007D5FF5">
        <w:rPr>
          <w:sz w:val="20"/>
          <w:szCs w:val="20"/>
        </w:rPr>
        <w:t>Предложение об условиях исполнения договора (Форма №</w:t>
      </w:r>
      <w:r w:rsidR="004D524B">
        <w:rPr>
          <w:sz w:val="20"/>
          <w:szCs w:val="20"/>
        </w:rPr>
        <w:t xml:space="preserve"> </w:t>
      </w:r>
      <w:r w:rsidR="006F5469" w:rsidRPr="007D5FF5">
        <w:rPr>
          <w:sz w:val="20"/>
          <w:szCs w:val="20"/>
        </w:rPr>
        <w:t>3);</w:t>
      </w:r>
    </w:p>
    <w:p w14:paraId="2F8C95F6" w14:textId="7DC623A9" w:rsidR="00BB5129" w:rsidRPr="00BB5129" w:rsidRDefault="00BB5129" w:rsidP="00BB5129">
      <w:pPr>
        <w:widowControl w:val="0"/>
        <w:tabs>
          <w:tab w:val="left" w:pos="0"/>
        </w:tabs>
        <w:ind w:right="-2"/>
        <w:jc w:val="both"/>
        <w:rPr>
          <w:sz w:val="20"/>
          <w:szCs w:val="20"/>
        </w:rPr>
      </w:pPr>
      <w:r>
        <w:rPr>
          <w:sz w:val="20"/>
          <w:szCs w:val="20"/>
        </w:rPr>
        <w:t xml:space="preserve">4) </w:t>
      </w:r>
      <w:r w:rsidRPr="00BB5129">
        <w:rPr>
          <w:sz w:val="20"/>
          <w:szCs w:val="20"/>
        </w:rPr>
        <w:t xml:space="preserve">Предложение участника по неценовым критериям оценки открытого запроса предложений </w:t>
      </w:r>
      <w:r w:rsidR="0042192D">
        <w:rPr>
          <w:sz w:val="20"/>
          <w:szCs w:val="20"/>
        </w:rPr>
        <w:t xml:space="preserve">в электронной форме </w:t>
      </w:r>
      <w:r w:rsidRPr="00BB5129">
        <w:rPr>
          <w:sz w:val="20"/>
          <w:szCs w:val="20"/>
        </w:rPr>
        <w:t>(Форма № 3.1):</w:t>
      </w:r>
    </w:p>
    <w:p w14:paraId="74E6064F" w14:textId="792BFF49" w:rsidR="00FA4559" w:rsidRPr="00EB6418" w:rsidRDefault="00FA4559" w:rsidP="00FA4559">
      <w:pPr>
        <w:widowControl w:val="0"/>
        <w:tabs>
          <w:tab w:val="left" w:pos="0"/>
        </w:tabs>
        <w:ind w:right="-2"/>
        <w:jc w:val="both"/>
        <w:rPr>
          <w:sz w:val="20"/>
          <w:szCs w:val="20"/>
        </w:rPr>
      </w:pPr>
      <w:r w:rsidRPr="00EB6418">
        <w:rPr>
          <w:sz w:val="20"/>
          <w:szCs w:val="20"/>
        </w:rPr>
        <w:t xml:space="preserve">- с приложением копий документов, подтверждающие наличие у Участника исполненных аналогичных </w:t>
      </w:r>
      <w:r w:rsidRPr="00EB6418">
        <w:rPr>
          <w:sz w:val="20"/>
          <w:szCs w:val="20"/>
        </w:rPr>
        <w:lastRenderedPageBreak/>
        <w:t>договоров</w:t>
      </w:r>
      <w:r w:rsidR="00950F63">
        <w:rPr>
          <w:sz w:val="20"/>
          <w:szCs w:val="20"/>
        </w:rPr>
        <w:t>/контрактов</w:t>
      </w:r>
      <w:r w:rsidRPr="00EB6418">
        <w:rPr>
          <w:sz w:val="20"/>
          <w:szCs w:val="20"/>
        </w:rPr>
        <w:t>, стоимость которых не менее 200 000,00 руб</w:t>
      </w:r>
      <w:r>
        <w:rPr>
          <w:sz w:val="20"/>
          <w:szCs w:val="20"/>
        </w:rPr>
        <w:t>лей</w:t>
      </w:r>
      <w:r w:rsidRPr="00EB6418">
        <w:rPr>
          <w:sz w:val="20"/>
          <w:szCs w:val="20"/>
        </w:rPr>
        <w:t xml:space="preserve"> каждый, за период с 01.01.2020 до момента открытия доступа к Заявкам. </w:t>
      </w:r>
    </w:p>
    <w:p w14:paraId="732EC764" w14:textId="77777777" w:rsidR="0039277B" w:rsidRPr="00EB6418" w:rsidRDefault="0039277B" w:rsidP="0039277B">
      <w:pPr>
        <w:widowControl w:val="0"/>
        <w:tabs>
          <w:tab w:val="left" w:pos="0"/>
        </w:tabs>
        <w:ind w:right="-2"/>
        <w:jc w:val="both"/>
        <w:rPr>
          <w:sz w:val="20"/>
          <w:szCs w:val="20"/>
        </w:rPr>
      </w:pPr>
      <w:r w:rsidRPr="00E5777C">
        <w:rPr>
          <w:sz w:val="20"/>
          <w:szCs w:val="20"/>
        </w:rPr>
        <w:t>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p w14:paraId="05ED9851" w14:textId="1004D7D3" w:rsidR="002A7F39" w:rsidRPr="007D5FF5" w:rsidRDefault="00BB5129" w:rsidP="007D5FF5">
      <w:pPr>
        <w:tabs>
          <w:tab w:val="left" w:pos="0"/>
        </w:tabs>
        <w:ind w:right="-2"/>
        <w:jc w:val="both"/>
        <w:rPr>
          <w:sz w:val="20"/>
          <w:szCs w:val="20"/>
        </w:rPr>
      </w:pPr>
      <w:r>
        <w:rPr>
          <w:sz w:val="20"/>
          <w:szCs w:val="20"/>
        </w:rPr>
        <w:t>5</w:t>
      </w:r>
      <w:r w:rsidR="007D5FF5">
        <w:rPr>
          <w:sz w:val="20"/>
          <w:szCs w:val="20"/>
        </w:rPr>
        <w:t xml:space="preserve">) </w:t>
      </w:r>
      <w:r w:rsidR="00AF4F13" w:rsidRPr="00AF4F13">
        <w:rPr>
          <w:sz w:val="20"/>
          <w:szCs w:val="20"/>
        </w:rPr>
        <w:t>Доверенность на уполномоченное лицо, имеющее право подписи и представления интересов участника закупки</w:t>
      </w:r>
      <w:r w:rsidR="00B073C6">
        <w:rPr>
          <w:sz w:val="20"/>
          <w:szCs w:val="20"/>
        </w:rPr>
        <w:t xml:space="preserve"> (Форма № 4</w:t>
      </w:r>
      <w:r w:rsidR="002A7F39" w:rsidRPr="007D5FF5">
        <w:rPr>
          <w:sz w:val="20"/>
          <w:szCs w:val="20"/>
        </w:rPr>
        <w:t>);</w:t>
      </w:r>
    </w:p>
    <w:p w14:paraId="06F8FD72" w14:textId="20913DA0" w:rsidR="00A80C36" w:rsidRPr="007D5FF5" w:rsidRDefault="00BB5129" w:rsidP="007D5FF5">
      <w:pPr>
        <w:tabs>
          <w:tab w:val="left" w:pos="0"/>
        </w:tabs>
        <w:ind w:right="-2"/>
        <w:jc w:val="both"/>
        <w:rPr>
          <w:sz w:val="20"/>
          <w:szCs w:val="20"/>
        </w:rPr>
      </w:pPr>
      <w:r>
        <w:rPr>
          <w:sz w:val="20"/>
          <w:szCs w:val="20"/>
        </w:rPr>
        <w:t>6</w:t>
      </w:r>
      <w:r w:rsidR="007D5FF5">
        <w:rPr>
          <w:sz w:val="20"/>
          <w:szCs w:val="20"/>
        </w:rPr>
        <w:t xml:space="preserve">) </w:t>
      </w:r>
      <w:r w:rsidR="00B13756" w:rsidRPr="007D5FF5">
        <w:rPr>
          <w:sz w:val="20"/>
          <w:szCs w:val="20"/>
        </w:rPr>
        <w:t>Банковски</w:t>
      </w:r>
      <w:r w:rsidR="00A80C36" w:rsidRPr="007D5FF5">
        <w:rPr>
          <w:sz w:val="20"/>
          <w:szCs w:val="20"/>
        </w:rPr>
        <w:t>е реквизиты (при необходимости оплаты через банк);</w:t>
      </w:r>
    </w:p>
    <w:p w14:paraId="191FC3BA" w14:textId="396755E9" w:rsidR="00EF4470" w:rsidRDefault="00BB5129" w:rsidP="007D5FF5">
      <w:pPr>
        <w:tabs>
          <w:tab w:val="left" w:pos="0"/>
        </w:tabs>
        <w:ind w:right="-2"/>
        <w:jc w:val="both"/>
        <w:rPr>
          <w:sz w:val="20"/>
          <w:szCs w:val="20"/>
        </w:rPr>
      </w:pPr>
      <w:r>
        <w:rPr>
          <w:sz w:val="20"/>
          <w:szCs w:val="20"/>
        </w:rPr>
        <w:t>7</w:t>
      </w:r>
      <w:r w:rsidR="00EF4470">
        <w:rPr>
          <w:sz w:val="20"/>
          <w:szCs w:val="20"/>
        </w:rPr>
        <w:t xml:space="preserve">) </w:t>
      </w:r>
      <w:r w:rsidR="00EF4470"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982CE7">
        <w:rPr>
          <w:sz w:val="20"/>
          <w:szCs w:val="20"/>
        </w:rPr>
        <w:t>)</w:t>
      </w:r>
      <w:r w:rsidR="00A62EA1">
        <w:rPr>
          <w:sz w:val="20"/>
          <w:szCs w:val="20"/>
        </w:rPr>
        <w:t>;</w:t>
      </w:r>
    </w:p>
    <w:p w14:paraId="72A46AB8" w14:textId="5729F21A" w:rsidR="0068107A" w:rsidRPr="0068107A" w:rsidRDefault="00BB5129" w:rsidP="0068107A">
      <w:pPr>
        <w:widowControl w:val="0"/>
        <w:tabs>
          <w:tab w:val="left" w:pos="0"/>
        </w:tabs>
        <w:ind w:right="-2"/>
        <w:jc w:val="both"/>
        <w:rPr>
          <w:sz w:val="20"/>
          <w:szCs w:val="20"/>
        </w:rPr>
      </w:pPr>
      <w:r>
        <w:rPr>
          <w:sz w:val="20"/>
          <w:szCs w:val="20"/>
        </w:rPr>
        <w:t>8</w:t>
      </w:r>
      <w:r w:rsidR="007D5FF5">
        <w:rPr>
          <w:sz w:val="20"/>
          <w:szCs w:val="20"/>
        </w:rPr>
        <w:t xml:space="preserve">) </w:t>
      </w:r>
      <w:r w:rsidR="0068107A" w:rsidRPr="0068107A">
        <w:rPr>
          <w:sz w:val="20"/>
          <w:szCs w:val="20"/>
        </w:rPr>
        <w:t>Копия свидетельства о постановке на учет в налоговом органе по месту жительства;</w:t>
      </w:r>
    </w:p>
    <w:p w14:paraId="289EFEDE" w14:textId="61906DA8" w:rsidR="0068107A" w:rsidRDefault="00BB5129" w:rsidP="0068107A">
      <w:pPr>
        <w:widowControl w:val="0"/>
        <w:tabs>
          <w:tab w:val="left" w:pos="0"/>
        </w:tabs>
        <w:ind w:right="-2"/>
        <w:jc w:val="both"/>
        <w:rPr>
          <w:sz w:val="20"/>
          <w:szCs w:val="20"/>
        </w:rPr>
      </w:pPr>
      <w:r>
        <w:rPr>
          <w:sz w:val="20"/>
          <w:szCs w:val="20"/>
        </w:rPr>
        <w:t>9</w:t>
      </w:r>
      <w:r w:rsidR="0068107A" w:rsidRPr="0068107A">
        <w:rPr>
          <w:sz w:val="20"/>
          <w:szCs w:val="20"/>
        </w:rPr>
        <w:t>) Копия страхового свидетельства государственного пенсионного страхования РФ;</w:t>
      </w:r>
    </w:p>
    <w:p w14:paraId="76A46562" w14:textId="0BB9D200" w:rsidR="003C7580" w:rsidRPr="00982CE7" w:rsidRDefault="00BB5129" w:rsidP="008954AA">
      <w:pPr>
        <w:widowControl w:val="0"/>
        <w:tabs>
          <w:tab w:val="left" w:pos="0"/>
        </w:tabs>
        <w:ind w:right="-2"/>
        <w:jc w:val="both"/>
        <w:rPr>
          <w:sz w:val="20"/>
          <w:szCs w:val="20"/>
        </w:rPr>
      </w:pPr>
      <w:r>
        <w:rPr>
          <w:sz w:val="20"/>
          <w:szCs w:val="20"/>
        </w:rPr>
        <w:t>10</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1BD25F88" w14:textId="77777777" w:rsidR="00A80C36" w:rsidRPr="001B1130" w:rsidRDefault="00DC5504" w:rsidP="00D615FD">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70A7B2DB"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6C855C37"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532F901B"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62B84BD3"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5341CCB2"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1E56A9D9"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BEB3DC"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806EA72"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C5CE410"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72A6330B"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D012926" w14:textId="4F08E818" w:rsidR="00283A4F" w:rsidRPr="001B1130" w:rsidRDefault="00283A4F" w:rsidP="00D615FD">
      <w:pPr>
        <w:widowControl w:val="0"/>
        <w:tabs>
          <w:tab w:val="left" w:pos="0"/>
        </w:tabs>
        <w:ind w:right="-2"/>
        <w:jc w:val="both"/>
        <w:rPr>
          <w:sz w:val="20"/>
          <w:szCs w:val="20"/>
        </w:rPr>
      </w:pPr>
      <w:r w:rsidRPr="001B1130">
        <w:rPr>
          <w:sz w:val="20"/>
          <w:szCs w:val="20"/>
        </w:rPr>
        <w:t xml:space="preserve">2) Заявка на участие в открытом запросе </w:t>
      </w:r>
      <w:r w:rsidR="00BB5129">
        <w:rPr>
          <w:sz w:val="20"/>
          <w:szCs w:val="20"/>
        </w:rPr>
        <w:t>предложений</w:t>
      </w:r>
      <w:r w:rsidRPr="001B1130">
        <w:rPr>
          <w:sz w:val="20"/>
          <w:szCs w:val="20"/>
        </w:rPr>
        <w:t xml:space="preserve"> в электронной форме (Форма №</w:t>
      </w:r>
      <w:r w:rsidR="004D524B">
        <w:rPr>
          <w:sz w:val="20"/>
          <w:szCs w:val="20"/>
        </w:rPr>
        <w:t xml:space="preserve"> </w:t>
      </w:r>
      <w:r w:rsidRPr="001B1130">
        <w:rPr>
          <w:sz w:val="20"/>
          <w:szCs w:val="20"/>
        </w:rPr>
        <w:t>1);</w:t>
      </w:r>
    </w:p>
    <w:p w14:paraId="60949642" w14:textId="77777777" w:rsidR="00283A4F" w:rsidRPr="001B1130" w:rsidRDefault="00283A4F" w:rsidP="00D615FD">
      <w:pPr>
        <w:widowControl w:val="0"/>
        <w:tabs>
          <w:tab w:val="left" w:pos="0"/>
        </w:tabs>
        <w:ind w:right="-2"/>
        <w:jc w:val="both"/>
        <w:rPr>
          <w:sz w:val="20"/>
          <w:szCs w:val="20"/>
        </w:rPr>
      </w:pPr>
      <w:r w:rsidRPr="001B1130">
        <w:rPr>
          <w:sz w:val="20"/>
          <w:szCs w:val="20"/>
        </w:rPr>
        <w:t xml:space="preserve">3) Анкета участника закупки (Форма № 2); </w:t>
      </w:r>
    </w:p>
    <w:p w14:paraId="3F553AC4" w14:textId="23FA5F51" w:rsidR="00283A4F" w:rsidRDefault="00283A4F" w:rsidP="00D615FD">
      <w:pPr>
        <w:widowControl w:val="0"/>
        <w:tabs>
          <w:tab w:val="left" w:pos="0"/>
        </w:tabs>
        <w:ind w:right="-2"/>
        <w:jc w:val="both"/>
        <w:rPr>
          <w:sz w:val="20"/>
          <w:szCs w:val="20"/>
        </w:rPr>
      </w:pPr>
      <w:r w:rsidRPr="001B1130">
        <w:rPr>
          <w:sz w:val="20"/>
          <w:szCs w:val="20"/>
        </w:rPr>
        <w:t>4) Предложение об условиях исполнения договора (Форма № 3);</w:t>
      </w:r>
    </w:p>
    <w:p w14:paraId="1E3C08BB" w14:textId="785F93B2" w:rsidR="00BB5129" w:rsidRPr="00BB5129" w:rsidRDefault="00BB5129" w:rsidP="00BB5129">
      <w:pPr>
        <w:widowControl w:val="0"/>
        <w:tabs>
          <w:tab w:val="left" w:pos="0"/>
        </w:tabs>
        <w:ind w:right="-2"/>
        <w:jc w:val="both"/>
        <w:rPr>
          <w:sz w:val="20"/>
          <w:szCs w:val="20"/>
        </w:rPr>
      </w:pPr>
      <w:r>
        <w:rPr>
          <w:sz w:val="20"/>
          <w:szCs w:val="20"/>
        </w:rPr>
        <w:t xml:space="preserve">5) </w:t>
      </w:r>
      <w:r w:rsidRPr="00BB5129">
        <w:rPr>
          <w:sz w:val="20"/>
          <w:szCs w:val="20"/>
        </w:rPr>
        <w:t xml:space="preserve">Предложение участника по неценовым критериям оценки открытого запроса предложений </w:t>
      </w:r>
      <w:r w:rsidR="0042192D">
        <w:rPr>
          <w:sz w:val="20"/>
          <w:szCs w:val="20"/>
        </w:rPr>
        <w:t xml:space="preserve">в электронной форме </w:t>
      </w:r>
      <w:r w:rsidRPr="00BB5129">
        <w:rPr>
          <w:sz w:val="20"/>
          <w:szCs w:val="20"/>
        </w:rPr>
        <w:t>(Форма № 3.1):</w:t>
      </w:r>
    </w:p>
    <w:p w14:paraId="0C6D124E" w14:textId="0248C1E4" w:rsidR="00FA4559" w:rsidRPr="00EB6418" w:rsidRDefault="00FA4559" w:rsidP="00FA4559">
      <w:pPr>
        <w:widowControl w:val="0"/>
        <w:tabs>
          <w:tab w:val="left" w:pos="0"/>
        </w:tabs>
        <w:ind w:right="-2"/>
        <w:jc w:val="both"/>
        <w:rPr>
          <w:sz w:val="20"/>
          <w:szCs w:val="20"/>
        </w:rPr>
      </w:pPr>
      <w:r w:rsidRPr="00EB6418">
        <w:rPr>
          <w:sz w:val="20"/>
          <w:szCs w:val="20"/>
        </w:rPr>
        <w:t>- с приложением копий документов, подтверждающие наличие у Участника исполненных аналогичных договоров</w:t>
      </w:r>
      <w:r w:rsidR="00950F63">
        <w:rPr>
          <w:sz w:val="20"/>
          <w:szCs w:val="20"/>
        </w:rPr>
        <w:t>/контрактов</w:t>
      </w:r>
      <w:r w:rsidRPr="00EB6418">
        <w:rPr>
          <w:sz w:val="20"/>
          <w:szCs w:val="20"/>
        </w:rPr>
        <w:t>, стоимость которых не менее 200 000,00 руб</w:t>
      </w:r>
      <w:r>
        <w:rPr>
          <w:sz w:val="20"/>
          <w:szCs w:val="20"/>
        </w:rPr>
        <w:t>лей</w:t>
      </w:r>
      <w:r w:rsidRPr="00EB6418">
        <w:rPr>
          <w:sz w:val="20"/>
          <w:szCs w:val="20"/>
        </w:rPr>
        <w:t xml:space="preserve"> каждый, за период с 01.01.2020 до момента открытия доступа к Заявкам. </w:t>
      </w:r>
    </w:p>
    <w:p w14:paraId="57277E8A" w14:textId="5957BA51" w:rsidR="00BB5129" w:rsidRPr="001B1130" w:rsidRDefault="0039277B" w:rsidP="00D615FD">
      <w:pPr>
        <w:widowControl w:val="0"/>
        <w:tabs>
          <w:tab w:val="left" w:pos="0"/>
        </w:tabs>
        <w:ind w:right="-2"/>
        <w:jc w:val="both"/>
        <w:rPr>
          <w:sz w:val="20"/>
          <w:szCs w:val="20"/>
        </w:rPr>
      </w:pPr>
      <w:r w:rsidRPr="00E5777C">
        <w:rPr>
          <w:sz w:val="20"/>
          <w:szCs w:val="20"/>
        </w:rPr>
        <w:t>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p w14:paraId="43BC5469" w14:textId="71A1A2E0" w:rsidR="00283A4F" w:rsidRDefault="00BB5129" w:rsidP="00982CE7">
      <w:pPr>
        <w:widowControl w:val="0"/>
        <w:tabs>
          <w:tab w:val="left" w:pos="0"/>
        </w:tabs>
        <w:ind w:right="-2"/>
        <w:jc w:val="both"/>
        <w:rPr>
          <w:sz w:val="20"/>
          <w:szCs w:val="20"/>
        </w:rPr>
      </w:pPr>
      <w:r>
        <w:rPr>
          <w:sz w:val="20"/>
          <w:szCs w:val="20"/>
        </w:rPr>
        <w:t>6</w:t>
      </w:r>
      <w:r w:rsidR="00283A4F" w:rsidRPr="001B1130">
        <w:rPr>
          <w:sz w:val="20"/>
          <w:szCs w:val="20"/>
        </w:rPr>
        <w:t xml:space="preserve">)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w:t>
      </w:r>
      <w:r w:rsidR="002F4996">
        <w:rPr>
          <w:sz w:val="20"/>
          <w:szCs w:val="20"/>
        </w:rPr>
        <w:t>предложений</w:t>
      </w:r>
      <w:r w:rsidR="00283A4F" w:rsidRPr="001B1130">
        <w:rPr>
          <w:sz w:val="20"/>
          <w:szCs w:val="20"/>
        </w:rPr>
        <w:t xml:space="preserve">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w:t>
      </w:r>
      <w:r w:rsidR="002F4996">
        <w:rPr>
          <w:sz w:val="20"/>
          <w:szCs w:val="20"/>
        </w:rPr>
        <w:t>предложений</w:t>
      </w:r>
      <w:r w:rsidR="00283A4F" w:rsidRPr="001B1130">
        <w:rPr>
          <w:sz w:val="20"/>
          <w:szCs w:val="20"/>
        </w:rPr>
        <w:t xml:space="preserve">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B073C6">
        <w:rPr>
          <w:sz w:val="20"/>
          <w:szCs w:val="20"/>
        </w:rPr>
        <w:t>4</w:t>
      </w:r>
      <w:r w:rsidR="00283A4F" w:rsidRPr="001B1130">
        <w:rPr>
          <w:sz w:val="20"/>
          <w:szCs w:val="20"/>
        </w:rPr>
        <w:t xml:space="preserve">), заверенный </w:t>
      </w:r>
      <w:r w:rsidR="00283A4F" w:rsidRPr="001B1130">
        <w:rPr>
          <w:sz w:val="20"/>
          <w:szCs w:val="20"/>
        </w:rPr>
        <w:lastRenderedPageBreak/>
        <w:t>руководителем организации (уполномоченным лицом);</w:t>
      </w:r>
    </w:p>
    <w:p w14:paraId="2AFF0681" w14:textId="0124F996" w:rsidR="00283A4F" w:rsidRPr="001B1130" w:rsidRDefault="00BB5129" w:rsidP="00982CE7">
      <w:pPr>
        <w:widowControl w:val="0"/>
        <w:tabs>
          <w:tab w:val="left" w:pos="0"/>
        </w:tabs>
        <w:ind w:right="-2"/>
        <w:jc w:val="both"/>
        <w:rPr>
          <w:sz w:val="20"/>
          <w:szCs w:val="20"/>
        </w:rPr>
      </w:pPr>
      <w:r>
        <w:rPr>
          <w:sz w:val="20"/>
          <w:szCs w:val="20"/>
        </w:rPr>
        <w:t>7</w:t>
      </w:r>
      <w:r w:rsidR="00A47F2E">
        <w:rPr>
          <w:sz w:val="20"/>
          <w:szCs w:val="20"/>
        </w:rPr>
        <w:t xml:space="preserve">) </w:t>
      </w:r>
      <w:r w:rsidR="00A47F2E" w:rsidRPr="00A47F2E">
        <w:rPr>
          <w:sz w:val="20"/>
          <w:szCs w:val="20"/>
        </w:rPr>
        <w:t>Копии действующих</w:t>
      </w:r>
      <w:r w:rsidR="00A47F2E" w:rsidRPr="00A47F2E">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00A47F2E" w:rsidRPr="00A47F2E">
        <w:rPr>
          <w:sz w:val="20"/>
          <w:szCs w:val="20"/>
        </w:rPr>
        <w:tab/>
      </w:r>
      <w:r w:rsidR="00C72421">
        <w:rPr>
          <w:sz w:val="20"/>
          <w:szCs w:val="20"/>
        </w:rPr>
        <w:t xml:space="preserve"> </w:t>
      </w:r>
      <w:r w:rsidR="00A47F2E" w:rsidRPr="00A47F2E">
        <w:rPr>
          <w:sz w:val="20"/>
          <w:szCs w:val="20"/>
        </w:rPr>
        <w:t>когда</w:t>
      </w:r>
      <w:r w:rsidR="00A47F2E" w:rsidRPr="00A47F2E">
        <w:rPr>
          <w:sz w:val="20"/>
          <w:szCs w:val="20"/>
        </w:rPr>
        <w:tab/>
        <w:t>услуги</w:t>
      </w:r>
      <w:r w:rsidR="00A47F2E" w:rsidRPr="00A47F2E">
        <w:rPr>
          <w:sz w:val="20"/>
          <w:szCs w:val="20"/>
        </w:rPr>
        <w:tab/>
        <w:t>или работы соответствии с действующим законодательством РФ требуют наличия данных документов)</w:t>
      </w:r>
      <w:r w:rsidR="00A47F2E">
        <w:rPr>
          <w:sz w:val="20"/>
          <w:szCs w:val="20"/>
        </w:rPr>
        <w:t>;</w:t>
      </w:r>
    </w:p>
    <w:p w14:paraId="14A94BD9" w14:textId="42200546" w:rsidR="00283A4F" w:rsidRPr="001B1130" w:rsidRDefault="00BB5129" w:rsidP="00D615FD">
      <w:pPr>
        <w:widowControl w:val="0"/>
        <w:tabs>
          <w:tab w:val="left" w:pos="0"/>
        </w:tabs>
        <w:ind w:right="-2"/>
        <w:jc w:val="both"/>
        <w:rPr>
          <w:sz w:val="20"/>
          <w:szCs w:val="20"/>
        </w:rPr>
      </w:pPr>
      <w:r>
        <w:rPr>
          <w:sz w:val="20"/>
          <w:szCs w:val="20"/>
        </w:rPr>
        <w:t>8</w:t>
      </w:r>
      <w:r w:rsidR="00283A4F" w:rsidRPr="001B1130">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2F4996">
        <w:rPr>
          <w:sz w:val="20"/>
          <w:szCs w:val="20"/>
        </w:rPr>
        <w:t>,</w:t>
      </w:r>
      <w:r w:rsidR="00283A4F"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DCF7429" w14:textId="0C7B4433" w:rsidR="0068107A" w:rsidRDefault="00BB5129" w:rsidP="0068107A">
      <w:pPr>
        <w:jc w:val="both"/>
        <w:rPr>
          <w:rFonts w:eastAsia="Calibri"/>
          <w:sz w:val="20"/>
          <w:szCs w:val="20"/>
        </w:rPr>
      </w:pPr>
      <w:r>
        <w:rPr>
          <w:sz w:val="20"/>
          <w:szCs w:val="20"/>
        </w:rPr>
        <w:t>9</w:t>
      </w:r>
      <w:r w:rsidR="008B7AD2" w:rsidRPr="001B1130">
        <w:rPr>
          <w:sz w:val="20"/>
          <w:szCs w:val="20"/>
        </w:rPr>
        <w:t xml:space="preserve">) </w:t>
      </w:r>
      <w:r w:rsidR="0068107A" w:rsidRPr="007023DD">
        <w:rPr>
          <w:rFonts w:eastAsia="Calibri"/>
          <w:sz w:val="20"/>
          <w:szCs w:val="20"/>
        </w:rPr>
        <w:t>Копия устава со всеми изменениями и/или дополнениями к нему, каждого участника коллективной заявки, заверенная руководителем организации (уполномоченным лицом);</w:t>
      </w:r>
    </w:p>
    <w:p w14:paraId="5AA828CD" w14:textId="430AFB53" w:rsidR="0068107A" w:rsidRPr="007023DD" w:rsidRDefault="00BB5129" w:rsidP="0068107A">
      <w:pPr>
        <w:jc w:val="both"/>
        <w:rPr>
          <w:rFonts w:eastAsia="Calibri"/>
          <w:sz w:val="20"/>
          <w:szCs w:val="20"/>
        </w:rPr>
      </w:pPr>
      <w:r>
        <w:rPr>
          <w:rFonts w:eastAsia="Calibri"/>
          <w:sz w:val="20"/>
          <w:szCs w:val="20"/>
        </w:rPr>
        <w:t>10</w:t>
      </w:r>
      <w:r w:rsidR="0068107A">
        <w:rPr>
          <w:rFonts w:eastAsia="Calibri"/>
          <w:sz w:val="20"/>
          <w:szCs w:val="20"/>
        </w:rPr>
        <w:t xml:space="preserve">) </w:t>
      </w:r>
      <w:r w:rsidR="0068107A" w:rsidRPr="007023DD">
        <w:rPr>
          <w:rFonts w:eastAsia="Calibri"/>
          <w:sz w:val="20"/>
          <w:szCs w:val="20"/>
        </w:rPr>
        <w:t>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0322D7F" w14:textId="354F3AAA"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1</w:t>
      </w:r>
      <w:r w:rsidRPr="007023DD">
        <w:rPr>
          <w:rFonts w:eastAsia="Calibri"/>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на каждого участника коллективной заявки. С даты изготовления выписки/списка не должно пройти более 15 дней;</w:t>
      </w:r>
    </w:p>
    <w:p w14:paraId="20081FA1" w14:textId="485CC543"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2</w:t>
      </w:r>
      <w:r w:rsidRPr="007023DD">
        <w:rPr>
          <w:rFonts w:eastAsia="Calibri"/>
          <w:sz w:val="20"/>
          <w:szCs w:val="20"/>
        </w:rPr>
        <w:t>) Копия свидетельства о государственной регистрации юридического лица со всеми изменениями, на каждого участника коллективной заявки, заверенная руководителем организации (уполномоченным лицом);</w:t>
      </w:r>
    </w:p>
    <w:p w14:paraId="72B229B2" w14:textId="20B260D3"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3</w:t>
      </w:r>
      <w:r w:rsidRPr="007023DD">
        <w:rPr>
          <w:rFonts w:eastAsia="Calibri"/>
          <w:sz w:val="20"/>
          <w:szCs w:val="20"/>
        </w:rPr>
        <w:t>) Копия свидетельства о постановке на налоговый учет, заверенная руководителем организации (уполномоченным лицом) на каждого участника коллективной заявки;</w:t>
      </w:r>
    </w:p>
    <w:p w14:paraId="37F68175" w14:textId="100A96B3" w:rsidR="0068107A" w:rsidRDefault="0068107A" w:rsidP="0068107A">
      <w:pPr>
        <w:jc w:val="both"/>
        <w:rPr>
          <w:rFonts w:eastAsia="Calibri"/>
          <w:sz w:val="20"/>
          <w:szCs w:val="20"/>
        </w:rPr>
      </w:pPr>
      <w:r>
        <w:rPr>
          <w:rFonts w:eastAsia="Calibri"/>
          <w:sz w:val="20"/>
          <w:szCs w:val="20"/>
        </w:rPr>
        <w:t>1</w:t>
      </w:r>
      <w:r w:rsidR="00BB5129">
        <w:rPr>
          <w:rFonts w:eastAsia="Calibri"/>
          <w:sz w:val="20"/>
          <w:szCs w:val="20"/>
        </w:rPr>
        <w:t>4</w:t>
      </w:r>
      <w:r w:rsidRPr="007023DD">
        <w:rPr>
          <w:rFonts w:eastAsia="Calibri"/>
          <w:sz w:val="20"/>
          <w:szCs w:val="20"/>
        </w:rPr>
        <w:t>)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(выписка предоставляется на каждого участника коллективной заявки);</w:t>
      </w:r>
    </w:p>
    <w:p w14:paraId="06D13FA5" w14:textId="2B5C044B"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5</w:t>
      </w:r>
      <w:r w:rsidRPr="007023DD">
        <w:rPr>
          <w:rFonts w:eastAsia="Calibri"/>
          <w:sz w:val="20"/>
          <w:szCs w:val="20"/>
        </w:rPr>
        <w:t>)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 каждого участника коллективной заявки;</w:t>
      </w:r>
    </w:p>
    <w:p w14:paraId="24836420" w14:textId="799F087E" w:rsidR="0068107A" w:rsidRDefault="0068107A" w:rsidP="0068107A">
      <w:pPr>
        <w:jc w:val="both"/>
        <w:rPr>
          <w:rFonts w:eastAsia="Calibri"/>
          <w:sz w:val="20"/>
          <w:szCs w:val="20"/>
        </w:rPr>
      </w:pPr>
      <w:r>
        <w:rPr>
          <w:rFonts w:eastAsia="Calibri"/>
          <w:sz w:val="20"/>
          <w:szCs w:val="20"/>
        </w:rPr>
        <w:t>1</w:t>
      </w:r>
      <w:r w:rsidR="00BB5129">
        <w:rPr>
          <w:rFonts w:eastAsia="Calibri"/>
          <w:sz w:val="20"/>
          <w:szCs w:val="20"/>
        </w:rPr>
        <w:t>6</w:t>
      </w:r>
      <w:r w:rsidRPr="007023DD">
        <w:rPr>
          <w:rFonts w:eastAsia="Calibri"/>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 каждого участника коллективной заявки;</w:t>
      </w:r>
    </w:p>
    <w:p w14:paraId="5FA4E887" w14:textId="113E4EAC" w:rsidR="00283A4F" w:rsidRPr="001B1130" w:rsidRDefault="0068107A" w:rsidP="008954AA">
      <w:pPr>
        <w:widowControl w:val="0"/>
        <w:tabs>
          <w:tab w:val="left" w:pos="0"/>
        </w:tabs>
        <w:ind w:right="-2"/>
        <w:jc w:val="both"/>
        <w:rPr>
          <w:sz w:val="20"/>
          <w:szCs w:val="20"/>
        </w:rPr>
      </w:pPr>
      <w:r>
        <w:rPr>
          <w:sz w:val="20"/>
          <w:szCs w:val="20"/>
        </w:rPr>
        <w:t>1</w:t>
      </w:r>
      <w:r w:rsidR="00BB5129">
        <w:rPr>
          <w:sz w:val="20"/>
          <w:szCs w:val="20"/>
        </w:rPr>
        <w:t>7</w:t>
      </w:r>
      <w:r w:rsidR="00045CEB">
        <w:rPr>
          <w:sz w:val="20"/>
          <w:szCs w:val="20"/>
        </w:rPr>
        <w:t xml:space="preserve">) </w:t>
      </w:r>
      <w:r w:rsidR="00283A4F" w:rsidRPr="001B1130">
        <w:rPr>
          <w:sz w:val="20"/>
          <w:szCs w:val="20"/>
        </w:rPr>
        <w:t>Другие документы, прилагаемые по усмотрению Участников закупки.</w:t>
      </w:r>
    </w:p>
    <w:p w14:paraId="54797921" w14:textId="77777777" w:rsidR="008954AA" w:rsidRPr="008954AA" w:rsidRDefault="008954AA" w:rsidP="008954AA">
      <w:pPr>
        <w:tabs>
          <w:tab w:val="left" w:pos="0"/>
        </w:tabs>
        <w:ind w:right="-2"/>
        <w:jc w:val="both"/>
        <w:rPr>
          <w:sz w:val="20"/>
          <w:szCs w:val="20"/>
        </w:rPr>
      </w:pPr>
      <w:r w:rsidRPr="008954AA">
        <w:rPr>
          <w:sz w:val="20"/>
          <w:szCs w:val="20"/>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328CB04" w14:textId="5AA6BBA8"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w:t>
      </w:r>
      <w:proofErr w:type="gramStart"/>
      <w:r w:rsidRPr="008954AA">
        <w:rPr>
          <w:sz w:val="20"/>
          <w:szCs w:val="20"/>
        </w:rPr>
        <w:t>3-13</w:t>
      </w:r>
      <w:proofErr w:type="gramEnd"/>
      <w:r w:rsidRPr="008954AA">
        <w:rPr>
          <w:sz w:val="20"/>
          <w:szCs w:val="20"/>
        </w:rPr>
        <w:t xml:space="preserve"> Раздела </w:t>
      </w:r>
      <w:r w:rsidR="002F4996">
        <w:rPr>
          <w:sz w:val="20"/>
          <w:szCs w:val="20"/>
          <w:lang w:val="en-US"/>
        </w:rPr>
        <w:t>I</w:t>
      </w:r>
      <w:r w:rsidRPr="008954AA">
        <w:rPr>
          <w:sz w:val="20"/>
          <w:szCs w:val="20"/>
        </w:rPr>
        <w:t xml:space="preserve"> Документации, предъявляются к каждому члену коллективного участника отдельно.</w:t>
      </w:r>
    </w:p>
    <w:p w14:paraId="5F014519" w14:textId="44AF1603"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2F4996">
        <w:rPr>
          <w:sz w:val="20"/>
          <w:szCs w:val="20"/>
          <w:lang w:val="en-US"/>
        </w:rPr>
        <w:t>I</w:t>
      </w:r>
      <w:r w:rsidR="009E3837">
        <w:rPr>
          <w:sz w:val="20"/>
          <w:szCs w:val="20"/>
        </w:rPr>
        <w:t xml:space="preserve"> </w:t>
      </w:r>
      <w:r w:rsidR="00950F63" w:rsidRPr="00950F63">
        <w:rPr>
          <w:sz w:val="20"/>
          <w:szCs w:val="20"/>
        </w:rPr>
        <w:t xml:space="preserve">Документации </w:t>
      </w:r>
      <w:r w:rsidR="009E3837">
        <w:rPr>
          <w:sz w:val="20"/>
          <w:szCs w:val="20"/>
        </w:rPr>
        <w:t xml:space="preserve">и подпунктом </w:t>
      </w:r>
      <w:r w:rsidR="005C028D">
        <w:rPr>
          <w:sz w:val="20"/>
          <w:szCs w:val="20"/>
        </w:rPr>
        <w:t>7</w:t>
      </w:r>
      <w:r w:rsidR="008B7189">
        <w:rPr>
          <w:sz w:val="20"/>
          <w:szCs w:val="20"/>
        </w:rPr>
        <w:t xml:space="preserve"> пункта 18</w:t>
      </w:r>
      <w:r w:rsidRPr="008954AA">
        <w:rPr>
          <w:sz w:val="20"/>
          <w:szCs w:val="20"/>
        </w:rPr>
        <w:t xml:space="preserve"> г) Раздела I Документации, предъявляются:</w:t>
      </w:r>
    </w:p>
    <w:p w14:paraId="4EC4B87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6BE53B51"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542171F5"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221DB4A0" w14:textId="77777777"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Документации.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8A711D3" w14:textId="77777777"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334A7C">
        <w:rPr>
          <w:sz w:val="20"/>
          <w:szCs w:val="20"/>
        </w:rPr>
        <w:t>апостилированные</w:t>
      </w:r>
      <w:proofErr w:type="spellEnd"/>
      <w:r w:rsidRPr="00334A7C">
        <w:rPr>
          <w:sz w:val="20"/>
          <w:szCs w:val="20"/>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3EF39FEB" w14:textId="09D9051F" w:rsidR="009D16AD" w:rsidRPr="00A47E5E" w:rsidRDefault="00A80C36" w:rsidP="00A47E5E">
      <w:pPr>
        <w:tabs>
          <w:tab w:val="left" w:pos="0"/>
          <w:tab w:val="left" w:pos="993"/>
        </w:tabs>
        <w:autoSpaceDE w:val="0"/>
        <w:autoSpaceDN w:val="0"/>
        <w:adjustRightInd w:val="0"/>
        <w:ind w:right="-2"/>
        <w:jc w:val="both"/>
        <w:rPr>
          <w:sz w:val="20"/>
          <w:szCs w:val="20"/>
        </w:rPr>
      </w:pPr>
      <w:r w:rsidRPr="001B1130">
        <w:rPr>
          <w:sz w:val="20"/>
          <w:szCs w:val="20"/>
        </w:rPr>
        <w:lastRenderedPageBreak/>
        <w:t xml:space="preserve">Требования к </w:t>
      </w:r>
      <w:r w:rsidR="005C028D">
        <w:rPr>
          <w:sz w:val="20"/>
          <w:szCs w:val="20"/>
        </w:rPr>
        <w:t>работам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w:t>
      </w:r>
      <w:r w:rsidR="00950F63">
        <w:rPr>
          <w:sz w:val="20"/>
          <w:szCs w:val="20"/>
        </w:rPr>
        <w:t xml:space="preserve"> к</w:t>
      </w:r>
      <w:r w:rsidRPr="001B1130">
        <w:rPr>
          <w:sz w:val="20"/>
          <w:szCs w:val="20"/>
        </w:rPr>
        <w:t xml:space="preserve"> </w:t>
      </w:r>
      <w:r w:rsidR="00DC2924">
        <w:rPr>
          <w:sz w:val="20"/>
          <w:szCs w:val="20"/>
        </w:rPr>
        <w:t>Д</w:t>
      </w:r>
      <w:r w:rsidRPr="001B1130">
        <w:rPr>
          <w:sz w:val="20"/>
          <w:szCs w:val="20"/>
        </w:rPr>
        <w:t xml:space="preserve">окументации). </w:t>
      </w:r>
    </w:p>
    <w:p w14:paraId="47B94E76" w14:textId="6E60BD7C" w:rsidR="00916FC8" w:rsidRPr="001B1130" w:rsidRDefault="00FD4A94" w:rsidP="00B52927">
      <w:pPr>
        <w:jc w:val="cente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2B03D438"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4CF12988" w14:textId="43DC0308"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w:t>
      </w:r>
      <w:r w:rsidR="005C028D">
        <w:rPr>
          <w:sz w:val="20"/>
          <w:szCs w:val="20"/>
        </w:rPr>
        <w:t>предложений</w:t>
      </w:r>
      <w:r w:rsidRPr="001B1130">
        <w:rPr>
          <w:sz w:val="20"/>
          <w:szCs w:val="20"/>
        </w:rPr>
        <w:t xml:space="preserve">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7D706D">
        <w:rPr>
          <w:sz w:val="20"/>
          <w:szCs w:val="20"/>
        </w:rPr>
        <w:t>«</w:t>
      </w:r>
      <w:r w:rsidR="007252CC" w:rsidRPr="0077675B">
        <w:rPr>
          <w:sz w:val="20"/>
          <w:szCs w:val="20"/>
        </w:rPr>
        <w:t>РТС-тендер</w:t>
      </w:r>
      <w:r w:rsidR="007D706D">
        <w:rPr>
          <w:sz w:val="20"/>
          <w:szCs w:val="20"/>
        </w:rPr>
        <w:t>»</w:t>
      </w:r>
      <w:r w:rsidR="005C028D" w:rsidRPr="005C028D">
        <w:t xml:space="preserve"> </w:t>
      </w:r>
      <w:r w:rsidR="005C028D" w:rsidRPr="005C028D">
        <w:rPr>
          <w:sz w:val="20"/>
          <w:szCs w:val="20"/>
        </w:rPr>
        <w:t>по адресу: https://www.rts-tender.ru/</w:t>
      </w:r>
      <w:r w:rsidR="007252CC" w:rsidRPr="0077675B">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5AD3214B"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70B120B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56422BC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настоящей</w:t>
      </w:r>
      <w:r w:rsidRPr="0077675B">
        <w:rPr>
          <w:rFonts w:ascii="Times New Roman" w:hAnsi="Times New Roman"/>
          <w:sz w:val="20"/>
          <w:szCs w:val="20"/>
        </w:rPr>
        <w:t xml:space="preserve"> Документации;</w:t>
      </w:r>
    </w:p>
    <w:p w14:paraId="439777BF" w14:textId="65C27C58"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24D9A22C"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proofErr w:type="gramStart"/>
      <w:r w:rsidRPr="0077675B">
        <w:rPr>
          <w:rFonts w:ascii="Times New Roman" w:hAnsi="Times New Roman"/>
          <w:sz w:val="20"/>
          <w:szCs w:val="20"/>
        </w:rPr>
        <w:t>т.п.</w:t>
      </w:r>
      <w:proofErr w:type="gramEnd"/>
      <w:r w:rsidRPr="0077675B">
        <w:rPr>
          <w:rFonts w:ascii="Times New Roman" w:hAnsi="Times New Roman"/>
          <w:sz w:val="20"/>
          <w:szCs w:val="20"/>
        </w:rPr>
        <w:t>);</w:t>
      </w:r>
    </w:p>
    <w:p w14:paraId="4C2F25E9"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47CE30C3" w14:textId="77777777" w:rsidR="007252CC" w:rsidRPr="0077675B"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4C318FDE" w14:textId="612D09E1" w:rsidR="007252CC" w:rsidRPr="0077675B" w:rsidRDefault="007252CC" w:rsidP="007252CC">
      <w:pPr>
        <w:pStyle w:val="af1"/>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4145ED" w:rsidRPr="0077675B">
        <w:rPr>
          <w:sz w:val="20"/>
          <w:szCs w:val="20"/>
        </w:rPr>
        <w:t>закупке, в случае если</w:t>
      </w:r>
      <w:r w:rsidRPr="0077675B">
        <w:rPr>
          <w:sz w:val="20"/>
          <w:szCs w:val="20"/>
        </w:rPr>
        <w:t xml:space="preserve"> в документации о закупке содержится указание на требование обеспечения такой заявки.</w:t>
      </w:r>
    </w:p>
    <w:p w14:paraId="2469082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3.Заявка</w:t>
      </w:r>
      <w:proofErr w:type="gramEnd"/>
      <w:r w:rsidRPr="0077675B">
        <w:rPr>
          <w:sz w:val="20"/>
          <w:szCs w:val="20"/>
        </w:rPr>
        <w:t xml:space="preserve">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C696A3F" w14:textId="77216369"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4.Заявка</w:t>
      </w:r>
      <w:proofErr w:type="gramEnd"/>
      <w:r w:rsidRPr="0077675B">
        <w:rPr>
          <w:sz w:val="20"/>
          <w:szCs w:val="20"/>
        </w:rPr>
        <w:t xml:space="preserve"> на участие в закупке подается на русском языке, если иное не предусмотрено заку</w:t>
      </w:r>
      <w:r>
        <w:rPr>
          <w:sz w:val="20"/>
          <w:szCs w:val="20"/>
        </w:rPr>
        <w:t>почной документацией, посредство</w:t>
      </w:r>
      <w:r w:rsidRPr="0077675B">
        <w:rPr>
          <w:sz w:val="20"/>
          <w:szCs w:val="20"/>
        </w:rPr>
        <w:t xml:space="preserve">м и в соответствии с регламентом электронно-торговой площадки </w:t>
      </w:r>
      <w:r w:rsidR="007D706D">
        <w:rPr>
          <w:sz w:val="20"/>
          <w:szCs w:val="20"/>
        </w:rPr>
        <w:t>«</w:t>
      </w:r>
      <w:r w:rsidRPr="0077675B">
        <w:rPr>
          <w:sz w:val="20"/>
          <w:szCs w:val="20"/>
        </w:rPr>
        <w:t>РТС-тендер</w:t>
      </w:r>
      <w:r w:rsidR="007D706D">
        <w:rPr>
          <w:sz w:val="20"/>
          <w:szCs w:val="20"/>
        </w:rPr>
        <w:t>»</w:t>
      </w:r>
      <w:r w:rsidRPr="0077675B">
        <w:rPr>
          <w:sz w:val="20"/>
          <w:szCs w:val="20"/>
        </w:rPr>
        <w:t>.</w:t>
      </w:r>
    </w:p>
    <w:p w14:paraId="231DDCB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5.Претендент</w:t>
      </w:r>
      <w:proofErr w:type="gramEnd"/>
      <w:r w:rsidRPr="0077675B">
        <w:rPr>
          <w:sz w:val="20"/>
          <w:szCs w:val="20"/>
        </w:rPr>
        <w:t xml:space="preserve">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4BA811B2"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6.При</w:t>
      </w:r>
      <w:proofErr w:type="gramEnd"/>
      <w:r w:rsidRPr="0077675B">
        <w:rPr>
          <w:sz w:val="20"/>
          <w:szCs w:val="20"/>
        </w:rPr>
        <w:t xml:space="preserve">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09BBB7A1"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7.Сведения</w:t>
      </w:r>
      <w:proofErr w:type="gramEnd"/>
      <w:r w:rsidRPr="0077675B">
        <w:rPr>
          <w:sz w:val="20"/>
          <w:szCs w:val="20"/>
        </w:rPr>
        <w:t>,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0180466D"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w:t>
      </w:r>
      <w:proofErr w:type="gramStart"/>
      <w:r w:rsidRPr="0077675B">
        <w:rPr>
          <w:sz w:val="20"/>
          <w:szCs w:val="20"/>
        </w:rPr>
        <w:t>8.Заявка</w:t>
      </w:r>
      <w:proofErr w:type="gramEnd"/>
      <w:r w:rsidRPr="0077675B">
        <w:rPr>
          <w:sz w:val="20"/>
          <w:szCs w:val="20"/>
        </w:rPr>
        <w:t xml:space="preserve">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311A7A26" w14:textId="3821D473" w:rsidR="007252CC" w:rsidRPr="001B1130" w:rsidRDefault="007252CC" w:rsidP="007252CC">
      <w:pPr>
        <w:jc w:val="both"/>
        <w:rPr>
          <w:sz w:val="20"/>
          <w:szCs w:val="20"/>
        </w:rPr>
      </w:pPr>
      <w:r>
        <w:rPr>
          <w:rStyle w:val="fc1178614507455-3"/>
          <w:sz w:val="20"/>
          <w:szCs w:val="20"/>
        </w:rPr>
        <w:t xml:space="preserve">1.9. </w:t>
      </w:r>
      <w:r w:rsidRPr="001B1130">
        <w:rPr>
          <w:sz w:val="20"/>
          <w:szCs w:val="20"/>
        </w:rPr>
        <w:t xml:space="preserve">Условия исполнения договора, указанные в заявке, должны соответствовать условиям исполнения договора, предусмотренным открытым запросом </w:t>
      </w:r>
      <w:r w:rsidR="005C028D">
        <w:rPr>
          <w:sz w:val="20"/>
          <w:szCs w:val="20"/>
        </w:rPr>
        <w:t>предложений</w:t>
      </w:r>
      <w:r w:rsidRPr="001B1130">
        <w:rPr>
          <w:sz w:val="20"/>
          <w:szCs w:val="20"/>
        </w:rPr>
        <w:t xml:space="preserve"> в электронной форме.</w:t>
      </w:r>
    </w:p>
    <w:p w14:paraId="5FCCC045"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4CF912CF"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0A537B66" w14:textId="77777777" w:rsidR="00D6539E" w:rsidRDefault="00D6539E" w:rsidP="007252CC">
      <w:pPr>
        <w:jc w:val="both"/>
        <w:rPr>
          <w:rStyle w:val="fc1178614507455-3"/>
          <w:sz w:val="20"/>
          <w:szCs w:val="20"/>
        </w:rPr>
      </w:pPr>
      <w:r>
        <w:rPr>
          <w:rStyle w:val="fc1178614507455-3"/>
          <w:sz w:val="20"/>
          <w:szCs w:val="20"/>
        </w:rPr>
        <w:t xml:space="preserve">- </w:t>
      </w:r>
      <w:r w:rsidRPr="00D6539E">
        <w:rPr>
          <w:rStyle w:val="fc1178614507455-3"/>
          <w:sz w:val="20"/>
          <w:szCs w:val="20"/>
        </w:rPr>
        <w:t xml:space="preserve">непредставления оригиналов и/или копий документов, а также иных сведений, требование о наличии которых установлено </w:t>
      </w:r>
      <w:r w:rsidR="00A3094B">
        <w:rPr>
          <w:rStyle w:val="fc1178614507455-3"/>
          <w:sz w:val="20"/>
          <w:szCs w:val="20"/>
        </w:rPr>
        <w:t>закупочной документацией</w:t>
      </w:r>
      <w:r w:rsidRPr="00D6539E">
        <w:rPr>
          <w:rStyle w:val="fc1178614507455-3"/>
          <w:sz w:val="20"/>
          <w:szCs w:val="20"/>
        </w:rPr>
        <w:t>;</w:t>
      </w:r>
    </w:p>
    <w:p w14:paraId="3FB1B69F" w14:textId="77777777" w:rsidR="007252CC" w:rsidRDefault="007252CC" w:rsidP="007252CC">
      <w:pPr>
        <w:jc w:val="both"/>
        <w:rPr>
          <w:rStyle w:val="fc1178614507455-3"/>
          <w:sz w:val="20"/>
          <w:szCs w:val="20"/>
        </w:rPr>
      </w:pPr>
      <w:r>
        <w:rPr>
          <w:rStyle w:val="fc1178614507455-3"/>
          <w:sz w:val="20"/>
          <w:szCs w:val="20"/>
        </w:rPr>
        <w:t xml:space="preserve">- </w:t>
      </w:r>
      <w:r w:rsidR="00A92B2D" w:rsidRPr="00A92B2D">
        <w:rPr>
          <w:sz w:val="20"/>
          <w:szCs w:val="20"/>
        </w:rPr>
        <w:t xml:space="preserve">указания в заявках предложения о цене договора, превышающей начальную (максимальную) </w:t>
      </w:r>
      <w:r w:rsidR="00EF593C">
        <w:rPr>
          <w:sz w:val="20"/>
          <w:szCs w:val="20"/>
        </w:rPr>
        <w:t>цену</w:t>
      </w:r>
      <w:r w:rsidR="00A92B2D" w:rsidRPr="00A92B2D">
        <w:rPr>
          <w:sz w:val="20"/>
          <w:szCs w:val="20"/>
        </w:rPr>
        <w:t xml:space="preserve"> договора</w:t>
      </w:r>
      <w:r w:rsidRPr="007252CC">
        <w:rPr>
          <w:rStyle w:val="fc1178614507455-3"/>
          <w:sz w:val="20"/>
          <w:szCs w:val="20"/>
        </w:rPr>
        <w:t>;</w:t>
      </w:r>
    </w:p>
    <w:p w14:paraId="1FB7BEF1" w14:textId="18371E0C" w:rsidR="00A3094B" w:rsidRDefault="00A3094B" w:rsidP="007252CC">
      <w:pPr>
        <w:jc w:val="both"/>
        <w:rPr>
          <w:rStyle w:val="fc1178614507455-3"/>
          <w:sz w:val="20"/>
          <w:szCs w:val="20"/>
        </w:rPr>
      </w:pPr>
      <w:r>
        <w:rPr>
          <w:rStyle w:val="fc1178614507455-3"/>
          <w:sz w:val="20"/>
          <w:szCs w:val="20"/>
        </w:rPr>
        <w:t xml:space="preserve">- </w:t>
      </w:r>
      <w:r w:rsidRPr="00A3094B">
        <w:rPr>
          <w:rStyle w:val="fc1178614507455-3"/>
          <w:sz w:val="20"/>
          <w:szCs w:val="20"/>
        </w:rPr>
        <w:t>заполнения формы № 3 «Предложение об условиях исполнения договора», входящую в состав заявки Претендента, неполно или неправильно</w:t>
      </w:r>
      <w:r>
        <w:rPr>
          <w:rStyle w:val="fc1178614507455-3"/>
          <w:sz w:val="20"/>
          <w:szCs w:val="20"/>
        </w:rPr>
        <w:t>;</w:t>
      </w:r>
    </w:p>
    <w:p w14:paraId="15888096" w14:textId="68110FAF" w:rsidR="009E746C" w:rsidRDefault="009E746C" w:rsidP="007252CC">
      <w:pPr>
        <w:jc w:val="both"/>
        <w:rPr>
          <w:rStyle w:val="fc1178614507455-3"/>
          <w:sz w:val="20"/>
          <w:szCs w:val="20"/>
        </w:rPr>
      </w:pPr>
      <w:r>
        <w:rPr>
          <w:rStyle w:val="fc1178614507455-3"/>
          <w:sz w:val="20"/>
          <w:szCs w:val="20"/>
        </w:rPr>
        <w:t>-</w:t>
      </w:r>
      <w:r w:rsidRPr="009E746C">
        <w:rPr>
          <w:sz w:val="20"/>
          <w:szCs w:val="20"/>
        </w:rPr>
        <w:t xml:space="preserve"> предоставления ценового предложения по форме № 3 «Предложение об условиях исполнения договора», которое посчитано неверно (неправильно);</w:t>
      </w:r>
    </w:p>
    <w:p w14:paraId="6724DA79" w14:textId="7402CBDC"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непредставления копий документов, а также иных сведений, требование о наличии которых установлено закупочной документацией;</w:t>
      </w:r>
    </w:p>
    <w:p w14:paraId="0BDE3345"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претендента требованиям к участникам закупки, установленным закупочной документацией;</w:t>
      </w:r>
    </w:p>
    <w:p w14:paraId="66619357"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5E5010"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65325F62"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непредставления обеспечения заявки, в случае установления требования об обеспечении заявки;</w:t>
      </w:r>
    </w:p>
    <w:p w14:paraId="5882302E" w14:textId="77777777" w:rsidR="007252CC" w:rsidRPr="007252CC" w:rsidRDefault="007252CC" w:rsidP="007252CC">
      <w:pPr>
        <w:jc w:val="both"/>
        <w:rPr>
          <w:rStyle w:val="fc1178614507455-3"/>
          <w:sz w:val="20"/>
          <w:szCs w:val="20"/>
        </w:rPr>
      </w:pPr>
      <w:r>
        <w:rPr>
          <w:rStyle w:val="fc1178614507455-3"/>
          <w:sz w:val="20"/>
          <w:szCs w:val="20"/>
        </w:rPr>
        <w:lastRenderedPageBreak/>
        <w:t xml:space="preserve">- </w:t>
      </w:r>
      <w:r w:rsidRPr="007252CC">
        <w:rPr>
          <w:rStyle w:val="fc1178614507455-3"/>
          <w:sz w:val="20"/>
          <w:szCs w:val="20"/>
        </w:rPr>
        <w:t>предоставления в составе заявки заведомо ложных сведений, намеренного искажения информации или документов, входящих в состав заявки;</w:t>
      </w:r>
    </w:p>
    <w:p w14:paraId="157F3F09"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несогласия претендента на участие в закупке с условиями проекта договора, содержащегося в документации о закупке;</w:t>
      </w:r>
    </w:p>
    <w:p w14:paraId="4DA20C71" w14:textId="77777777"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CC43286" w14:textId="77777777" w:rsidR="0068107A" w:rsidRPr="0068107A" w:rsidRDefault="0068107A" w:rsidP="0068107A">
      <w:pPr>
        <w:jc w:val="both"/>
        <w:rPr>
          <w:rStyle w:val="fc1178614507455-3"/>
          <w:sz w:val="20"/>
          <w:szCs w:val="20"/>
        </w:rPr>
      </w:pPr>
      <w:r>
        <w:rPr>
          <w:rStyle w:val="fc1178614507455-3"/>
          <w:sz w:val="20"/>
          <w:szCs w:val="20"/>
        </w:rPr>
        <w:t xml:space="preserve">- </w:t>
      </w:r>
      <w:r w:rsidRPr="0068107A">
        <w:rPr>
          <w:rStyle w:val="fc1178614507455-3"/>
          <w:sz w:val="20"/>
          <w:szCs w:val="20"/>
        </w:rPr>
        <w:t>предоставление Претендентом более одной Заявки;</w:t>
      </w:r>
    </w:p>
    <w:p w14:paraId="6DD338F6" w14:textId="170350CE" w:rsidR="0068107A" w:rsidRDefault="0068107A" w:rsidP="0068107A">
      <w:pPr>
        <w:jc w:val="both"/>
        <w:rPr>
          <w:rStyle w:val="fc1178614507455-3"/>
          <w:sz w:val="20"/>
          <w:szCs w:val="20"/>
        </w:rPr>
      </w:pPr>
      <w:r>
        <w:rPr>
          <w:rStyle w:val="fc1178614507455-3"/>
          <w:sz w:val="20"/>
          <w:szCs w:val="20"/>
        </w:rPr>
        <w:t xml:space="preserve">- </w:t>
      </w:r>
      <w:r w:rsidRPr="0068107A">
        <w:rPr>
          <w:rStyle w:val="fc1178614507455-3"/>
          <w:sz w:val="20"/>
          <w:szCs w:val="20"/>
        </w:rPr>
        <w:t>предоставление членом коллективного участника самостоятельной заявки или нахождение в составе других коллективных участников</w:t>
      </w:r>
      <w:r>
        <w:rPr>
          <w:rStyle w:val="fc1178614507455-3"/>
          <w:sz w:val="20"/>
          <w:szCs w:val="20"/>
        </w:rPr>
        <w:t>;</w:t>
      </w:r>
    </w:p>
    <w:p w14:paraId="753FB0D8" w14:textId="17E0EC3C" w:rsidR="009E746C" w:rsidRDefault="009E746C" w:rsidP="0068107A">
      <w:pPr>
        <w:jc w:val="both"/>
        <w:rPr>
          <w:sz w:val="20"/>
          <w:szCs w:val="20"/>
        </w:rPr>
      </w:pPr>
      <w:r>
        <w:rPr>
          <w:rStyle w:val="fc1178614507455-3"/>
          <w:sz w:val="20"/>
          <w:szCs w:val="20"/>
        </w:rPr>
        <w:t xml:space="preserve">- </w:t>
      </w:r>
      <w:r w:rsidRPr="009E746C">
        <w:rPr>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2AD37810" w14:textId="43D6D821" w:rsidR="004145ED" w:rsidRPr="007252CC" w:rsidRDefault="004145ED" w:rsidP="0068107A">
      <w:pPr>
        <w:jc w:val="both"/>
        <w:rPr>
          <w:rStyle w:val="fc1178614507455-3"/>
          <w:sz w:val="20"/>
          <w:szCs w:val="20"/>
        </w:rPr>
      </w:pPr>
      <w:r>
        <w:rPr>
          <w:sz w:val="20"/>
          <w:szCs w:val="20"/>
        </w:rPr>
        <w:t xml:space="preserve">- </w:t>
      </w:r>
      <w:r w:rsidRPr="004145ED">
        <w:rPr>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B3D1FFD" w14:textId="77777777" w:rsidR="009F70D9" w:rsidRPr="001B1130" w:rsidRDefault="007252CC" w:rsidP="00484EC9">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sidR="00484EC9" w:rsidRPr="001B1130">
        <w:rPr>
          <w:rStyle w:val="fc1178614507455-3"/>
          <w:sz w:val="20"/>
          <w:szCs w:val="20"/>
        </w:rPr>
        <w:t xml:space="preserve"> </w:t>
      </w:r>
    </w:p>
    <w:p w14:paraId="53011908"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008221D1" w:rsidRPr="00484EC9">
        <w:rPr>
          <w:sz w:val="20"/>
          <w:szCs w:val="20"/>
        </w:rPr>
        <w:t>12</w:t>
      </w:r>
      <w:r w:rsidRPr="00484EC9">
        <w:rPr>
          <w:sz w:val="20"/>
          <w:szCs w:val="20"/>
        </w:rPr>
        <w:t>.Прием</w:t>
      </w:r>
      <w:proofErr w:type="gramEnd"/>
      <w:r w:rsidRPr="00484EC9">
        <w:rPr>
          <w:sz w:val="20"/>
          <w:szCs w:val="20"/>
        </w:rPr>
        <w:t xml:space="preserve"> заявок на участие в закупке прекращается после окончания срока подачи заявок на участие в закупке, установленного в документации о</w:t>
      </w:r>
      <w:r w:rsidRPr="00484EC9">
        <w:rPr>
          <w:spacing w:val="-5"/>
          <w:sz w:val="20"/>
          <w:szCs w:val="20"/>
        </w:rPr>
        <w:t xml:space="preserve"> </w:t>
      </w:r>
      <w:r w:rsidRPr="00484EC9">
        <w:rPr>
          <w:sz w:val="20"/>
          <w:szCs w:val="20"/>
        </w:rPr>
        <w:t>закупке.</w:t>
      </w:r>
    </w:p>
    <w:p w14:paraId="6C2A25DD"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484EC9">
        <w:rPr>
          <w:spacing w:val="-2"/>
          <w:sz w:val="20"/>
          <w:szCs w:val="20"/>
        </w:rPr>
        <w:t xml:space="preserve"> </w:t>
      </w:r>
      <w:r w:rsidRPr="00484EC9">
        <w:rPr>
          <w:sz w:val="20"/>
          <w:szCs w:val="20"/>
        </w:rPr>
        <w:t>заявки).</w:t>
      </w:r>
    </w:p>
    <w:p w14:paraId="27FB86F3"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7774CEE6" w14:textId="5F53AD4B"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F8432B">
        <w:rPr>
          <w:sz w:val="20"/>
          <w:szCs w:val="20"/>
        </w:rPr>
        <w:t>предложений</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5732375A" w14:textId="77777777" w:rsidR="001775AC" w:rsidRPr="004E1E7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Pr="00484EC9">
        <w:rPr>
          <w:sz w:val="20"/>
          <w:szCs w:val="20"/>
        </w:rPr>
        <w:t>1</w:t>
      </w:r>
      <w:r w:rsidR="003908E6" w:rsidRPr="00484EC9">
        <w:rPr>
          <w:sz w:val="20"/>
          <w:szCs w:val="20"/>
        </w:rPr>
        <w:t>6</w:t>
      </w:r>
      <w:r w:rsidRPr="00484EC9">
        <w:rPr>
          <w:sz w:val="20"/>
          <w:szCs w:val="20"/>
        </w:rPr>
        <w:t>.Изменение</w:t>
      </w:r>
      <w:proofErr w:type="gramEnd"/>
      <w:r w:rsidRPr="00484EC9">
        <w:rPr>
          <w:sz w:val="20"/>
          <w:szCs w:val="20"/>
        </w:rPr>
        <w:t xml:space="preserve">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3C8263D1"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proofErr w:type="gramStart"/>
      <w:r w:rsidRPr="00484EC9">
        <w:rPr>
          <w:sz w:val="20"/>
          <w:szCs w:val="20"/>
        </w:rPr>
        <w:t>1</w:t>
      </w:r>
      <w:r w:rsidR="003908E6" w:rsidRPr="00484EC9">
        <w:rPr>
          <w:sz w:val="20"/>
          <w:szCs w:val="20"/>
        </w:rPr>
        <w:t>7</w:t>
      </w:r>
      <w:r w:rsidRPr="00484EC9">
        <w:rPr>
          <w:sz w:val="20"/>
          <w:szCs w:val="20"/>
        </w:rPr>
        <w:t>.При</w:t>
      </w:r>
      <w:proofErr w:type="gramEnd"/>
      <w:r w:rsidRPr="00484EC9">
        <w:rPr>
          <w:sz w:val="20"/>
          <w:szCs w:val="20"/>
        </w:rPr>
        <w:t xml:space="preserve">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713C26E2"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2BACA3C3"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proofErr w:type="gramStart"/>
      <w:r w:rsidR="003908E6" w:rsidRPr="00484EC9">
        <w:rPr>
          <w:sz w:val="20"/>
          <w:szCs w:val="20"/>
        </w:rPr>
        <w:t>18</w:t>
      </w:r>
      <w:r w:rsidRPr="00484EC9">
        <w:rPr>
          <w:sz w:val="20"/>
          <w:szCs w:val="20"/>
        </w:rPr>
        <w:t>.Участник</w:t>
      </w:r>
      <w:proofErr w:type="gramEnd"/>
      <w:r w:rsidRPr="00484EC9">
        <w:rPr>
          <w:sz w:val="20"/>
          <w:szCs w:val="20"/>
        </w:rPr>
        <w:t xml:space="preserve">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9134CD4" w14:textId="515DB5D9"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заканчивается: </w:t>
      </w:r>
      <w:r w:rsidRPr="00D86DA4">
        <w:rPr>
          <w:b/>
          <w:sz w:val="20"/>
          <w:szCs w:val="20"/>
        </w:rPr>
        <w:t>в «10» часов «00» минут «</w:t>
      </w:r>
      <w:r w:rsidR="0001145F">
        <w:rPr>
          <w:b/>
          <w:sz w:val="20"/>
          <w:szCs w:val="20"/>
        </w:rPr>
        <w:t>11</w:t>
      </w:r>
      <w:r w:rsidRPr="00D86DA4">
        <w:rPr>
          <w:b/>
          <w:sz w:val="20"/>
          <w:szCs w:val="20"/>
        </w:rPr>
        <w:t xml:space="preserve">» </w:t>
      </w:r>
      <w:r w:rsidR="004145ED">
        <w:rPr>
          <w:b/>
          <w:sz w:val="20"/>
          <w:szCs w:val="20"/>
        </w:rPr>
        <w:t>мая</w:t>
      </w:r>
      <w:r w:rsidR="009D7372">
        <w:rPr>
          <w:b/>
          <w:sz w:val="20"/>
          <w:szCs w:val="20"/>
        </w:rPr>
        <w:t xml:space="preserve"> </w:t>
      </w:r>
      <w:r w:rsidR="009F0D3A">
        <w:rPr>
          <w:b/>
          <w:sz w:val="20"/>
          <w:szCs w:val="20"/>
        </w:rPr>
        <w:t>2022</w:t>
      </w:r>
      <w:r w:rsidRPr="00D86DA4">
        <w:rPr>
          <w:b/>
          <w:sz w:val="20"/>
          <w:szCs w:val="20"/>
        </w:rPr>
        <w:t xml:space="preserve"> года.</w:t>
      </w:r>
    </w:p>
    <w:p w14:paraId="14772474" w14:textId="2FE7444E" w:rsidR="00DE3FF7" w:rsidRDefault="003908E6" w:rsidP="001775AC">
      <w:pPr>
        <w:tabs>
          <w:tab w:val="left" w:pos="9540"/>
          <w:tab w:val="left" w:pos="9637"/>
        </w:tabs>
        <w:ind w:right="-2"/>
        <w:jc w:val="both"/>
        <w:rPr>
          <w:b/>
          <w:sz w:val="20"/>
          <w:szCs w:val="20"/>
        </w:rPr>
      </w:pPr>
      <w:r w:rsidRPr="002A6702">
        <w:rPr>
          <w:sz w:val="20"/>
          <w:szCs w:val="20"/>
        </w:rPr>
        <w:t>1.</w:t>
      </w:r>
      <w:proofErr w:type="gramStart"/>
      <w:r w:rsidRPr="002A6702">
        <w:rPr>
          <w:sz w:val="20"/>
          <w:szCs w:val="20"/>
        </w:rPr>
        <w:t>19</w:t>
      </w:r>
      <w:r w:rsidR="008221D1" w:rsidRPr="002A6702">
        <w:rPr>
          <w:sz w:val="20"/>
          <w:szCs w:val="20"/>
        </w:rPr>
        <w:t>.</w:t>
      </w:r>
      <w:r w:rsidR="00DE3FF7" w:rsidRPr="002A6702">
        <w:rPr>
          <w:sz w:val="20"/>
          <w:szCs w:val="20"/>
        </w:rPr>
        <w:t>Каждый</w:t>
      </w:r>
      <w:proofErr w:type="gramEnd"/>
      <w:r w:rsidR="00DE3FF7" w:rsidRPr="00484EC9">
        <w:rPr>
          <w:sz w:val="20"/>
          <w:szCs w:val="20"/>
        </w:rPr>
        <w:t xml:space="preserve">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заявке. Документы предоставляются Участником посредством ЭТП в отсканированном виде только в формате *.</w:t>
      </w:r>
      <w:proofErr w:type="spellStart"/>
      <w:r w:rsidR="00DE3FF7" w:rsidRPr="00484EC9">
        <w:rPr>
          <w:sz w:val="20"/>
          <w:szCs w:val="20"/>
        </w:rPr>
        <w:t>pdf</w:t>
      </w:r>
      <w:proofErr w:type="spellEnd"/>
      <w:r w:rsidR="00DE3FF7" w:rsidRPr="00484EC9">
        <w:rPr>
          <w:sz w:val="20"/>
          <w:szCs w:val="20"/>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w:t>
      </w:r>
      <w:r w:rsidR="00F8432B">
        <w:rPr>
          <w:sz w:val="20"/>
          <w:szCs w:val="20"/>
        </w:rPr>
        <w:t>З</w:t>
      </w:r>
      <w:r w:rsidR="00DE3FF7" w:rsidRPr="00484EC9">
        <w:rPr>
          <w:sz w:val="20"/>
          <w:szCs w:val="20"/>
        </w:rPr>
        <w:t>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39BE3BE6"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520CC484" w14:textId="242E530A" w:rsidR="00C5199E" w:rsidRDefault="00C5199E" w:rsidP="00484EC9">
      <w:pPr>
        <w:tabs>
          <w:tab w:val="left" w:pos="9540"/>
          <w:tab w:val="left" w:pos="9637"/>
        </w:tabs>
        <w:ind w:right="-2"/>
        <w:jc w:val="both"/>
        <w:rPr>
          <w:sz w:val="20"/>
          <w:szCs w:val="20"/>
        </w:rPr>
      </w:pPr>
      <w:r w:rsidRPr="00C5199E">
        <w:rPr>
          <w:sz w:val="20"/>
          <w:szCs w:val="20"/>
        </w:rPr>
        <w:t>В соответствии с пунктом 18 Раздела I документации.</w:t>
      </w:r>
      <w:bookmarkStart w:id="1" w:name="_Toc57314653"/>
      <w:bookmarkStart w:id="2" w:name="_Toc177782008"/>
    </w:p>
    <w:p w14:paraId="20347370" w14:textId="2D2F7E47" w:rsidR="004145ED" w:rsidRDefault="004145ED" w:rsidP="00484EC9">
      <w:pPr>
        <w:tabs>
          <w:tab w:val="left" w:pos="9540"/>
          <w:tab w:val="left" w:pos="9637"/>
        </w:tabs>
        <w:ind w:right="-2"/>
        <w:jc w:val="both"/>
        <w:rPr>
          <w:sz w:val="20"/>
          <w:szCs w:val="20"/>
        </w:rPr>
      </w:pPr>
    </w:p>
    <w:p w14:paraId="120C474E" w14:textId="3D6277DA" w:rsidR="004145ED" w:rsidRDefault="004145ED" w:rsidP="00484EC9">
      <w:pPr>
        <w:tabs>
          <w:tab w:val="left" w:pos="9540"/>
          <w:tab w:val="left" w:pos="9637"/>
        </w:tabs>
        <w:ind w:right="-2"/>
        <w:jc w:val="both"/>
        <w:rPr>
          <w:sz w:val="20"/>
          <w:szCs w:val="20"/>
        </w:rPr>
      </w:pPr>
    </w:p>
    <w:p w14:paraId="059CACC8" w14:textId="77777777" w:rsidR="004145ED" w:rsidRDefault="004145ED" w:rsidP="00484EC9">
      <w:pPr>
        <w:tabs>
          <w:tab w:val="left" w:pos="9540"/>
          <w:tab w:val="left" w:pos="9637"/>
        </w:tabs>
        <w:ind w:right="-2"/>
        <w:jc w:val="both"/>
        <w:rPr>
          <w:sz w:val="20"/>
          <w:szCs w:val="20"/>
        </w:rPr>
      </w:pPr>
    </w:p>
    <w:p w14:paraId="384D925A" w14:textId="77777777" w:rsidR="009C7870" w:rsidRDefault="009F0D3A" w:rsidP="00C40727">
      <w:pPr>
        <w:widowControl w:val="0"/>
        <w:tabs>
          <w:tab w:val="left" w:pos="540"/>
          <w:tab w:val="num" w:pos="1080"/>
        </w:tabs>
        <w:ind w:right="-83" w:firstLine="709"/>
        <w:jc w:val="center"/>
        <w:rPr>
          <w:b/>
          <w:sz w:val="20"/>
          <w:szCs w:val="20"/>
        </w:rPr>
      </w:pPr>
      <w:r>
        <w:rPr>
          <w:b/>
          <w:sz w:val="20"/>
          <w:szCs w:val="20"/>
        </w:rPr>
        <w:lastRenderedPageBreak/>
        <w:t>3.</w:t>
      </w:r>
      <w:r w:rsidR="00B06907" w:rsidRPr="001B1130">
        <w:rPr>
          <w:b/>
          <w:sz w:val="20"/>
          <w:szCs w:val="20"/>
        </w:rPr>
        <w:t xml:space="preserve"> </w:t>
      </w:r>
      <w:r w:rsidR="001259E0" w:rsidRPr="001259E0">
        <w:rPr>
          <w:b/>
          <w:sz w:val="20"/>
          <w:szCs w:val="20"/>
        </w:rPr>
        <w:t>Порядок предоставления форм</w:t>
      </w:r>
      <w:r w:rsidR="009C7870">
        <w:rPr>
          <w:b/>
          <w:sz w:val="20"/>
          <w:szCs w:val="20"/>
        </w:rPr>
        <w:t>.</w:t>
      </w:r>
      <w:r w:rsidR="00C40727" w:rsidRPr="001B1130">
        <w:rPr>
          <w:b/>
          <w:sz w:val="20"/>
          <w:szCs w:val="20"/>
        </w:rPr>
        <w:t xml:space="preserve"> </w:t>
      </w:r>
    </w:p>
    <w:p w14:paraId="4EDBCD40" w14:textId="393E7962" w:rsidR="00C951C2" w:rsidRPr="00C40727" w:rsidRDefault="009C7870" w:rsidP="00C40727">
      <w:pPr>
        <w:widowControl w:val="0"/>
        <w:tabs>
          <w:tab w:val="left" w:pos="540"/>
          <w:tab w:val="num" w:pos="1080"/>
        </w:tabs>
        <w:ind w:right="-83" w:firstLine="709"/>
        <w:jc w:val="center"/>
        <w:rPr>
          <w:b/>
          <w:sz w:val="20"/>
          <w:szCs w:val="20"/>
        </w:rPr>
      </w:pPr>
      <w:r>
        <w:rPr>
          <w:b/>
          <w:sz w:val="20"/>
          <w:szCs w:val="20"/>
        </w:rPr>
        <w:t xml:space="preserve">3.1.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44EE5DAF" w14:textId="77777777" w:rsidR="00A43150" w:rsidRDefault="00475052" w:rsidP="00B52927">
      <w:pPr>
        <w:pStyle w:val="ConsNonformat"/>
        <w:widowControl/>
        <w:jc w:val="both"/>
        <w:rPr>
          <w:rFonts w:ascii="Times New Roman" w:hAnsi="Times New Roman" w:cs="Times New Roman"/>
        </w:rPr>
      </w:pPr>
      <w:r w:rsidRPr="00205252">
        <w:rPr>
          <w:rFonts w:ascii="Times New Roman" w:hAnsi="Times New Roman" w:cs="Times New Roman"/>
        </w:rPr>
        <w:t>Ценовое п</w:t>
      </w:r>
      <w:r w:rsidR="00F55F9F" w:rsidRPr="00205252">
        <w:rPr>
          <w:rFonts w:ascii="Times New Roman" w:hAnsi="Times New Roman" w:cs="Times New Roman"/>
        </w:rPr>
        <w:t>редложение</w:t>
      </w:r>
      <w:r w:rsidR="00CB49AD" w:rsidRPr="00205252">
        <w:rPr>
          <w:rFonts w:ascii="Times New Roman" w:hAnsi="Times New Roman" w:cs="Times New Roman"/>
        </w:rPr>
        <w:t xml:space="preserve"> </w:t>
      </w:r>
      <w:r w:rsidR="00F55F9F" w:rsidRPr="00205252">
        <w:rPr>
          <w:rFonts w:ascii="Times New Roman" w:hAnsi="Times New Roman" w:cs="Times New Roman"/>
        </w:rPr>
        <w:t xml:space="preserve">должно быть подготовлено в соответствии с формой, установленной </w:t>
      </w:r>
      <w:r w:rsidR="00CD32C3" w:rsidRPr="00205252">
        <w:rPr>
          <w:rFonts w:ascii="Times New Roman" w:hAnsi="Times New Roman" w:cs="Times New Roman"/>
        </w:rPr>
        <w:t>в настоящей Документации,</w:t>
      </w:r>
      <w:r w:rsidR="00CB49AD" w:rsidRPr="00205252">
        <w:rPr>
          <w:rFonts w:ascii="Times New Roman" w:hAnsi="Times New Roman" w:cs="Times New Roman"/>
        </w:rPr>
        <w:t xml:space="preserve"> и </w:t>
      </w:r>
      <w:r w:rsidR="00F55F9F" w:rsidRPr="00205252">
        <w:rPr>
          <w:rFonts w:ascii="Times New Roman" w:hAnsi="Times New Roman" w:cs="Times New Roman"/>
        </w:rPr>
        <w:t>д</w:t>
      </w:r>
      <w:r w:rsidR="00C34034" w:rsidRPr="00205252">
        <w:rPr>
          <w:rFonts w:ascii="Times New Roman" w:hAnsi="Times New Roman" w:cs="Times New Roman"/>
        </w:rPr>
        <w:t>олжно содержать текущие цены на</w:t>
      </w:r>
      <w:r w:rsidR="00983749" w:rsidRPr="00205252">
        <w:rPr>
          <w:rFonts w:ascii="Times New Roman" w:hAnsi="Times New Roman" w:cs="Times New Roman"/>
        </w:rPr>
        <w:t xml:space="preserve"> </w:t>
      </w:r>
      <w:r w:rsidR="00FE599B" w:rsidRPr="00205252">
        <w:rPr>
          <w:rFonts w:ascii="Times New Roman" w:hAnsi="Times New Roman" w:cs="Times New Roman"/>
        </w:rPr>
        <w:t>выполнение работ</w:t>
      </w:r>
      <w:r w:rsidR="00A43150">
        <w:rPr>
          <w:rFonts w:ascii="Times New Roman" w:hAnsi="Times New Roman" w:cs="Times New Roman"/>
        </w:rPr>
        <w:t>.</w:t>
      </w:r>
    </w:p>
    <w:p w14:paraId="615DED29" w14:textId="1F0031BD" w:rsidR="00F55F9F" w:rsidRPr="00205252" w:rsidRDefault="00A43150" w:rsidP="00B52927">
      <w:pPr>
        <w:pStyle w:val="ConsNonformat"/>
        <w:widowControl/>
        <w:jc w:val="both"/>
        <w:rPr>
          <w:rFonts w:ascii="Times New Roman" w:hAnsi="Times New Roman" w:cs="Times New Roman"/>
        </w:rPr>
      </w:pPr>
      <w:r w:rsidRPr="00A43150">
        <w:rPr>
          <w:rFonts w:ascii="Times New Roman" w:hAnsi="Times New Roman" w:cs="Times New Roman"/>
        </w:rPr>
        <w:t>Предложение о цене договора не может превышать начальную (максимальную) цену договора</w:t>
      </w:r>
      <w:r>
        <w:rPr>
          <w:rFonts w:ascii="Times New Roman" w:hAnsi="Times New Roman" w:cs="Times New Roman"/>
        </w:rPr>
        <w:t>.</w:t>
      </w:r>
    </w:p>
    <w:p w14:paraId="6B6020B9" w14:textId="77777777" w:rsidR="001775AC" w:rsidRPr="00205252" w:rsidRDefault="001775AC" w:rsidP="00267C43">
      <w:pPr>
        <w:jc w:val="both"/>
        <w:rPr>
          <w:sz w:val="20"/>
          <w:szCs w:val="20"/>
          <w:u w:val="single"/>
        </w:rPr>
      </w:pPr>
      <w:r w:rsidRPr="00205252">
        <w:rPr>
          <w:sz w:val="20"/>
          <w:szCs w:val="20"/>
          <w:u w:val="single"/>
        </w:rPr>
        <w:t xml:space="preserve">Данное </w:t>
      </w:r>
      <w:r w:rsidR="00475052" w:rsidRPr="00205252">
        <w:rPr>
          <w:sz w:val="20"/>
          <w:szCs w:val="20"/>
          <w:u w:val="single"/>
        </w:rPr>
        <w:t xml:space="preserve">ценовое </w:t>
      </w:r>
      <w:r w:rsidRPr="00205252">
        <w:rPr>
          <w:sz w:val="20"/>
          <w:szCs w:val="20"/>
          <w:u w:val="single"/>
        </w:rPr>
        <w:t>предложение подается в соответствии с правилами и регламентом подачи заявок электронно-торговой площадки РТС-тендер.</w:t>
      </w:r>
    </w:p>
    <w:p w14:paraId="4D65B9DA" w14:textId="77777777" w:rsidR="009D16AD" w:rsidRDefault="00F55F9F" w:rsidP="00B52927">
      <w:pPr>
        <w:jc w:val="both"/>
        <w:rPr>
          <w:sz w:val="20"/>
          <w:szCs w:val="20"/>
        </w:rPr>
      </w:pPr>
      <w:r w:rsidRPr="00205252">
        <w:rPr>
          <w:sz w:val="20"/>
          <w:szCs w:val="20"/>
        </w:rPr>
        <w:t xml:space="preserve">В случае, если в </w:t>
      </w:r>
      <w:r w:rsidR="00CB49AD" w:rsidRPr="00205252">
        <w:rPr>
          <w:sz w:val="20"/>
          <w:szCs w:val="20"/>
        </w:rPr>
        <w:t xml:space="preserve">ценовом </w:t>
      </w:r>
      <w:r w:rsidR="00484EC9" w:rsidRPr="00205252">
        <w:rPr>
          <w:sz w:val="20"/>
          <w:szCs w:val="20"/>
        </w:rPr>
        <w:t>п</w:t>
      </w:r>
      <w:r w:rsidR="007E3A89" w:rsidRPr="00205252">
        <w:rPr>
          <w:sz w:val="20"/>
          <w:szCs w:val="20"/>
        </w:rPr>
        <w:t>редложении</w:t>
      </w:r>
      <w:r w:rsidR="00CB49AD" w:rsidRPr="00205252">
        <w:rPr>
          <w:sz w:val="20"/>
          <w:szCs w:val="20"/>
        </w:rPr>
        <w:t xml:space="preserve"> </w:t>
      </w:r>
      <w:r w:rsidRPr="00205252">
        <w:rPr>
          <w:sz w:val="20"/>
          <w:szCs w:val="20"/>
        </w:rPr>
        <w:t xml:space="preserve">не будут учтены какие-либо условия на </w:t>
      </w:r>
      <w:r w:rsidR="00C40727" w:rsidRPr="00205252">
        <w:rPr>
          <w:sz w:val="20"/>
          <w:szCs w:val="20"/>
        </w:rPr>
        <w:t>выполнение работ</w:t>
      </w:r>
      <w:r w:rsidRPr="00205252">
        <w:rPr>
          <w:sz w:val="20"/>
          <w:szCs w:val="20"/>
        </w:rPr>
        <w:t>, то неучтенные затраты по договору будут осуществлять</w:t>
      </w:r>
      <w:r w:rsidR="007E3A89" w:rsidRPr="00205252">
        <w:rPr>
          <w:sz w:val="20"/>
          <w:szCs w:val="20"/>
        </w:rPr>
        <w:t xml:space="preserve">ся Претендентом </w:t>
      </w:r>
      <w:r w:rsidRPr="00205252">
        <w:rPr>
          <w:sz w:val="20"/>
          <w:szCs w:val="20"/>
        </w:rPr>
        <w:t>за свой счет.</w:t>
      </w:r>
    </w:p>
    <w:p w14:paraId="28129E84" w14:textId="5ED5DBFF" w:rsidR="00F55F9F" w:rsidRPr="00205252" w:rsidRDefault="00F55F9F" w:rsidP="00B52927">
      <w:pPr>
        <w:jc w:val="both"/>
        <w:rPr>
          <w:sz w:val="20"/>
          <w:szCs w:val="20"/>
        </w:rPr>
      </w:pPr>
      <w:r w:rsidRPr="00205252">
        <w:rPr>
          <w:sz w:val="20"/>
          <w:szCs w:val="20"/>
        </w:rPr>
        <w:t xml:space="preserve">В </w:t>
      </w:r>
      <w:r w:rsidR="00CB49AD" w:rsidRPr="00205252">
        <w:rPr>
          <w:sz w:val="20"/>
          <w:szCs w:val="20"/>
        </w:rPr>
        <w:t>ценовое предложение на</w:t>
      </w:r>
      <w:r w:rsidRPr="00205252">
        <w:rPr>
          <w:sz w:val="20"/>
          <w:szCs w:val="20"/>
        </w:rPr>
        <w:t xml:space="preserve"> </w:t>
      </w:r>
      <w:r w:rsidR="00C40727" w:rsidRPr="00205252">
        <w:rPr>
          <w:sz w:val="20"/>
          <w:szCs w:val="20"/>
        </w:rPr>
        <w:t>выполнение работ</w:t>
      </w:r>
      <w:r w:rsidRPr="00205252">
        <w:rPr>
          <w:sz w:val="20"/>
          <w:szCs w:val="20"/>
        </w:rPr>
        <w:t xml:space="preserve"> должны быть включены</w:t>
      </w:r>
      <w:r w:rsidR="007E3A89" w:rsidRPr="00205252">
        <w:rPr>
          <w:sz w:val="20"/>
          <w:szCs w:val="20"/>
        </w:rPr>
        <w:t xml:space="preserve"> все возможные расходы Претендента</w:t>
      </w:r>
      <w:r w:rsidRPr="00205252">
        <w:rPr>
          <w:sz w:val="20"/>
          <w:szCs w:val="20"/>
        </w:rPr>
        <w:t xml:space="preserve">, связанные с исполнением обязательств по договору, </w:t>
      </w:r>
      <w:r w:rsidR="008D1DC3" w:rsidRPr="00205252">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6D57EA58" w14:textId="16048EE8" w:rsidR="00F55F9F" w:rsidRPr="00205252" w:rsidRDefault="00F55F9F" w:rsidP="00B52927">
      <w:pPr>
        <w:jc w:val="both"/>
        <w:rPr>
          <w:sz w:val="20"/>
          <w:szCs w:val="20"/>
        </w:rPr>
      </w:pPr>
      <w:r w:rsidRPr="00205252">
        <w:rPr>
          <w:sz w:val="20"/>
          <w:szCs w:val="20"/>
        </w:rPr>
        <w:t>Заявка должна</w:t>
      </w:r>
      <w:r w:rsidR="007E3A89" w:rsidRPr="00205252">
        <w:rPr>
          <w:sz w:val="20"/>
          <w:szCs w:val="20"/>
        </w:rPr>
        <w:t xml:space="preserve"> содержать предложения Претендента</w:t>
      </w:r>
      <w:r w:rsidRPr="00205252">
        <w:rPr>
          <w:sz w:val="20"/>
          <w:szCs w:val="20"/>
        </w:rPr>
        <w:t xml:space="preserve"> на </w:t>
      </w:r>
      <w:r w:rsidR="00C40727" w:rsidRPr="00205252">
        <w:rPr>
          <w:sz w:val="20"/>
          <w:szCs w:val="20"/>
        </w:rPr>
        <w:t>выполнение работ</w:t>
      </w:r>
      <w:r w:rsidR="00983749" w:rsidRPr="00205252">
        <w:rPr>
          <w:sz w:val="20"/>
          <w:szCs w:val="20"/>
        </w:rPr>
        <w:t xml:space="preserve"> </w:t>
      </w:r>
      <w:r w:rsidRPr="00205252">
        <w:rPr>
          <w:sz w:val="20"/>
          <w:szCs w:val="20"/>
        </w:rPr>
        <w:t>в соответствии с требованиями и на условия</w:t>
      </w:r>
      <w:r w:rsidR="00AB6937" w:rsidRPr="00205252">
        <w:rPr>
          <w:sz w:val="20"/>
          <w:szCs w:val="20"/>
        </w:rPr>
        <w:t>х, указанных в проекте договора</w:t>
      </w:r>
      <w:r w:rsidR="00FB0338" w:rsidRPr="00205252">
        <w:rPr>
          <w:sz w:val="20"/>
          <w:szCs w:val="20"/>
        </w:rPr>
        <w:t xml:space="preserve"> и</w:t>
      </w:r>
      <w:r w:rsidR="00855904" w:rsidRPr="00205252">
        <w:rPr>
          <w:sz w:val="20"/>
          <w:szCs w:val="20"/>
        </w:rPr>
        <w:t xml:space="preserve"> техническом задании</w:t>
      </w:r>
      <w:r w:rsidR="002866F3" w:rsidRPr="00205252">
        <w:rPr>
          <w:sz w:val="20"/>
          <w:szCs w:val="20"/>
        </w:rPr>
        <w:t>.</w:t>
      </w:r>
    </w:p>
    <w:p w14:paraId="0936D2D8" w14:textId="2CC373A7" w:rsidR="00FE599B" w:rsidRDefault="000B53C4" w:rsidP="00FE599B">
      <w:pPr>
        <w:jc w:val="both"/>
        <w:rPr>
          <w:sz w:val="20"/>
          <w:szCs w:val="20"/>
        </w:rPr>
      </w:pPr>
      <w:r w:rsidRPr="00205252">
        <w:rPr>
          <w:sz w:val="20"/>
          <w:szCs w:val="20"/>
        </w:rPr>
        <w:t xml:space="preserve">В случае если форма «Предложение об условиях исполнения договора», входящая в состав заявки </w:t>
      </w:r>
      <w:r w:rsidR="007E3A89" w:rsidRPr="00205252">
        <w:rPr>
          <w:sz w:val="20"/>
          <w:szCs w:val="20"/>
        </w:rPr>
        <w:t>Претендента</w:t>
      </w:r>
      <w:r w:rsidRPr="00205252">
        <w:rPr>
          <w:sz w:val="20"/>
          <w:szCs w:val="20"/>
        </w:rPr>
        <w:t xml:space="preserve">, заполнена неполно или неправильно, то </w:t>
      </w:r>
      <w:r w:rsidR="007E3A89" w:rsidRPr="00205252">
        <w:rPr>
          <w:sz w:val="20"/>
          <w:szCs w:val="20"/>
        </w:rPr>
        <w:t>данный Претендент</w:t>
      </w:r>
      <w:r w:rsidRPr="00205252">
        <w:rPr>
          <w:sz w:val="20"/>
          <w:szCs w:val="20"/>
        </w:rPr>
        <w:t xml:space="preserve"> не будет допущен к участи</w:t>
      </w:r>
      <w:r w:rsidR="00855904" w:rsidRPr="00205252">
        <w:rPr>
          <w:sz w:val="20"/>
          <w:szCs w:val="20"/>
        </w:rPr>
        <w:t xml:space="preserve">ю в открытом запросе </w:t>
      </w:r>
      <w:r w:rsidR="00C40727" w:rsidRPr="00205252">
        <w:rPr>
          <w:sz w:val="20"/>
          <w:szCs w:val="20"/>
        </w:rPr>
        <w:t>предложений</w:t>
      </w:r>
      <w:r w:rsidR="00855904" w:rsidRPr="00205252">
        <w:rPr>
          <w:sz w:val="20"/>
          <w:szCs w:val="20"/>
        </w:rPr>
        <w:t xml:space="preserve"> в электронной форме</w:t>
      </w:r>
      <w:r w:rsidRPr="00205252">
        <w:rPr>
          <w:sz w:val="20"/>
          <w:szCs w:val="20"/>
        </w:rPr>
        <w:t>.</w:t>
      </w:r>
    </w:p>
    <w:p w14:paraId="6992E615" w14:textId="7A3FF4A4" w:rsidR="009C7870" w:rsidRPr="0077675B" w:rsidRDefault="009C7870" w:rsidP="00A43150">
      <w:pPr>
        <w:jc w:val="center"/>
        <w:rPr>
          <w:b/>
          <w:sz w:val="20"/>
          <w:szCs w:val="20"/>
        </w:rPr>
      </w:pPr>
      <w:r w:rsidRPr="009C7870">
        <w:rPr>
          <w:b/>
          <w:bCs/>
          <w:sz w:val="20"/>
          <w:szCs w:val="20"/>
        </w:rPr>
        <w:t>3.2.</w:t>
      </w:r>
      <w:r w:rsidRPr="009C7870">
        <w:rPr>
          <w:b/>
          <w:sz w:val="20"/>
          <w:szCs w:val="20"/>
        </w:rPr>
        <w:t xml:space="preserve"> </w:t>
      </w:r>
      <w:r w:rsidRPr="0077675B">
        <w:rPr>
          <w:b/>
          <w:sz w:val="20"/>
          <w:szCs w:val="20"/>
        </w:rPr>
        <w:t>«Предложение участника по неценовым критериям оценки открытого запроса предложений»</w:t>
      </w:r>
      <w:r>
        <w:rPr>
          <w:b/>
          <w:sz w:val="20"/>
          <w:szCs w:val="20"/>
        </w:rPr>
        <w:t xml:space="preserve"> (Форма № 3.1)</w:t>
      </w:r>
      <w:r w:rsidR="00FA4559">
        <w:rPr>
          <w:b/>
          <w:sz w:val="20"/>
          <w:szCs w:val="20"/>
        </w:rPr>
        <w:t>.</w:t>
      </w:r>
    </w:p>
    <w:p w14:paraId="4391AF1C" w14:textId="68507F0E" w:rsidR="009C7870" w:rsidRPr="0077675B" w:rsidRDefault="009C7870" w:rsidP="00A43150">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6F7AC33" w14:textId="593E98FE" w:rsidR="009C7870" w:rsidRPr="0077675B" w:rsidRDefault="009C7870" w:rsidP="00A43150">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подтверждающих опыт </w:t>
      </w:r>
      <w:r>
        <w:rPr>
          <w:sz w:val="20"/>
          <w:szCs w:val="20"/>
        </w:rPr>
        <w:t>выполнения аналогичных работ, стоимостью не менее 20</w:t>
      </w:r>
      <w:r w:rsidRPr="0077675B">
        <w:rPr>
          <w:sz w:val="20"/>
          <w:szCs w:val="20"/>
        </w:rPr>
        <w:t>0 000,00 рублей каждый</w:t>
      </w:r>
      <w:r>
        <w:rPr>
          <w:sz w:val="20"/>
          <w:szCs w:val="20"/>
        </w:rPr>
        <w:t xml:space="preserve">, за период </w:t>
      </w:r>
      <w:r w:rsidRPr="001C782A">
        <w:rPr>
          <w:sz w:val="20"/>
          <w:szCs w:val="20"/>
        </w:rPr>
        <w:t>с 01.01.20</w:t>
      </w:r>
      <w:r>
        <w:rPr>
          <w:sz w:val="20"/>
          <w:szCs w:val="20"/>
        </w:rPr>
        <w:t>20</w:t>
      </w:r>
      <w:r w:rsidRPr="001C782A">
        <w:rPr>
          <w:sz w:val="20"/>
          <w:szCs w:val="20"/>
        </w:rPr>
        <w:t xml:space="preserve"> до момента </w:t>
      </w:r>
      <w:r>
        <w:rPr>
          <w:sz w:val="20"/>
          <w:szCs w:val="20"/>
        </w:rPr>
        <w:t>открытия доступа к Заявкам</w:t>
      </w:r>
      <w:r w:rsidRPr="0077675B">
        <w:rPr>
          <w:sz w:val="20"/>
          <w:szCs w:val="20"/>
        </w:rPr>
        <w:t xml:space="preserve">. </w:t>
      </w:r>
    </w:p>
    <w:p w14:paraId="750C96CF" w14:textId="1593A8E5" w:rsidR="009A5A4E" w:rsidRPr="0039277B" w:rsidRDefault="009C7870" w:rsidP="00A43150">
      <w:pPr>
        <w:jc w:val="both"/>
        <w:rPr>
          <w:sz w:val="20"/>
          <w:szCs w:val="20"/>
          <w:u w:val="single"/>
        </w:rPr>
      </w:pPr>
      <w:r w:rsidRPr="0077675B">
        <w:rPr>
          <w:sz w:val="20"/>
          <w:szCs w:val="20"/>
          <w:u w:val="single"/>
        </w:rPr>
        <w:t>Данное предложение подается в соответствии с правилами и регламентом подачи заявок электронно-торговой площадки РТС-тендер.</w:t>
      </w:r>
    </w:p>
    <w:p w14:paraId="2B0FFB4E" w14:textId="52C09CF3" w:rsidR="00342120" w:rsidRPr="001B1130" w:rsidRDefault="004E141C" w:rsidP="00B52927">
      <w:pPr>
        <w:ind w:firstLine="720"/>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C40727">
        <w:rPr>
          <w:b/>
          <w:sz w:val="20"/>
          <w:szCs w:val="20"/>
        </w:rPr>
        <w:t>выполнении работ</w:t>
      </w:r>
      <w:r w:rsidR="00A47E5E">
        <w:rPr>
          <w:b/>
          <w:sz w:val="20"/>
          <w:szCs w:val="20"/>
        </w:rPr>
        <w:t>.</w:t>
      </w:r>
    </w:p>
    <w:p w14:paraId="1F28BAC0" w14:textId="4BCC0483" w:rsidR="00D979A8" w:rsidRPr="001B1130" w:rsidRDefault="00D979A8" w:rsidP="00B52927">
      <w:pPr>
        <w:jc w:val="both"/>
        <w:rPr>
          <w:sz w:val="20"/>
          <w:szCs w:val="20"/>
        </w:rPr>
      </w:pPr>
      <w:r w:rsidRPr="001B1130">
        <w:rPr>
          <w:sz w:val="20"/>
          <w:szCs w:val="20"/>
        </w:rPr>
        <w:t xml:space="preserve">Цены </w:t>
      </w:r>
      <w:r w:rsidRPr="00D86DA4">
        <w:rPr>
          <w:sz w:val="20"/>
          <w:szCs w:val="20"/>
        </w:rPr>
        <w:t xml:space="preserve">на </w:t>
      </w:r>
      <w:r w:rsidR="00C40727">
        <w:rPr>
          <w:sz w:val="20"/>
          <w:szCs w:val="20"/>
        </w:rPr>
        <w:t>выполнение работ</w:t>
      </w:r>
      <w:r w:rsidRPr="00D86DA4">
        <w:rPr>
          <w:sz w:val="20"/>
          <w:szCs w:val="20"/>
        </w:rPr>
        <w:t>,</w:t>
      </w:r>
      <w:r w:rsidRPr="001B1130">
        <w:rPr>
          <w:sz w:val="20"/>
          <w:szCs w:val="20"/>
        </w:rPr>
        <w:t xml:space="preserve"> содержащиеся в </w:t>
      </w:r>
      <w:r w:rsidRPr="00F451C2">
        <w:rPr>
          <w:sz w:val="20"/>
          <w:szCs w:val="20"/>
        </w:rPr>
        <w:t xml:space="preserve">Заявке, должны быть выражены </w:t>
      </w:r>
      <w:r w:rsidRPr="00D86DA4">
        <w:rPr>
          <w:sz w:val="20"/>
          <w:szCs w:val="20"/>
        </w:rPr>
        <w:t xml:space="preserve">в </w:t>
      </w:r>
      <w:r w:rsidR="00C40727">
        <w:rPr>
          <w:sz w:val="20"/>
          <w:szCs w:val="20"/>
        </w:rPr>
        <w:t xml:space="preserve">российских </w:t>
      </w:r>
      <w:r w:rsidR="009D7372">
        <w:rPr>
          <w:sz w:val="20"/>
          <w:szCs w:val="20"/>
        </w:rPr>
        <w:t>рублях</w:t>
      </w:r>
      <w:r w:rsidRPr="00D86DA4">
        <w:rPr>
          <w:sz w:val="20"/>
          <w:szCs w:val="20"/>
        </w:rPr>
        <w:t>.</w:t>
      </w:r>
    </w:p>
    <w:p w14:paraId="7891224D" w14:textId="77777777" w:rsidR="00D979A8" w:rsidRPr="001B1130" w:rsidRDefault="00D979A8" w:rsidP="00B52927">
      <w:pPr>
        <w:jc w:val="both"/>
        <w:rPr>
          <w:sz w:val="20"/>
          <w:szCs w:val="20"/>
        </w:rPr>
      </w:pPr>
      <w:r w:rsidRPr="001B1130">
        <w:rPr>
          <w:sz w:val="20"/>
          <w:szCs w:val="20"/>
        </w:rPr>
        <w:t>Сведения о начальной (максимальной) цене договора</w:t>
      </w:r>
      <w:r w:rsidR="00CB49AD" w:rsidRPr="001B1130">
        <w:rPr>
          <w:sz w:val="20"/>
          <w:szCs w:val="20"/>
        </w:rPr>
        <w:t>,</w:t>
      </w:r>
      <w:r w:rsidR="00C978AB" w:rsidRPr="001B1130">
        <w:rPr>
          <w:sz w:val="20"/>
          <w:szCs w:val="20"/>
        </w:rPr>
        <w:t xml:space="preserve"> </w:t>
      </w:r>
      <w:r w:rsidRPr="001B1130">
        <w:rPr>
          <w:sz w:val="20"/>
          <w:szCs w:val="20"/>
        </w:rPr>
        <w:t xml:space="preserve">указаны в </w:t>
      </w:r>
      <w:r w:rsidR="00FA0973" w:rsidRPr="001B1130">
        <w:rPr>
          <w:sz w:val="20"/>
          <w:szCs w:val="20"/>
        </w:rPr>
        <w:t xml:space="preserve">Информационной карте Закупки (Раздел </w:t>
      </w:r>
      <w:r w:rsidR="00FA0973" w:rsidRPr="001B1130">
        <w:rPr>
          <w:sz w:val="20"/>
          <w:szCs w:val="20"/>
          <w:lang w:val="en-US"/>
        </w:rPr>
        <w:t>III</w:t>
      </w:r>
      <w:r w:rsidR="00FA0973" w:rsidRPr="001B1130">
        <w:rPr>
          <w:sz w:val="20"/>
          <w:szCs w:val="20"/>
        </w:rPr>
        <w:t xml:space="preserve"> Документации).</w:t>
      </w:r>
    </w:p>
    <w:p w14:paraId="72DDD9E8" w14:textId="692041BC" w:rsidR="008914EC" w:rsidRPr="00B16B55" w:rsidRDefault="00D979A8" w:rsidP="00B16B55">
      <w:pPr>
        <w:jc w:val="both"/>
        <w:rPr>
          <w:sz w:val="20"/>
          <w:szCs w:val="20"/>
        </w:rPr>
      </w:pPr>
      <w:r w:rsidRPr="001B1130">
        <w:rPr>
          <w:sz w:val="20"/>
          <w:szCs w:val="20"/>
        </w:rPr>
        <w:t>Форма, сроки и порядок оплаты</w:t>
      </w:r>
      <w:r w:rsidR="00F225EA">
        <w:rPr>
          <w:sz w:val="20"/>
          <w:szCs w:val="20"/>
        </w:rPr>
        <w:t xml:space="preserve"> работ</w:t>
      </w:r>
      <w:r w:rsidRPr="001B1130">
        <w:rPr>
          <w:sz w:val="20"/>
          <w:szCs w:val="20"/>
        </w:rPr>
        <w:t xml:space="preserve">, определены в проекте договора (Раздел </w:t>
      </w:r>
      <w:r w:rsidR="00983749">
        <w:rPr>
          <w:sz w:val="20"/>
          <w:szCs w:val="20"/>
          <w:lang w:val="en-US"/>
        </w:rPr>
        <w:t>III</w:t>
      </w:r>
      <w:r w:rsidR="00B16B55">
        <w:rPr>
          <w:sz w:val="20"/>
          <w:szCs w:val="20"/>
        </w:rPr>
        <w:t xml:space="preserve"> настоящей Документации)</w:t>
      </w:r>
      <w:r w:rsidR="00120E1C">
        <w:rPr>
          <w:sz w:val="20"/>
          <w:szCs w:val="20"/>
        </w:rPr>
        <w:t>.</w:t>
      </w:r>
    </w:p>
    <w:p w14:paraId="43FD95E3" w14:textId="0B81677C" w:rsidR="00A1107C" w:rsidRPr="001B1130" w:rsidRDefault="004E141C"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документации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0C7190">
        <w:rPr>
          <w:rFonts w:ascii="Times New Roman" w:hAnsi="Times New Roman" w:cs="Times New Roman"/>
          <w:b/>
        </w:rPr>
        <w:t xml:space="preserve">предложений </w:t>
      </w:r>
      <w:r w:rsidR="001C428B" w:rsidRPr="001B1130">
        <w:rPr>
          <w:rFonts w:ascii="Times New Roman" w:hAnsi="Times New Roman" w:cs="Times New Roman"/>
          <w:b/>
        </w:rPr>
        <w:t>в электронной форме</w:t>
      </w:r>
      <w:r w:rsidR="00A1107C" w:rsidRPr="001B1130">
        <w:rPr>
          <w:rFonts w:ascii="Times New Roman" w:hAnsi="Times New Roman" w:cs="Times New Roman"/>
          <w:b/>
        </w:rPr>
        <w:t xml:space="preserve"> и разъяснения ее положений, внесение изменений в документацию</w:t>
      </w:r>
      <w:r w:rsidR="00A47E5E">
        <w:rPr>
          <w:rFonts w:ascii="Times New Roman" w:hAnsi="Times New Roman" w:cs="Times New Roman"/>
          <w:b/>
        </w:rPr>
        <w:t>.</w:t>
      </w:r>
      <w:r w:rsidR="00A1107C" w:rsidRPr="001B1130">
        <w:rPr>
          <w:rFonts w:ascii="Times New Roman" w:hAnsi="Times New Roman" w:cs="Times New Roman"/>
          <w:b/>
        </w:rPr>
        <w:t xml:space="preserve"> </w:t>
      </w:r>
      <w:bookmarkEnd w:id="1"/>
      <w:bookmarkEnd w:id="2"/>
    </w:p>
    <w:p w14:paraId="726C0200" w14:textId="4064EEA3"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Документация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 xml:space="preserve">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размещена 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по адресу</w:t>
      </w:r>
      <w:r w:rsidR="000C7190">
        <w:rPr>
          <w:sz w:val="20"/>
          <w:szCs w:val="20"/>
        </w:rPr>
        <w:t>:</w:t>
      </w:r>
      <w:r w:rsidR="001D4198" w:rsidRPr="001B1130">
        <w:rPr>
          <w:sz w:val="20"/>
          <w:szCs w:val="20"/>
        </w:rPr>
        <w:t xml:space="preserve"> </w:t>
      </w:r>
      <w:hyperlink r:id="rId10" w:history="1">
        <w:r w:rsidR="001D4198" w:rsidRPr="001B1130">
          <w:rPr>
            <w:rStyle w:val="ae"/>
            <w:sz w:val="20"/>
            <w:szCs w:val="20"/>
          </w:rPr>
          <w:t>https://www.rts-tender.ru/</w:t>
        </w:r>
      </w:hyperlink>
      <w:r w:rsidR="005D3DF0">
        <w:rPr>
          <w:rStyle w:val="ae"/>
          <w:sz w:val="20"/>
          <w:szCs w:val="20"/>
        </w:rPr>
        <w:t>,</w:t>
      </w:r>
      <w:r w:rsidR="001D4198" w:rsidRPr="001B1130">
        <w:rPr>
          <w:sz w:val="20"/>
          <w:szCs w:val="20"/>
        </w:rPr>
        <w:t xml:space="preserve"> </w:t>
      </w:r>
      <w:r w:rsidR="001C428B" w:rsidRPr="001B1130">
        <w:rPr>
          <w:rStyle w:val="ae"/>
          <w:color w:val="auto"/>
          <w:sz w:val="20"/>
          <w:szCs w:val="20"/>
          <w:u w:val="none"/>
        </w:rPr>
        <w:t>а также на официальном сайте АО «ЛЕНМОРНИИПРОЕКТ» по адресу</w:t>
      </w:r>
      <w:r w:rsidR="000C7190">
        <w:rPr>
          <w:rStyle w:val="ae"/>
          <w:color w:val="auto"/>
          <w:sz w:val="20"/>
          <w:szCs w:val="20"/>
          <w:u w:val="none"/>
        </w:rPr>
        <w:t>:</w:t>
      </w:r>
      <w:r w:rsidR="001C428B" w:rsidRPr="001B1130">
        <w:rPr>
          <w:rStyle w:val="ae"/>
          <w:sz w:val="20"/>
          <w:szCs w:val="20"/>
          <w:u w:val="none"/>
        </w:rPr>
        <w:t xml:space="preserve"> http://www.lenmor.ru/</w:t>
      </w:r>
      <w:r w:rsidR="00484EC9">
        <w:rPr>
          <w:rStyle w:val="ae"/>
          <w:sz w:val="20"/>
          <w:szCs w:val="20"/>
          <w:u w:val="none"/>
        </w:rPr>
        <w:t>.</w:t>
      </w:r>
    </w:p>
    <w:p w14:paraId="3495A05A" w14:textId="54AED491"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A1107C" w:rsidRPr="001B1130">
        <w:rPr>
          <w:sz w:val="20"/>
          <w:szCs w:val="20"/>
        </w:rPr>
        <w:t xml:space="preserve">Документация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доступна для ознакомления без взимания платы.</w:t>
      </w:r>
    </w:p>
    <w:p w14:paraId="6B357B54" w14:textId="47176C76"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C428B" w:rsidRPr="001B1130">
        <w:rPr>
          <w:sz w:val="20"/>
          <w:szCs w:val="20"/>
        </w:rPr>
        <w:t>Документации</w:t>
      </w:r>
      <w:r w:rsidR="00A1107C" w:rsidRPr="001B1130">
        <w:rPr>
          <w:sz w:val="20"/>
          <w:szCs w:val="20"/>
        </w:rPr>
        <w:t xml:space="preserve">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A1107C" w:rsidRPr="001B1130">
        <w:rPr>
          <w:sz w:val="20"/>
          <w:szCs w:val="20"/>
        </w:rPr>
        <w:t xml:space="preserve">документацию о проведении </w:t>
      </w:r>
      <w:r w:rsidR="001E3834" w:rsidRPr="001B1130">
        <w:rPr>
          <w:sz w:val="20"/>
          <w:szCs w:val="20"/>
        </w:rPr>
        <w:t xml:space="preserve">открытого запроса </w:t>
      </w:r>
      <w:r w:rsidR="000C7190">
        <w:rPr>
          <w:sz w:val="20"/>
          <w:szCs w:val="20"/>
        </w:rPr>
        <w:t>предложений</w:t>
      </w:r>
      <w:r w:rsidR="001E3834" w:rsidRPr="001B1130">
        <w:rPr>
          <w:sz w:val="20"/>
          <w:szCs w:val="20"/>
        </w:rPr>
        <w:t xml:space="preserve"> в электронной форме.</w:t>
      </w:r>
    </w:p>
    <w:p w14:paraId="7DC92F29" w14:textId="3D27FE7E"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F130CC" w:rsidRPr="001B1130">
        <w:rPr>
          <w:sz w:val="20"/>
          <w:szCs w:val="20"/>
        </w:rPr>
        <w:t>Д</w:t>
      </w:r>
      <w:r w:rsidR="00A1107C" w:rsidRPr="001B1130">
        <w:rPr>
          <w:sz w:val="20"/>
          <w:szCs w:val="20"/>
        </w:rPr>
        <w:t xml:space="preserve">окументации о проведении </w:t>
      </w:r>
      <w:r w:rsidR="00612768" w:rsidRPr="001B1130">
        <w:rPr>
          <w:sz w:val="20"/>
          <w:szCs w:val="20"/>
        </w:rPr>
        <w:t xml:space="preserve">открытого запроса </w:t>
      </w:r>
      <w:r w:rsidR="000C7190">
        <w:rPr>
          <w:sz w:val="20"/>
          <w:szCs w:val="20"/>
        </w:rPr>
        <w:t>предложений</w:t>
      </w:r>
      <w:r w:rsidR="00612768" w:rsidRPr="001B1130">
        <w:rPr>
          <w:sz w:val="20"/>
          <w:szCs w:val="20"/>
        </w:rPr>
        <w:t xml:space="preserve">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2A233C98" w14:textId="0172813A"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w:t>
      </w:r>
      <w:r w:rsidR="000C7190">
        <w:rPr>
          <w:sz w:val="20"/>
          <w:szCs w:val="20"/>
        </w:rPr>
        <w:t>предложений</w:t>
      </w:r>
      <w:r w:rsidR="00984B3D">
        <w:rPr>
          <w:sz w:val="20"/>
          <w:szCs w:val="20"/>
        </w:rPr>
        <w:t xml:space="preserve"> в электронной </w:t>
      </w:r>
      <w:r w:rsidR="00791D15" w:rsidRPr="001B1130">
        <w:rPr>
          <w:sz w:val="20"/>
          <w:szCs w:val="20"/>
        </w:rPr>
        <w:t>форме</w:t>
      </w:r>
      <w:r w:rsidRPr="001B1130">
        <w:rPr>
          <w:sz w:val="20"/>
          <w:szCs w:val="20"/>
        </w:rPr>
        <w:t xml:space="preserve">, номер извещения в ЕИС; </w:t>
      </w:r>
    </w:p>
    <w:p w14:paraId="24D8611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1C10BED1"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49751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45F474"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5BFC5E8"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19181EDD"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.5. Документация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D64C5FF" w14:textId="3D38175C"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.6. Любое заинтересованное лицо вправе направить в форме электронного документа </w:t>
      </w:r>
      <w:r w:rsidR="00F130CC" w:rsidRPr="001B1130">
        <w:rPr>
          <w:sz w:val="20"/>
          <w:szCs w:val="20"/>
        </w:rPr>
        <w:t>З</w:t>
      </w:r>
      <w:r w:rsidR="00A1107C" w:rsidRPr="001B1130">
        <w:rPr>
          <w:sz w:val="20"/>
          <w:szCs w:val="20"/>
        </w:rPr>
        <w:t xml:space="preserve">апрос о разъяснении положений документации о проведении </w:t>
      </w:r>
      <w:r w:rsidR="00612768" w:rsidRPr="001B1130">
        <w:rPr>
          <w:sz w:val="20"/>
          <w:szCs w:val="20"/>
        </w:rPr>
        <w:t>открытого запрос</w:t>
      </w:r>
      <w:r w:rsidR="006019DE" w:rsidRPr="001B1130">
        <w:rPr>
          <w:sz w:val="20"/>
          <w:szCs w:val="20"/>
        </w:rPr>
        <w:t xml:space="preserve">а </w:t>
      </w:r>
      <w:r w:rsidR="000C7190">
        <w:rPr>
          <w:sz w:val="20"/>
          <w:szCs w:val="20"/>
        </w:rPr>
        <w:t>предложений</w:t>
      </w:r>
      <w:r w:rsidR="006019DE" w:rsidRPr="001B1130">
        <w:rPr>
          <w:sz w:val="20"/>
          <w:szCs w:val="20"/>
        </w:rPr>
        <w:t xml:space="preserve"> в электронной форме</w:t>
      </w:r>
      <w:r w:rsidR="00A1107C" w:rsidRPr="001B1130">
        <w:rPr>
          <w:sz w:val="20"/>
          <w:szCs w:val="20"/>
        </w:rPr>
        <w:t>.</w:t>
      </w:r>
    </w:p>
    <w:p w14:paraId="2E0CACF1"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.7. В течение </w:t>
      </w:r>
      <w:r w:rsidR="00765F5A" w:rsidRPr="001B1130">
        <w:rPr>
          <w:sz w:val="20"/>
          <w:szCs w:val="20"/>
        </w:rPr>
        <w:t>трех</w:t>
      </w:r>
      <w:r w:rsidR="00A1107C" w:rsidRPr="001B1130">
        <w:rPr>
          <w:sz w:val="20"/>
          <w:szCs w:val="20"/>
        </w:rPr>
        <w:t xml:space="preserve"> рабочих дней со дня по</w:t>
      </w:r>
      <w:r w:rsidR="007E3A89" w:rsidRPr="001B1130">
        <w:rPr>
          <w:sz w:val="20"/>
          <w:szCs w:val="20"/>
        </w:rPr>
        <w:t xml:space="preserve">ступления указанного запроса </w:t>
      </w:r>
      <w:r w:rsidR="00983749">
        <w:rPr>
          <w:sz w:val="20"/>
          <w:szCs w:val="20"/>
        </w:rPr>
        <w:t>Заказчик</w:t>
      </w:r>
      <w:r w:rsidR="00A1107C" w:rsidRPr="001B1130">
        <w:rPr>
          <w:sz w:val="20"/>
          <w:szCs w:val="20"/>
        </w:rPr>
        <w:t xml:space="preserve"> направляет в форме электронного документа разъяснения положений документации, если</w:t>
      </w:r>
      <w:r w:rsidR="007E3A89" w:rsidRPr="001B1130">
        <w:rPr>
          <w:sz w:val="20"/>
          <w:szCs w:val="20"/>
        </w:rPr>
        <w:t xml:space="preserve"> указанный запрос поступил </w:t>
      </w:r>
      <w:r w:rsidR="003A36E4">
        <w:rPr>
          <w:sz w:val="20"/>
          <w:szCs w:val="20"/>
        </w:rPr>
        <w:t>Заказчику</w:t>
      </w:r>
      <w:r w:rsidR="00A1107C" w:rsidRPr="001B1130">
        <w:rPr>
          <w:sz w:val="20"/>
          <w:szCs w:val="20"/>
        </w:rPr>
        <w:t xml:space="preserve"> не позднее, чем за </w:t>
      </w:r>
      <w:r w:rsidR="007D5FF5">
        <w:rPr>
          <w:sz w:val="20"/>
          <w:szCs w:val="20"/>
        </w:rPr>
        <w:t>три рабочих</w:t>
      </w:r>
      <w:r w:rsidR="00A1107C" w:rsidRPr="001B1130">
        <w:rPr>
          <w:sz w:val="20"/>
          <w:szCs w:val="20"/>
        </w:rPr>
        <w:t xml:space="preserve"> дня до дня окончания подачи заявок на участие в </w:t>
      </w:r>
      <w:r w:rsidR="00765F5A" w:rsidRPr="001B1130">
        <w:rPr>
          <w:sz w:val="20"/>
          <w:szCs w:val="20"/>
        </w:rPr>
        <w:t>закупке</w:t>
      </w:r>
      <w:r w:rsidR="00A1107C" w:rsidRPr="001B1130">
        <w:rPr>
          <w:sz w:val="20"/>
          <w:szCs w:val="20"/>
        </w:rPr>
        <w:t xml:space="preserve">. </w:t>
      </w:r>
      <w:r w:rsidR="00407C7A" w:rsidRPr="001B1130">
        <w:rPr>
          <w:sz w:val="20"/>
          <w:szCs w:val="20"/>
        </w:rPr>
        <w:t xml:space="preserve"> </w:t>
      </w:r>
    </w:p>
    <w:p w14:paraId="37536335" w14:textId="08EA39D0"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.8. В течение </w:t>
      </w:r>
      <w:r w:rsidR="00A1107C" w:rsidRPr="00291AD3">
        <w:rPr>
          <w:sz w:val="20"/>
          <w:szCs w:val="20"/>
        </w:rPr>
        <w:t>одного дня с даты направления разъяснения положений документации по запросу заинтересованного лиц</w:t>
      </w:r>
      <w:r w:rsidR="001C6610" w:rsidRPr="00291AD3">
        <w:rPr>
          <w:sz w:val="20"/>
          <w:szCs w:val="20"/>
        </w:rPr>
        <w:t xml:space="preserve">а такое разъяснение размещается </w:t>
      </w:r>
      <w:r w:rsidR="00983749" w:rsidRPr="00291AD3">
        <w:rPr>
          <w:sz w:val="20"/>
          <w:szCs w:val="20"/>
        </w:rPr>
        <w:t>Заказчиком</w:t>
      </w:r>
      <w:r w:rsidR="00A1107C" w:rsidRPr="001B1130">
        <w:rPr>
          <w:sz w:val="20"/>
          <w:szCs w:val="20"/>
        </w:rPr>
        <w:t xml:space="preserve"> в ЕИС</w:t>
      </w:r>
      <w:r w:rsidR="00612768" w:rsidRPr="001B1130">
        <w:rPr>
          <w:sz w:val="20"/>
          <w:szCs w:val="20"/>
        </w:rPr>
        <w:t>, а также на сайте</w:t>
      </w:r>
      <w:r w:rsidR="000A1646" w:rsidRPr="001B1130">
        <w:rPr>
          <w:sz w:val="20"/>
          <w:szCs w:val="20"/>
        </w:rPr>
        <w:t xml:space="preserve"> электронно-торговой площадки </w:t>
      </w:r>
      <w:r w:rsidR="00EE19DF" w:rsidRPr="001B1130">
        <w:rPr>
          <w:sz w:val="20"/>
          <w:szCs w:val="20"/>
        </w:rPr>
        <w:t>«РТС-тендер»</w:t>
      </w:r>
      <w:r w:rsidR="00A1107C" w:rsidRPr="001B1130">
        <w:rPr>
          <w:sz w:val="20"/>
          <w:szCs w:val="20"/>
        </w:rPr>
        <w:t xml:space="preserve"> с указанием предмета запроса, но без указания заинтересованного лица, от которого поступил запрос. Разъяснение положений документации не должно изменять ее суть.</w:t>
      </w:r>
    </w:p>
    <w:p w14:paraId="1511B0F0" w14:textId="1CB88A9A"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.9. </w:t>
      </w:r>
      <w:r w:rsidR="007E3A89" w:rsidRPr="001B1130">
        <w:rPr>
          <w:sz w:val="20"/>
          <w:szCs w:val="20"/>
        </w:rPr>
        <w:t xml:space="preserve">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w:t>
      </w:r>
      <w:r w:rsidR="007E3A89" w:rsidRPr="001B1130">
        <w:rPr>
          <w:sz w:val="20"/>
          <w:szCs w:val="20"/>
        </w:rPr>
        <w:lastRenderedPageBreak/>
        <w:t>ЕИС</w:t>
      </w:r>
      <w:r w:rsidR="00612768" w:rsidRPr="001B1130">
        <w:rPr>
          <w:sz w:val="20"/>
          <w:szCs w:val="20"/>
        </w:rPr>
        <w:t>, а также на сайт</w:t>
      </w:r>
      <w:r w:rsidR="000A1646" w:rsidRPr="001B1130">
        <w:rPr>
          <w:sz w:val="20"/>
          <w:szCs w:val="20"/>
        </w:rPr>
        <w:t xml:space="preserve">е электронно-торговой площадки </w:t>
      </w:r>
      <w:r w:rsidR="00EE19DF" w:rsidRPr="001B1130">
        <w:rPr>
          <w:sz w:val="20"/>
          <w:szCs w:val="20"/>
        </w:rPr>
        <w:t xml:space="preserve">«РТС-тендер» </w:t>
      </w:r>
      <w:r w:rsidR="007E3A89" w:rsidRPr="001B1130">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1B1130">
        <w:rPr>
          <w:sz w:val="20"/>
          <w:szCs w:val="20"/>
        </w:rPr>
        <w:t>Документацией о закупке.</w:t>
      </w:r>
    </w:p>
    <w:p w14:paraId="62BDA201"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.10. До истечения срока окончания приема заявок </w:t>
      </w:r>
      <w:r w:rsidR="00983749">
        <w:rPr>
          <w:sz w:val="20"/>
          <w:szCs w:val="20"/>
        </w:rPr>
        <w:t>Заказчик</w:t>
      </w:r>
      <w:r w:rsidR="00A1107C" w:rsidRPr="001B1130">
        <w:rPr>
          <w:sz w:val="20"/>
          <w:szCs w:val="20"/>
        </w:rPr>
        <w:t xml:space="preserve"> по любой причине может продлить этот срок.</w:t>
      </w:r>
    </w:p>
    <w:p w14:paraId="1FFCF0C2"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45AD07A3" w14:textId="77777777" w:rsidR="00A1107C" w:rsidRPr="001B1130" w:rsidRDefault="00A1107C" w:rsidP="00B52927">
      <w:pPr>
        <w:autoSpaceDE w:val="0"/>
        <w:autoSpaceDN w:val="0"/>
        <w:adjustRightInd w:val="0"/>
        <w:jc w:val="both"/>
        <w:rPr>
          <w:b/>
          <w:bCs/>
          <w:sz w:val="20"/>
          <w:szCs w:val="20"/>
        </w:rPr>
      </w:pPr>
      <w:r w:rsidRPr="001B1130">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A0AC4CB" w14:textId="3FC93C5B" w:rsidR="00094C68" w:rsidRPr="001B1130" w:rsidRDefault="004E141C"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w:t>
      </w:r>
      <w:r w:rsidR="00B0426E">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2A2C6BA6"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052A9939" w14:textId="5A9F5E21"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 xml:space="preserve">Порядок изменения или отзыва заявок на участие в открытом запросе </w:t>
      </w:r>
      <w:r w:rsidR="00B0426E">
        <w:rPr>
          <w:sz w:val="20"/>
          <w:szCs w:val="20"/>
        </w:rPr>
        <w:t>предложений</w:t>
      </w:r>
      <w:r w:rsidRPr="00DE3FF7">
        <w:rPr>
          <w:sz w:val="20"/>
          <w:szCs w:val="20"/>
        </w:rPr>
        <w:t xml:space="preserve"> в электронной форме осуществляется посредством и в соответствии с регламентом электронно-торговой площадки «РТС-тендер» по адресу</w:t>
      </w:r>
      <w:r w:rsidR="00B0426E">
        <w:rPr>
          <w:sz w:val="20"/>
          <w:szCs w:val="20"/>
        </w:rPr>
        <w:t>:</w:t>
      </w:r>
      <w:r w:rsidRPr="00DE3FF7">
        <w:rPr>
          <w:sz w:val="20"/>
          <w:szCs w:val="20"/>
        </w:rPr>
        <w:t xml:space="preserve"> https://www.rts-tender.ru/</w:t>
      </w:r>
      <w:r w:rsidR="00A834A0">
        <w:rPr>
          <w:sz w:val="20"/>
          <w:szCs w:val="20"/>
        </w:rPr>
        <w:t>.</w:t>
      </w:r>
      <w:r w:rsidRPr="00DE3FF7">
        <w:rPr>
          <w:sz w:val="20"/>
          <w:szCs w:val="20"/>
        </w:rPr>
        <w:t xml:space="preserve"> </w:t>
      </w:r>
    </w:p>
    <w:p w14:paraId="4E44D1FC" w14:textId="3367EEFA"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w:t>
      </w:r>
      <w:r w:rsidR="006C6B3F">
        <w:rPr>
          <w:sz w:val="20"/>
          <w:szCs w:val="20"/>
        </w:rPr>
        <w:t>предложений</w:t>
      </w:r>
      <w:r w:rsidRPr="00DE3FF7">
        <w:rPr>
          <w:sz w:val="20"/>
          <w:szCs w:val="20"/>
        </w:rPr>
        <w:t xml:space="preserve"> в электронной форме, уже подавший заявку, вправе принять любое из следующих решений: </w:t>
      </w:r>
    </w:p>
    <w:p w14:paraId="413885D1"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 xml:space="preserve">·  </w:t>
      </w:r>
      <w:r w:rsidRPr="00DE3FF7">
        <w:rPr>
          <w:sz w:val="20"/>
          <w:szCs w:val="20"/>
        </w:rPr>
        <w:t>отозвать</w:t>
      </w:r>
      <w:proofErr w:type="gramEnd"/>
      <w:r w:rsidRPr="00DE3FF7">
        <w:rPr>
          <w:sz w:val="20"/>
          <w:szCs w:val="20"/>
        </w:rPr>
        <w:t xml:space="preserve"> поданную заявку; </w:t>
      </w:r>
    </w:p>
    <w:p w14:paraId="30727187"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w:t>
      </w:r>
      <w:r w:rsidRPr="00DE3FF7">
        <w:rPr>
          <w:sz w:val="20"/>
          <w:szCs w:val="20"/>
        </w:rPr>
        <w:t xml:space="preserve">  изменить</w:t>
      </w:r>
      <w:proofErr w:type="gramEnd"/>
      <w:r w:rsidRPr="00DE3FF7">
        <w:rPr>
          <w:sz w:val="20"/>
          <w:szCs w:val="20"/>
        </w:rPr>
        <w:t xml:space="preserve"> заявку; </w:t>
      </w:r>
    </w:p>
    <w:p w14:paraId="317A1046" w14:textId="1586C84E" w:rsidR="003D2078" w:rsidRDefault="003908E6" w:rsidP="007F0D4C">
      <w:pPr>
        <w:jc w:val="both"/>
        <w:rPr>
          <w:sz w:val="20"/>
          <w:szCs w:val="20"/>
        </w:rPr>
      </w:pPr>
      <w:proofErr w:type="gramStart"/>
      <w:r>
        <w:rPr>
          <w:sz w:val="20"/>
          <w:szCs w:val="20"/>
        </w:rPr>
        <w:t>·</w:t>
      </w:r>
      <w:r w:rsidRPr="00DE3FF7">
        <w:rPr>
          <w:sz w:val="20"/>
          <w:szCs w:val="20"/>
        </w:rPr>
        <w:t xml:space="preserve">  не</w:t>
      </w:r>
      <w:proofErr w:type="gramEnd"/>
      <w:r w:rsidRPr="00DE3FF7">
        <w:rPr>
          <w:sz w:val="20"/>
          <w:szCs w:val="20"/>
        </w:rPr>
        <w:t xml:space="preserve"> отзывать поданную заявку и не изменять срок ее действия, при этом заявка утрачивает свою силу в первоначально установленный в ней срок.</w:t>
      </w:r>
    </w:p>
    <w:p w14:paraId="24AB6488" w14:textId="7113BE36" w:rsidR="00F225EA" w:rsidRPr="00F225EA" w:rsidRDefault="00F225EA" w:rsidP="00F225EA">
      <w:pPr>
        <w:jc w:val="center"/>
        <w:rPr>
          <w:b/>
          <w:sz w:val="20"/>
          <w:szCs w:val="20"/>
        </w:rPr>
      </w:pPr>
      <w:r>
        <w:rPr>
          <w:b/>
          <w:sz w:val="20"/>
          <w:szCs w:val="20"/>
        </w:rPr>
        <w:t>7</w:t>
      </w:r>
      <w:r w:rsidRPr="00F225EA">
        <w:rPr>
          <w:b/>
          <w:sz w:val="20"/>
          <w:szCs w:val="20"/>
        </w:rPr>
        <w:t>. Порядок открытия доступа к заявкам на участие в Закупке</w:t>
      </w:r>
    </w:p>
    <w:p w14:paraId="5E3C867A" w14:textId="39D24676" w:rsidR="00F225EA" w:rsidRPr="00F225EA" w:rsidRDefault="00F54B51" w:rsidP="00F225EA">
      <w:pPr>
        <w:jc w:val="both"/>
        <w:rPr>
          <w:sz w:val="20"/>
          <w:szCs w:val="20"/>
        </w:rPr>
      </w:pPr>
      <w:r>
        <w:rPr>
          <w:sz w:val="20"/>
          <w:szCs w:val="20"/>
        </w:rPr>
        <w:t>7</w:t>
      </w:r>
      <w:r w:rsidR="00F225EA" w:rsidRPr="00F225EA">
        <w:rPr>
          <w:sz w:val="20"/>
          <w:szCs w:val="20"/>
        </w:rPr>
        <w:t xml:space="preserve">.1.  Открытие доступа к заявкам на участие в Закупке происходит в день, </w:t>
      </w:r>
      <w:proofErr w:type="gramStart"/>
      <w:r w:rsidR="00F225EA" w:rsidRPr="00F225EA">
        <w:rPr>
          <w:sz w:val="20"/>
          <w:szCs w:val="20"/>
        </w:rPr>
        <w:t>во время</w:t>
      </w:r>
      <w:proofErr w:type="gramEnd"/>
      <w:r w:rsidR="00F225EA" w:rsidRPr="00F225EA">
        <w:rPr>
          <w:sz w:val="20"/>
          <w:szCs w:val="20"/>
        </w:rPr>
        <w:t xml:space="preserve"> и месте, указанные в Разделе </w:t>
      </w:r>
      <w:r w:rsidR="00F225EA" w:rsidRPr="00F225EA">
        <w:rPr>
          <w:sz w:val="20"/>
          <w:szCs w:val="20"/>
          <w:lang w:val="en-US"/>
        </w:rPr>
        <w:t>III</w:t>
      </w:r>
      <w:r w:rsidR="00F225EA" w:rsidRPr="00F225EA">
        <w:rPr>
          <w:sz w:val="20"/>
          <w:szCs w:val="20"/>
        </w:rPr>
        <w:t xml:space="preserve"> Документации</w:t>
      </w:r>
      <w:r w:rsidRPr="00F54B51">
        <w:t xml:space="preserve"> </w:t>
      </w:r>
      <w:r w:rsidRPr="00F54B51">
        <w:rPr>
          <w:sz w:val="20"/>
          <w:szCs w:val="20"/>
        </w:rPr>
        <w:t>посредством электронно-торговой площадки «РТС-тендер» по адресу: https://www.rts-tender.ru/</w:t>
      </w:r>
      <w:r w:rsidR="00F225EA" w:rsidRPr="00F225EA">
        <w:rPr>
          <w:sz w:val="20"/>
          <w:szCs w:val="20"/>
        </w:rPr>
        <w:t>.</w:t>
      </w:r>
    </w:p>
    <w:p w14:paraId="6EBF073D" w14:textId="58B54C44" w:rsidR="00F225EA" w:rsidRPr="007F0D4C" w:rsidRDefault="00F54B51" w:rsidP="00F54B51">
      <w:pPr>
        <w:jc w:val="both"/>
        <w:rPr>
          <w:sz w:val="20"/>
          <w:szCs w:val="20"/>
        </w:rPr>
      </w:pPr>
      <w:r>
        <w:rPr>
          <w:sz w:val="20"/>
          <w:szCs w:val="20"/>
        </w:rPr>
        <w:t>7</w:t>
      </w:r>
      <w:r w:rsidR="00F225EA" w:rsidRPr="00F225EA">
        <w:rPr>
          <w:sz w:val="20"/>
          <w:szCs w:val="20"/>
        </w:rPr>
        <w:t>.2. После открытия доступа к заявкам не допускается изменение Участниками положений представленной ими Заявки.</w:t>
      </w:r>
    </w:p>
    <w:p w14:paraId="32CF2B2B" w14:textId="111D97EC" w:rsidR="000119D1" w:rsidRPr="001B1130" w:rsidRDefault="00F54B51"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8</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 xml:space="preserve">открытом запросе </w:t>
      </w:r>
      <w:r w:rsidR="006C6B3F">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3640D55D" w14:textId="12C7A368" w:rsidR="00117D26" w:rsidRDefault="00F54B51" w:rsidP="00B52927">
      <w:pPr>
        <w:widowControl w:val="0"/>
        <w:tabs>
          <w:tab w:val="left" w:pos="1526"/>
        </w:tabs>
        <w:autoSpaceDE w:val="0"/>
        <w:autoSpaceDN w:val="0"/>
        <w:jc w:val="both"/>
        <w:rPr>
          <w:sz w:val="20"/>
          <w:szCs w:val="20"/>
        </w:rPr>
      </w:pPr>
      <w:r>
        <w:rPr>
          <w:sz w:val="20"/>
          <w:szCs w:val="20"/>
        </w:rPr>
        <w:t>8</w:t>
      </w:r>
      <w:r w:rsidR="00D77A1F" w:rsidRPr="001B1130">
        <w:rPr>
          <w:sz w:val="20"/>
          <w:szCs w:val="20"/>
        </w:rPr>
        <w:t>.</w:t>
      </w:r>
      <w:r>
        <w:rPr>
          <w:sz w:val="20"/>
          <w:szCs w:val="20"/>
        </w:rPr>
        <w:t>1</w:t>
      </w:r>
      <w:r w:rsidR="00117D26" w:rsidRPr="001B1130">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1B1130">
        <w:rPr>
          <w:sz w:val="20"/>
          <w:szCs w:val="20"/>
        </w:rPr>
        <w:t>.</w:t>
      </w:r>
    </w:p>
    <w:p w14:paraId="7046327D" w14:textId="77777777" w:rsidR="00B17078" w:rsidRPr="0077675B" w:rsidRDefault="00B17078" w:rsidP="00B17078">
      <w:pPr>
        <w:ind w:right="-2"/>
        <w:jc w:val="both"/>
        <w:rPr>
          <w:sz w:val="20"/>
          <w:szCs w:val="20"/>
        </w:rPr>
      </w:pPr>
      <w:r w:rsidRPr="0077675B">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00BE038" w14:textId="6F7404C2" w:rsidR="00B17078" w:rsidRPr="0077675B" w:rsidRDefault="00F54B51" w:rsidP="00B17078">
      <w:pPr>
        <w:ind w:right="-2"/>
        <w:jc w:val="both"/>
        <w:rPr>
          <w:sz w:val="20"/>
          <w:szCs w:val="20"/>
        </w:rPr>
      </w:pPr>
      <w:r>
        <w:rPr>
          <w:sz w:val="20"/>
          <w:szCs w:val="20"/>
        </w:rPr>
        <w:t>8</w:t>
      </w:r>
      <w:r w:rsidR="00B17078" w:rsidRPr="0077675B">
        <w:rPr>
          <w:sz w:val="20"/>
          <w:szCs w:val="20"/>
        </w:rPr>
        <w:t>.</w:t>
      </w:r>
      <w:r>
        <w:rPr>
          <w:sz w:val="20"/>
          <w:szCs w:val="20"/>
        </w:rPr>
        <w:t>2</w:t>
      </w:r>
      <w:r w:rsidR="00B17078" w:rsidRPr="0077675B">
        <w:rPr>
          <w:sz w:val="20"/>
          <w:szCs w:val="20"/>
        </w:rPr>
        <w:t>. Существенными отклонениями или оговорками являются отклонения или оговорки:</w:t>
      </w:r>
    </w:p>
    <w:p w14:paraId="72A59317" w14:textId="77777777"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A47E5E">
        <w:rPr>
          <w:sz w:val="20"/>
          <w:szCs w:val="20"/>
        </w:rPr>
        <w:t>оказания услуг</w:t>
      </w:r>
      <w:r w:rsidRPr="007F0D4C">
        <w:rPr>
          <w:sz w:val="20"/>
          <w:szCs w:val="20"/>
        </w:rPr>
        <w:t>;</w:t>
      </w:r>
    </w:p>
    <w:p w14:paraId="5508D5E3" w14:textId="77777777" w:rsidR="00B17078" w:rsidRPr="0077675B" w:rsidRDefault="00B17078" w:rsidP="00B17078">
      <w:pPr>
        <w:ind w:right="-2"/>
        <w:jc w:val="both"/>
        <w:rPr>
          <w:sz w:val="20"/>
          <w:szCs w:val="20"/>
        </w:rPr>
      </w:pPr>
      <w:r w:rsidRPr="0077675B">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023B1B"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23A26C41" w14:textId="06F887C8" w:rsidR="00B17078" w:rsidRDefault="00C90CA4" w:rsidP="00B17078">
      <w:pPr>
        <w:widowControl w:val="0"/>
        <w:tabs>
          <w:tab w:val="left" w:pos="1526"/>
        </w:tabs>
        <w:autoSpaceDE w:val="0"/>
        <w:autoSpaceDN w:val="0"/>
        <w:jc w:val="both"/>
        <w:rPr>
          <w:sz w:val="20"/>
          <w:szCs w:val="20"/>
        </w:rPr>
      </w:pPr>
      <w:r>
        <w:rPr>
          <w:sz w:val="20"/>
          <w:szCs w:val="20"/>
        </w:rPr>
        <w:t>8</w:t>
      </w:r>
      <w:r w:rsidR="00B17078" w:rsidRPr="0077675B">
        <w:rPr>
          <w:sz w:val="20"/>
          <w:szCs w:val="20"/>
        </w:rPr>
        <w:t>.</w:t>
      </w:r>
      <w:r>
        <w:rPr>
          <w:sz w:val="20"/>
          <w:szCs w:val="20"/>
        </w:rPr>
        <w:t>3</w:t>
      </w:r>
      <w:r w:rsidR="00C72421">
        <w:rPr>
          <w:sz w:val="20"/>
          <w:szCs w:val="20"/>
        </w:rPr>
        <w:t>.</w:t>
      </w:r>
      <w:r w:rsidR="00B17078"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sidR="00B17078">
        <w:rPr>
          <w:sz w:val="20"/>
          <w:szCs w:val="20"/>
        </w:rPr>
        <w:t>.</w:t>
      </w:r>
    </w:p>
    <w:p w14:paraId="291FAD3E" w14:textId="3596BE1B" w:rsidR="003D2078" w:rsidRPr="001B1130" w:rsidRDefault="00C90CA4" w:rsidP="00B17078">
      <w:pPr>
        <w:widowControl w:val="0"/>
        <w:tabs>
          <w:tab w:val="left" w:pos="1526"/>
        </w:tabs>
        <w:autoSpaceDE w:val="0"/>
        <w:autoSpaceDN w:val="0"/>
        <w:jc w:val="both"/>
        <w:rPr>
          <w:sz w:val="20"/>
          <w:szCs w:val="20"/>
        </w:rPr>
      </w:pPr>
      <w:r>
        <w:rPr>
          <w:sz w:val="20"/>
          <w:szCs w:val="20"/>
        </w:rPr>
        <w:t>8</w:t>
      </w:r>
      <w:r w:rsidR="003D2078">
        <w:rPr>
          <w:sz w:val="20"/>
          <w:szCs w:val="20"/>
        </w:rPr>
        <w:t>.</w:t>
      </w:r>
      <w:r>
        <w:rPr>
          <w:sz w:val="20"/>
          <w:szCs w:val="20"/>
        </w:rPr>
        <w:t>4</w:t>
      </w:r>
      <w:r w:rsidR="003D2078">
        <w:rPr>
          <w:sz w:val="20"/>
          <w:szCs w:val="20"/>
        </w:rPr>
        <w:t xml:space="preserve">. </w:t>
      </w:r>
      <w:r w:rsidR="003D2078"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74919044" w14:textId="00EB9A4E" w:rsidR="00B9467C" w:rsidRDefault="00C90CA4" w:rsidP="00B52927">
      <w:pPr>
        <w:widowControl w:val="0"/>
        <w:tabs>
          <w:tab w:val="left" w:pos="1507"/>
        </w:tabs>
        <w:autoSpaceDE w:val="0"/>
        <w:autoSpaceDN w:val="0"/>
        <w:jc w:val="both"/>
        <w:rPr>
          <w:sz w:val="20"/>
          <w:szCs w:val="20"/>
        </w:rPr>
      </w:pPr>
      <w:r>
        <w:rPr>
          <w:sz w:val="20"/>
          <w:szCs w:val="20"/>
        </w:rPr>
        <w:t>8</w:t>
      </w:r>
      <w:r w:rsidR="00117D26" w:rsidRPr="002460FD">
        <w:rPr>
          <w:sz w:val="20"/>
          <w:szCs w:val="20"/>
        </w:rPr>
        <w:t>.</w:t>
      </w:r>
      <w:r>
        <w:rPr>
          <w:sz w:val="20"/>
          <w:szCs w:val="20"/>
        </w:rPr>
        <w:t>5</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w:t>
      </w:r>
      <w:r w:rsidR="006C6B3F">
        <w:rPr>
          <w:sz w:val="20"/>
          <w:szCs w:val="20"/>
        </w:rPr>
        <w:t>предложений</w:t>
      </w:r>
      <w:r w:rsidR="00117D26" w:rsidRPr="002460FD">
        <w:rPr>
          <w:sz w:val="20"/>
          <w:szCs w:val="20"/>
        </w:rPr>
        <w:t xml:space="preserve">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w:t>
      </w:r>
      <w:r w:rsidR="00B9467C">
        <w:rPr>
          <w:sz w:val="20"/>
          <w:szCs w:val="20"/>
        </w:rPr>
        <w:t>:</w:t>
      </w:r>
    </w:p>
    <w:p w14:paraId="218DAD04" w14:textId="5A21DBEA" w:rsidR="00B9467C" w:rsidRPr="00DF52A4" w:rsidRDefault="00B9467C" w:rsidP="009C231E">
      <w:pPr>
        <w:numPr>
          <w:ilvl w:val="0"/>
          <w:numId w:val="20"/>
        </w:numPr>
        <w:ind w:right="-2"/>
        <w:jc w:val="both"/>
        <w:rPr>
          <w:sz w:val="20"/>
          <w:szCs w:val="20"/>
        </w:rPr>
      </w:pPr>
      <w:r w:rsidRPr="00DF52A4">
        <w:rPr>
          <w:sz w:val="20"/>
          <w:szCs w:val="20"/>
        </w:rPr>
        <w:t>о допуске Участника к участию в Закупке;</w:t>
      </w:r>
    </w:p>
    <w:p w14:paraId="53332A46" w14:textId="77777777" w:rsidR="00B9467C" w:rsidRPr="00DF52A4" w:rsidRDefault="00B9467C" w:rsidP="009C231E">
      <w:pPr>
        <w:numPr>
          <w:ilvl w:val="0"/>
          <w:numId w:val="20"/>
        </w:numPr>
        <w:ind w:right="-2"/>
        <w:jc w:val="both"/>
        <w:rPr>
          <w:sz w:val="20"/>
          <w:szCs w:val="20"/>
        </w:rPr>
      </w:pPr>
      <w:r w:rsidRPr="00DF52A4">
        <w:rPr>
          <w:sz w:val="20"/>
          <w:szCs w:val="20"/>
        </w:rPr>
        <w:t>об отказе в допуске Участника к участию в Закупке.</w:t>
      </w:r>
    </w:p>
    <w:p w14:paraId="27223751" w14:textId="6CE9A5A1" w:rsidR="00B9467C" w:rsidRPr="00B9467C" w:rsidRDefault="00B9467C" w:rsidP="00B9467C">
      <w:pPr>
        <w:widowControl w:val="0"/>
        <w:tabs>
          <w:tab w:val="left" w:pos="1507"/>
        </w:tabs>
        <w:autoSpaceDE w:val="0"/>
        <w:autoSpaceDN w:val="0"/>
        <w:jc w:val="both"/>
        <w:rPr>
          <w:sz w:val="20"/>
          <w:szCs w:val="20"/>
          <w:u w:val="single"/>
        </w:rPr>
      </w:pPr>
      <w:r w:rsidRPr="00B9467C">
        <w:rPr>
          <w:sz w:val="20"/>
          <w:szCs w:val="20"/>
          <w:u w:val="single"/>
        </w:rPr>
        <w:t>Заявка претендента на участие в закупке может быть отклонена в</w:t>
      </w:r>
      <w:r w:rsidRPr="00B9467C">
        <w:rPr>
          <w:spacing w:val="-9"/>
          <w:sz w:val="20"/>
          <w:szCs w:val="20"/>
          <w:u w:val="single"/>
        </w:rPr>
        <w:t xml:space="preserve"> </w:t>
      </w:r>
      <w:r w:rsidRPr="00B9467C">
        <w:rPr>
          <w:sz w:val="20"/>
          <w:szCs w:val="20"/>
          <w:u w:val="single"/>
        </w:rPr>
        <w:t>случаях:</w:t>
      </w:r>
    </w:p>
    <w:p w14:paraId="3E154372" w14:textId="77777777" w:rsidR="009967CA" w:rsidRDefault="009967CA"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9967CA">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закупочной документацией;</w:t>
      </w:r>
    </w:p>
    <w:p w14:paraId="40CF02AE" w14:textId="150AFCC2" w:rsidR="00B9467C" w:rsidRDefault="00B9467C" w:rsidP="00E74F7E">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73C83660"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8264CF">
        <w:rPr>
          <w:rFonts w:eastAsia="Calibri"/>
          <w:sz w:val="20"/>
          <w:szCs w:val="20"/>
          <w:lang w:eastAsia="en-US"/>
        </w:rPr>
        <w:t>заполнения формы № 3 «Предложение об</w:t>
      </w:r>
      <w:r w:rsidRPr="00B9467C">
        <w:rPr>
          <w:rFonts w:eastAsia="Calibri"/>
          <w:sz w:val="20"/>
          <w:szCs w:val="20"/>
          <w:lang w:eastAsia="en-US"/>
        </w:rPr>
        <w:t xml:space="preserve"> условиях исполнения договора», входящую в состав заявки Претендента, неполно или неправильно;</w:t>
      </w:r>
    </w:p>
    <w:p w14:paraId="058EBBFC" w14:textId="187C311C" w:rsid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725D5C44" w14:textId="3AEEFF6E" w:rsidR="00554E9F" w:rsidRPr="00554E9F" w:rsidRDefault="00554E9F" w:rsidP="00554E9F">
      <w:pPr>
        <w:widowControl w:val="0"/>
        <w:numPr>
          <w:ilvl w:val="3"/>
          <w:numId w:val="19"/>
        </w:numPr>
        <w:tabs>
          <w:tab w:val="left" w:pos="426"/>
        </w:tabs>
        <w:autoSpaceDE w:val="0"/>
        <w:autoSpaceDN w:val="0"/>
        <w:ind w:left="0" w:firstLine="851"/>
        <w:jc w:val="both"/>
        <w:rPr>
          <w:rFonts w:eastAsia="Calibri"/>
          <w:sz w:val="20"/>
          <w:szCs w:val="20"/>
          <w:lang w:eastAsia="en-US"/>
        </w:rPr>
      </w:pPr>
      <w:r w:rsidRPr="00554E9F">
        <w:rPr>
          <w:sz w:val="20"/>
          <w:szCs w:val="20"/>
        </w:rPr>
        <w:t>несоответствия претендента требованиям к участникам закупки, установленным закупочной документацией;</w:t>
      </w:r>
    </w:p>
    <w:p w14:paraId="4FCE5D41"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 xml:space="preserve">несоответствия заявки на участие в закупке требованиям к заявкам, установленным закупочной </w:t>
      </w:r>
      <w:r w:rsidRPr="00B9467C">
        <w:rPr>
          <w:rFonts w:eastAsia="Calibri"/>
          <w:sz w:val="20"/>
          <w:szCs w:val="20"/>
          <w:lang w:eastAsia="en-US"/>
        </w:rPr>
        <w:lastRenderedPageBreak/>
        <w:t>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3ADC74FC"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B9467C">
        <w:rPr>
          <w:rFonts w:eastAsia="Calibri"/>
          <w:spacing w:val="2"/>
          <w:sz w:val="20"/>
          <w:szCs w:val="20"/>
          <w:lang w:eastAsia="en-US"/>
        </w:rPr>
        <w:t xml:space="preserve"> </w:t>
      </w:r>
      <w:r w:rsidRPr="00B9467C">
        <w:rPr>
          <w:rFonts w:eastAsia="Calibri"/>
          <w:sz w:val="20"/>
          <w:szCs w:val="20"/>
          <w:lang w:eastAsia="en-US"/>
        </w:rPr>
        <w:t>услуг);</w:t>
      </w:r>
    </w:p>
    <w:p w14:paraId="3680B061"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непредставления обеспечения заявки, в случае установления требования об обеспечении</w:t>
      </w:r>
      <w:r w:rsidRPr="00B9467C">
        <w:rPr>
          <w:rFonts w:eastAsia="Calibri"/>
          <w:spacing w:val="-1"/>
          <w:sz w:val="20"/>
          <w:szCs w:val="20"/>
          <w:lang w:eastAsia="en-US"/>
        </w:rPr>
        <w:t xml:space="preserve"> </w:t>
      </w:r>
      <w:r w:rsidRPr="00B9467C">
        <w:rPr>
          <w:rFonts w:eastAsia="Calibri"/>
          <w:sz w:val="20"/>
          <w:szCs w:val="20"/>
          <w:lang w:eastAsia="en-US"/>
        </w:rPr>
        <w:t>заявки;</w:t>
      </w:r>
    </w:p>
    <w:p w14:paraId="01FB41FF"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B9467C">
        <w:rPr>
          <w:rFonts w:eastAsia="Calibri"/>
          <w:spacing w:val="-5"/>
          <w:sz w:val="20"/>
          <w:szCs w:val="20"/>
          <w:lang w:eastAsia="en-US"/>
        </w:rPr>
        <w:t xml:space="preserve"> </w:t>
      </w:r>
      <w:r w:rsidRPr="00B9467C">
        <w:rPr>
          <w:rFonts w:eastAsia="Calibri"/>
          <w:sz w:val="20"/>
          <w:szCs w:val="20"/>
          <w:lang w:eastAsia="en-US"/>
        </w:rPr>
        <w:t>заявки;</w:t>
      </w:r>
    </w:p>
    <w:p w14:paraId="1F1F956D"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B9467C">
        <w:rPr>
          <w:rFonts w:eastAsia="Calibri"/>
          <w:spacing w:val="-5"/>
          <w:sz w:val="20"/>
          <w:szCs w:val="20"/>
          <w:lang w:eastAsia="en-US"/>
        </w:rPr>
        <w:t xml:space="preserve"> </w:t>
      </w:r>
      <w:r w:rsidRPr="00B9467C">
        <w:rPr>
          <w:rFonts w:eastAsia="Calibri"/>
          <w:sz w:val="20"/>
          <w:szCs w:val="20"/>
          <w:lang w:eastAsia="en-US"/>
        </w:rPr>
        <w:t>закупке;</w:t>
      </w:r>
    </w:p>
    <w:p w14:paraId="19B43C83"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предоставление Претендентом более одной Заявки;</w:t>
      </w:r>
    </w:p>
    <w:p w14:paraId="328223C4"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45A2D631"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B9467C">
        <w:rPr>
          <w:rFonts w:eastAsia="Calibri"/>
          <w:spacing w:val="-3"/>
          <w:sz w:val="20"/>
          <w:szCs w:val="20"/>
          <w:lang w:eastAsia="en-US"/>
        </w:rPr>
        <w:t xml:space="preserve"> </w:t>
      </w:r>
      <w:r w:rsidRPr="00B9467C">
        <w:rPr>
          <w:rFonts w:eastAsia="Calibri"/>
          <w:sz w:val="20"/>
          <w:szCs w:val="20"/>
          <w:lang w:eastAsia="en-US"/>
        </w:rPr>
        <w:t>количество;</w:t>
      </w:r>
    </w:p>
    <w:p w14:paraId="12FFF44A" w14:textId="64E0E408" w:rsid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74F7E">
        <w:rPr>
          <w:rFonts w:eastAsia="Calibri"/>
          <w:sz w:val="20"/>
          <w:szCs w:val="20"/>
          <w:lang w:eastAsia="en-US"/>
        </w:rPr>
        <w:t>;</w:t>
      </w:r>
    </w:p>
    <w:p w14:paraId="2298E3AB" w14:textId="69ECC74E" w:rsidR="00AE6109" w:rsidRDefault="00AE6109"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AE6109">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4AEDD69C" w14:textId="7CB3137F" w:rsidR="00F54B51" w:rsidRPr="00C90CA4" w:rsidRDefault="00E74F7E" w:rsidP="00B52927">
      <w:pPr>
        <w:widowControl w:val="0"/>
        <w:numPr>
          <w:ilvl w:val="3"/>
          <w:numId w:val="19"/>
        </w:numPr>
        <w:tabs>
          <w:tab w:val="left" w:pos="426"/>
        </w:tabs>
        <w:autoSpaceDE w:val="0"/>
        <w:autoSpaceDN w:val="0"/>
        <w:ind w:left="0" w:firstLine="851"/>
        <w:jc w:val="both"/>
        <w:rPr>
          <w:rFonts w:eastAsia="Calibri"/>
          <w:sz w:val="20"/>
          <w:szCs w:val="20"/>
          <w:lang w:eastAsia="en-US"/>
        </w:rPr>
      </w:pPr>
      <w:r w:rsidRPr="00E74F7E">
        <w:rPr>
          <w:sz w:val="20"/>
          <w:szCs w:val="20"/>
        </w:rPr>
        <w:t>не подписания заявки ЭЦП.</w:t>
      </w:r>
    </w:p>
    <w:p w14:paraId="281A8519"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 xml:space="preserve">8.6. </w:t>
      </w:r>
      <w:r w:rsidRPr="00C90CA4">
        <w:rPr>
          <w:rFonts w:eastAsia="Calibri"/>
          <w:sz w:val="20"/>
          <w:szCs w:val="20"/>
          <w:lang w:eastAsia="en-US"/>
        </w:rPr>
        <w:t xml:space="preserve">В случае установления недостоверности сведений, содержащихся в документах, представленных Участником Закупки в соответствии с разделом </w:t>
      </w:r>
      <w:r w:rsidRPr="00C90CA4">
        <w:rPr>
          <w:rFonts w:eastAsia="Calibri"/>
          <w:sz w:val="20"/>
          <w:szCs w:val="20"/>
          <w:lang w:val="en-US" w:eastAsia="en-US"/>
        </w:rPr>
        <w:t>I</w:t>
      </w:r>
      <w:r w:rsidRPr="00C90CA4">
        <w:rPr>
          <w:rFonts w:eastAsia="Calibri"/>
          <w:sz w:val="20"/>
          <w:szCs w:val="20"/>
          <w:lang w:eastAsia="en-US"/>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1C70CCED" w14:textId="365F2A3A" w:rsidR="00C90CA4" w:rsidRPr="00C90CA4" w:rsidRDefault="00196729" w:rsidP="00C90CA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9</w:t>
      </w:r>
      <w:r w:rsidR="00C90CA4" w:rsidRPr="00C90CA4">
        <w:rPr>
          <w:rFonts w:eastAsia="Calibri"/>
          <w:b/>
          <w:sz w:val="20"/>
          <w:szCs w:val="20"/>
          <w:lang w:eastAsia="en-US"/>
        </w:rPr>
        <w:t>. Оценка и сопоставление Заявок на участие в Закупке и определение победителя Закупки</w:t>
      </w:r>
      <w:r w:rsidR="00C90CA4">
        <w:rPr>
          <w:rFonts w:eastAsia="Calibri"/>
          <w:b/>
          <w:sz w:val="20"/>
          <w:szCs w:val="20"/>
          <w:lang w:eastAsia="en-US"/>
        </w:rPr>
        <w:t>.</w:t>
      </w:r>
    </w:p>
    <w:p w14:paraId="2E726675" w14:textId="69D79F3E" w:rsidR="00C90CA4" w:rsidRPr="00C90CA4" w:rsidRDefault="00196729"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.1. Для определения лучших условий исполнения договора, предложенных участниками, Комиссия по закупкам оценивает и сопоставляет предложения участников с учетом следующих критериев:</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0"/>
      </w:tblGrid>
      <w:tr w:rsidR="00C90CA4" w:rsidRPr="00C90CA4" w14:paraId="7C48EEBC" w14:textId="77777777" w:rsidTr="00196729">
        <w:trPr>
          <w:jc w:val="center"/>
        </w:trPr>
        <w:tc>
          <w:tcPr>
            <w:tcW w:w="10320" w:type="dxa"/>
            <w:tcBorders>
              <w:top w:val="single" w:sz="4" w:space="0" w:color="auto"/>
              <w:left w:val="single" w:sz="4" w:space="0" w:color="auto"/>
              <w:bottom w:val="single" w:sz="4" w:space="0" w:color="auto"/>
              <w:right w:val="single" w:sz="4" w:space="0" w:color="auto"/>
            </w:tcBorders>
            <w:hideMark/>
          </w:tcPr>
          <w:p w14:paraId="75D15F7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Критерии и порядок оценки заявок на участие в Закупке:</w:t>
            </w:r>
          </w:p>
        </w:tc>
      </w:tr>
      <w:tr w:rsidR="00C90CA4" w:rsidRPr="00C90CA4" w14:paraId="5810A434" w14:textId="77777777" w:rsidTr="00196729">
        <w:trPr>
          <w:trHeight w:val="588"/>
          <w:jc w:val="center"/>
        </w:trPr>
        <w:tc>
          <w:tcPr>
            <w:tcW w:w="10320" w:type="dxa"/>
            <w:tcBorders>
              <w:top w:val="single" w:sz="4" w:space="0" w:color="auto"/>
              <w:left w:val="single" w:sz="4" w:space="0" w:color="auto"/>
              <w:bottom w:val="single" w:sz="4" w:space="0" w:color="auto"/>
              <w:right w:val="single" w:sz="4" w:space="0" w:color="auto"/>
            </w:tcBorders>
          </w:tcPr>
          <w:p w14:paraId="14FBA8A5" w14:textId="10DC4A18"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Оценка Участника закупки определяется оценкой соответствия Участника критериям, указанным в документации о</w:t>
            </w:r>
            <w:r w:rsidR="00196729">
              <w:rPr>
                <w:rFonts w:eastAsia="Calibri"/>
                <w:sz w:val="20"/>
                <w:szCs w:val="20"/>
                <w:lang w:eastAsia="en-US"/>
              </w:rPr>
              <w:t>б открытом</w:t>
            </w:r>
            <w:r w:rsidRPr="00C90CA4">
              <w:rPr>
                <w:rFonts w:eastAsia="Calibri"/>
                <w:sz w:val="20"/>
                <w:szCs w:val="20"/>
                <w:lang w:eastAsia="en-US"/>
              </w:rPr>
              <w:t xml:space="preserve"> запросе предложений </w:t>
            </w:r>
            <w:r w:rsidR="00196729">
              <w:rPr>
                <w:rFonts w:eastAsia="Calibri"/>
                <w:sz w:val="20"/>
                <w:szCs w:val="20"/>
                <w:lang w:eastAsia="en-US"/>
              </w:rPr>
              <w:t xml:space="preserve">в электронной форме, </w:t>
            </w:r>
            <w:r w:rsidRPr="00C90CA4">
              <w:rPr>
                <w:rFonts w:eastAsia="Calibri"/>
                <w:sz w:val="20"/>
                <w:szCs w:val="20"/>
                <w:lang w:eastAsia="en-US"/>
              </w:rPr>
              <w:t>и производится по балльной системе. 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67"/>
              <w:gridCol w:w="1275"/>
            </w:tblGrid>
            <w:tr w:rsidR="00C90CA4" w:rsidRPr="00C90CA4" w14:paraId="32F6C5A9" w14:textId="77777777" w:rsidTr="00CB06C4">
              <w:tc>
                <w:tcPr>
                  <w:tcW w:w="846" w:type="dxa"/>
                  <w:tcBorders>
                    <w:top w:val="single" w:sz="4" w:space="0" w:color="auto"/>
                    <w:left w:val="single" w:sz="4" w:space="0" w:color="auto"/>
                    <w:bottom w:val="single" w:sz="4" w:space="0" w:color="auto"/>
                    <w:right w:val="single" w:sz="4" w:space="0" w:color="auto"/>
                  </w:tcBorders>
                  <w:hideMark/>
                </w:tcPr>
                <w:p w14:paraId="15818FA5"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п/п</w:t>
                  </w:r>
                </w:p>
              </w:tc>
              <w:tc>
                <w:tcPr>
                  <w:tcW w:w="7967" w:type="dxa"/>
                  <w:tcBorders>
                    <w:top w:val="single" w:sz="4" w:space="0" w:color="auto"/>
                    <w:left w:val="single" w:sz="4" w:space="0" w:color="auto"/>
                    <w:bottom w:val="single" w:sz="4" w:space="0" w:color="auto"/>
                    <w:right w:val="single" w:sz="4" w:space="0" w:color="auto"/>
                  </w:tcBorders>
                  <w:hideMark/>
                </w:tcPr>
                <w:p w14:paraId="26706E48"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Критерии оценки заявок на участие в закупке</w:t>
                  </w:r>
                </w:p>
              </w:tc>
              <w:tc>
                <w:tcPr>
                  <w:tcW w:w="1275" w:type="dxa"/>
                  <w:tcBorders>
                    <w:top w:val="single" w:sz="4" w:space="0" w:color="auto"/>
                    <w:left w:val="single" w:sz="4" w:space="0" w:color="auto"/>
                    <w:bottom w:val="single" w:sz="4" w:space="0" w:color="auto"/>
                    <w:right w:val="single" w:sz="4" w:space="0" w:color="auto"/>
                  </w:tcBorders>
                  <w:hideMark/>
                </w:tcPr>
                <w:p w14:paraId="4243829E"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Баллы</w:t>
                  </w:r>
                </w:p>
              </w:tc>
            </w:tr>
            <w:tr w:rsidR="00C90CA4" w:rsidRPr="00C90CA4" w14:paraId="08B93F46"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hideMark/>
                </w:tcPr>
                <w:p w14:paraId="4009AB34"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1.</w:t>
                  </w:r>
                </w:p>
              </w:tc>
              <w:tc>
                <w:tcPr>
                  <w:tcW w:w="7967" w:type="dxa"/>
                  <w:tcBorders>
                    <w:top w:val="single" w:sz="4" w:space="0" w:color="auto"/>
                    <w:left w:val="single" w:sz="4" w:space="0" w:color="auto"/>
                    <w:bottom w:val="single" w:sz="4" w:space="0" w:color="auto"/>
                    <w:right w:val="single" w:sz="4" w:space="0" w:color="auto"/>
                  </w:tcBorders>
                  <w:hideMark/>
                </w:tcPr>
                <w:p w14:paraId="4DF9B651" w14:textId="3BA6E895"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bCs/>
                      <w:sz w:val="20"/>
                      <w:szCs w:val="20"/>
                      <w:lang w:eastAsia="en-US"/>
                    </w:rPr>
                    <w:t>Стоимость выполнения работ</w:t>
                  </w:r>
                  <w:r w:rsidR="00AE6109">
                    <w:rPr>
                      <w:rFonts w:eastAsia="Calibri"/>
                      <w:b/>
                      <w:bCs/>
                      <w:sz w:val="20"/>
                      <w:szCs w:val="20"/>
                      <w:lang w:eastAsia="en-US"/>
                    </w:rPr>
                    <w:t>.</w:t>
                  </w:r>
                  <w:r w:rsidRPr="00C90CA4">
                    <w:rPr>
                      <w:rFonts w:eastAsia="Calibri"/>
                      <w:b/>
                      <w:bCs/>
                      <w:sz w:val="20"/>
                      <w:szCs w:val="20"/>
                      <w:lang w:eastAsia="en-US"/>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7FD425C0" w14:textId="2511C259" w:rsidR="00C90CA4" w:rsidRPr="00C90CA4" w:rsidRDefault="006859CE" w:rsidP="00CB06C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6</w:t>
                  </w:r>
                  <w:r w:rsidR="00C90CA4" w:rsidRPr="00C90CA4">
                    <w:rPr>
                      <w:rFonts w:eastAsia="Calibri"/>
                      <w:b/>
                      <w:sz w:val="20"/>
                      <w:szCs w:val="20"/>
                      <w:lang w:eastAsia="en-US"/>
                    </w:rPr>
                    <w:t>0</w:t>
                  </w:r>
                </w:p>
              </w:tc>
            </w:tr>
            <w:tr w:rsidR="00C90CA4" w:rsidRPr="00C90CA4" w14:paraId="637C5A44"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tcPr>
                <w:p w14:paraId="45BD121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2.</w:t>
                  </w:r>
                </w:p>
              </w:tc>
              <w:tc>
                <w:tcPr>
                  <w:tcW w:w="7967" w:type="dxa"/>
                  <w:tcBorders>
                    <w:top w:val="single" w:sz="4" w:space="0" w:color="auto"/>
                    <w:left w:val="single" w:sz="4" w:space="0" w:color="auto"/>
                    <w:bottom w:val="single" w:sz="4" w:space="0" w:color="auto"/>
                    <w:right w:val="single" w:sz="4" w:space="0" w:color="auto"/>
                  </w:tcBorders>
                </w:tcPr>
                <w:p w14:paraId="016C8010" w14:textId="248168CA"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Опыт </w:t>
                  </w:r>
                  <w:r w:rsidR="00196729">
                    <w:rPr>
                      <w:rFonts w:eastAsia="Calibri"/>
                      <w:b/>
                      <w:sz w:val="20"/>
                      <w:szCs w:val="20"/>
                      <w:lang w:eastAsia="en-US"/>
                    </w:rPr>
                    <w:t>выполнения</w:t>
                  </w:r>
                  <w:r w:rsidR="000935CF">
                    <w:rPr>
                      <w:rFonts w:eastAsia="Calibri"/>
                      <w:b/>
                      <w:sz w:val="20"/>
                      <w:szCs w:val="20"/>
                      <w:lang w:eastAsia="en-US"/>
                    </w:rPr>
                    <w:t xml:space="preserve"> аналогичных</w:t>
                  </w:r>
                  <w:r w:rsidR="00196729">
                    <w:rPr>
                      <w:rFonts w:eastAsia="Calibri"/>
                      <w:b/>
                      <w:sz w:val="20"/>
                      <w:szCs w:val="20"/>
                      <w:lang w:eastAsia="en-US"/>
                    </w:rPr>
                    <w:t xml:space="preserve"> работ</w:t>
                  </w:r>
                  <w:r w:rsidRPr="00C90CA4">
                    <w:rPr>
                      <w:rFonts w:eastAsia="Calibri"/>
                      <w:b/>
                      <w:sz w:val="20"/>
                      <w:szCs w:val="20"/>
                      <w:lang w:eastAsia="en-US"/>
                    </w:rPr>
                    <w:t>: количество исполненных аналогичных договоров за период с 01.01.20</w:t>
                  </w:r>
                  <w:r w:rsidR="00196729">
                    <w:rPr>
                      <w:rFonts w:eastAsia="Calibri"/>
                      <w:b/>
                      <w:sz w:val="20"/>
                      <w:szCs w:val="20"/>
                      <w:lang w:eastAsia="en-US"/>
                    </w:rPr>
                    <w:t>20</w:t>
                  </w:r>
                  <w:r w:rsidRPr="00C90CA4">
                    <w:rPr>
                      <w:rFonts w:eastAsia="Calibri"/>
                      <w:b/>
                      <w:sz w:val="20"/>
                      <w:szCs w:val="20"/>
                      <w:lang w:eastAsia="en-US"/>
                    </w:rPr>
                    <w:t xml:space="preserve"> до момента </w:t>
                  </w:r>
                  <w:r w:rsidR="00196729">
                    <w:rPr>
                      <w:rFonts w:eastAsia="Calibri"/>
                      <w:b/>
                      <w:sz w:val="20"/>
                      <w:szCs w:val="20"/>
                      <w:lang w:eastAsia="en-US"/>
                    </w:rPr>
                    <w:t>открытия доступа к Заявкам</w:t>
                  </w:r>
                  <w:r w:rsidRPr="00C90CA4">
                    <w:rPr>
                      <w:rFonts w:eastAsia="Calibri"/>
                      <w:b/>
                      <w:sz w:val="20"/>
                      <w:szCs w:val="20"/>
                      <w:lang w:eastAsia="en-US"/>
                    </w:rPr>
                    <w:t>, стоимостью не менее 200 000,00 рублей каждый.</w:t>
                  </w:r>
                </w:p>
              </w:tc>
              <w:tc>
                <w:tcPr>
                  <w:tcW w:w="1275" w:type="dxa"/>
                  <w:tcBorders>
                    <w:top w:val="single" w:sz="4" w:space="0" w:color="auto"/>
                    <w:left w:val="single" w:sz="4" w:space="0" w:color="auto"/>
                    <w:bottom w:val="single" w:sz="4" w:space="0" w:color="auto"/>
                    <w:right w:val="single" w:sz="4" w:space="0" w:color="auto"/>
                  </w:tcBorders>
                </w:tcPr>
                <w:p w14:paraId="3A7988A8" w14:textId="47D47A58" w:rsidR="00C90CA4" w:rsidRPr="00C90CA4" w:rsidRDefault="006859CE" w:rsidP="00CB06C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4</w:t>
                  </w:r>
                  <w:r w:rsidR="00C90CA4" w:rsidRPr="00C90CA4">
                    <w:rPr>
                      <w:rFonts w:eastAsia="Calibri"/>
                      <w:b/>
                      <w:sz w:val="20"/>
                      <w:szCs w:val="20"/>
                      <w:lang w:eastAsia="en-US"/>
                    </w:rPr>
                    <w:t>0</w:t>
                  </w:r>
                </w:p>
              </w:tc>
            </w:tr>
          </w:tbl>
          <w:p w14:paraId="349FC1B7" w14:textId="27A8A19C"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Система оценки заявок претендента закупки:</w:t>
            </w:r>
          </w:p>
          <w:p w14:paraId="6FD7493E" w14:textId="1986D543" w:rsidR="00C90CA4" w:rsidRPr="003E5616" w:rsidRDefault="00C90CA4" w:rsidP="009C231E">
            <w:pPr>
              <w:widowControl w:val="0"/>
              <w:numPr>
                <w:ilvl w:val="0"/>
                <w:numId w:val="22"/>
              </w:numPr>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 «</w:t>
            </w:r>
            <w:r w:rsidRPr="00C90CA4">
              <w:rPr>
                <w:rFonts w:eastAsia="Calibri"/>
                <w:b/>
                <w:bCs/>
                <w:sz w:val="20"/>
                <w:szCs w:val="20"/>
                <w:lang w:eastAsia="en-US"/>
              </w:rPr>
              <w:t xml:space="preserve">Стоимость </w:t>
            </w:r>
            <w:r w:rsidR="00196729">
              <w:rPr>
                <w:rFonts w:eastAsia="Calibri"/>
                <w:b/>
                <w:bCs/>
                <w:sz w:val="20"/>
                <w:szCs w:val="20"/>
                <w:lang w:eastAsia="en-US"/>
              </w:rPr>
              <w:t>выполнения</w:t>
            </w:r>
            <w:r w:rsidR="003E5616">
              <w:rPr>
                <w:rFonts w:eastAsia="Calibri"/>
                <w:b/>
                <w:bCs/>
                <w:sz w:val="20"/>
                <w:szCs w:val="20"/>
                <w:lang w:eastAsia="en-US"/>
              </w:rPr>
              <w:t xml:space="preserve"> работ</w:t>
            </w:r>
            <w:r w:rsidRPr="00C90CA4">
              <w:rPr>
                <w:rFonts w:eastAsia="Calibri"/>
                <w:b/>
                <w:sz w:val="20"/>
                <w:szCs w:val="20"/>
                <w:lang w:eastAsia="en-US"/>
              </w:rPr>
              <w:t xml:space="preserve">» - </w:t>
            </w:r>
            <w:r w:rsidR="006859CE" w:rsidRPr="006859CE">
              <w:rPr>
                <w:rFonts w:eastAsia="Calibri"/>
                <w:b/>
                <w:sz w:val="20"/>
                <w:szCs w:val="20"/>
                <w:u w:val="single"/>
                <w:lang w:eastAsia="en-US"/>
              </w:rPr>
              <w:t>6</w:t>
            </w:r>
            <w:r w:rsidRPr="006859CE">
              <w:rPr>
                <w:rFonts w:eastAsia="Calibri"/>
                <w:b/>
                <w:sz w:val="20"/>
                <w:szCs w:val="20"/>
                <w:u w:val="single"/>
                <w:lang w:eastAsia="en-US"/>
              </w:rPr>
              <w:t>0</w:t>
            </w:r>
            <w:r w:rsidRPr="00C90CA4">
              <w:rPr>
                <w:rFonts w:eastAsia="Calibri"/>
                <w:b/>
                <w:sz w:val="20"/>
                <w:szCs w:val="20"/>
                <w:u w:val="single"/>
                <w:lang w:eastAsia="en-US"/>
              </w:rPr>
              <w:t xml:space="preserve"> баллов</w:t>
            </w:r>
            <w:r w:rsidR="003E5616">
              <w:rPr>
                <w:rFonts w:eastAsia="Calibri"/>
                <w:b/>
                <w:sz w:val="20"/>
                <w:szCs w:val="20"/>
                <w:u w:val="single"/>
                <w:lang w:eastAsia="en-US"/>
              </w:rPr>
              <w:t>.</w:t>
            </w:r>
          </w:p>
          <w:p w14:paraId="46233418" w14:textId="77777777" w:rsidR="003E5616" w:rsidRPr="00594758" w:rsidRDefault="003E5616" w:rsidP="003E5616">
            <w:pPr>
              <w:widowControl w:val="0"/>
              <w:autoSpaceDE w:val="0"/>
              <w:autoSpaceDN w:val="0"/>
              <w:adjustRightInd w:val="0"/>
              <w:jc w:val="both"/>
              <w:rPr>
                <w:sz w:val="20"/>
                <w:szCs w:val="20"/>
                <w:u w:val="single"/>
              </w:rPr>
            </w:pPr>
            <w:r w:rsidRPr="00594758">
              <w:rPr>
                <w:sz w:val="20"/>
                <w:szCs w:val="20"/>
                <w:u w:val="single"/>
              </w:rPr>
              <w:t>При оценке данного критерия   используется следующая методика:</w:t>
            </w:r>
          </w:p>
          <w:p w14:paraId="4F92482C" w14:textId="77777777" w:rsidR="003E5616" w:rsidRPr="00DF52A4" w:rsidRDefault="003E5616" w:rsidP="003E5616">
            <w:pPr>
              <w:widowControl w:val="0"/>
              <w:autoSpaceDE w:val="0"/>
              <w:autoSpaceDN w:val="0"/>
              <w:adjustRightInd w:val="0"/>
              <w:jc w:val="both"/>
              <w:rPr>
                <w:sz w:val="20"/>
                <w:szCs w:val="20"/>
              </w:rPr>
            </w:pPr>
            <w:r w:rsidRPr="00594758">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w:t>
            </w:r>
            <w:r w:rsidRPr="00DF52A4">
              <w:rPr>
                <w:sz w:val="20"/>
                <w:szCs w:val="20"/>
              </w:rPr>
              <w:t xml:space="preserve">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9E79674" w14:textId="489007B9" w:rsidR="003E5616" w:rsidRPr="00DF52A4" w:rsidRDefault="003E5616" w:rsidP="003E5616">
            <w:pPr>
              <w:widowControl w:val="0"/>
              <w:autoSpaceDE w:val="0"/>
              <w:autoSpaceDN w:val="0"/>
              <w:adjustRightInd w:val="0"/>
              <w:jc w:val="both"/>
              <w:rPr>
                <w:sz w:val="20"/>
                <w:szCs w:val="20"/>
              </w:rPr>
            </w:pPr>
            <w:r w:rsidRPr="00DF52A4">
              <w:rPr>
                <w:sz w:val="20"/>
                <w:szCs w:val="20"/>
              </w:rPr>
              <w:object w:dxaOrig="480" w:dyaOrig="510" w14:anchorId="14A1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5.25pt" o:ole="">
                  <v:imagedata r:id="rId11" o:title=""/>
                </v:shape>
                <o:OLEObject Type="Embed" ProgID="Equation.3" ShapeID="_x0000_i1025" DrawAspect="Content" ObjectID="_1712405967" r:id="rId12"/>
              </w:object>
            </w:r>
            <w:r w:rsidRPr="00DF52A4">
              <w:rPr>
                <w:i/>
                <w:iCs/>
                <w:sz w:val="20"/>
                <w:szCs w:val="20"/>
                <w:vertAlign w:val="subscript"/>
              </w:rPr>
              <w:t>=</w:t>
            </w:r>
            <w:r w:rsidRPr="00DF52A4">
              <w:rPr>
                <w:i/>
                <w:noProof/>
                <w:sz w:val="20"/>
                <w:szCs w:val="20"/>
              </w:rPr>
              <w:drawing>
                <wp:inline distT="0" distB="0" distL="0" distR="0" wp14:anchorId="6C65C549" wp14:editId="174E6A59">
                  <wp:extent cx="361315" cy="5822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AE6109">
              <w:rPr>
                <w:i/>
                <w:iCs/>
                <w:sz w:val="22"/>
                <w:szCs w:val="22"/>
                <w:vertAlign w:val="subscript"/>
              </w:rPr>
              <w:t>критерия</w:t>
            </w:r>
            <w:proofErr w:type="spellEnd"/>
            <w:r w:rsidRPr="003E5616">
              <w:rPr>
                <w:sz w:val="22"/>
                <w:szCs w:val="22"/>
              </w:rPr>
              <w:t xml:space="preserve"> </w:t>
            </w:r>
            <w:r w:rsidRPr="00DF52A4">
              <w:rPr>
                <w:sz w:val="20"/>
                <w:szCs w:val="20"/>
              </w:rPr>
              <w:t xml:space="preserve">   </w:t>
            </w:r>
            <w:proofErr w:type="gramStart"/>
            <w:r w:rsidRPr="00DF52A4">
              <w:rPr>
                <w:sz w:val="20"/>
                <w:szCs w:val="20"/>
              </w:rPr>
              <w:t xml:space="preserve"> </w:t>
            </w:r>
            <w:r w:rsidR="00E91277" w:rsidRPr="00DF52A4">
              <w:rPr>
                <w:sz w:val="20"/>
                <w:szCs w:val="20"/>
              </w:rPr>
              <w:t xml:space="preserve"> ,</w:t>
            </w:r>
            <w:proofErr w:type="gramEnd"/>
            <w:r w:rsidRPr="00DF52A4">
              <w:rPr>
                <w:sz w:val="20"/>
                <w:szCs w:val="20"/>
              </w:rPr>
              <w:t xml:space="preserve"> где </w:t>
            </w:r>
            <w:r w:rsidRPr="00DF52A4">
              <w:rPr>
                <w:sz w:val="20"/>
                <w:szCs w:val="20"/>
              </w:rPr>
              <w:object w:dxaOrig="480" w:dyaOrig="510" w14:anchorId="07D65FBB">
                <v:shape id="_x0000_i1026" type="#_x0000_t75" style="width:25.25pt;height:25.25pt" o:ole="">
                  <v:imagedata r:id="rId14" o:title=""/>
                </v:shape>
                <o:OLEObject Type="Embed" ProgID="Equation.3" ShapeID="_x0000_i1026" DrawAspect="Content" ObjectID="_1712405968" r:id="rId15"/>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0483AB26" w14:textId="77777777" w:rsidR="003E5616" w:rsidRPr="00B920F6" w:rsidRDefault="003E5616" w:rsidP="003E5616">
            <w:pPr>
              <w:widowControl w:val="0"/>
              <w:autoSpaceDE w:val="0"/>
              <w:autoSpaceDN w:val="0"/>
              <w:adjustRightInd w:val="0"/>
              <w:jc w:val="both"/>
              <w:rPr>
                <w:i/>
                <w:iCs/>
                <w:sz w:val="20"/>
                <w:szCs w:val="20"/>
              </w:rPr>
            </w:pPr>
            <w:r w:rsidRPr="00DF52A4">
              <w:rPr>
                <w:noProof/>
                <w:sz w:val="20"/>
                <w:szCs w:val="20"/>
              </w:rPr>
              <w:drawing>
                <wp:inline distT="0" distB="0" distL="0" distR="0" wp14:anchorId="3652904E" wp14:editId="1876CE1D">
                  <wp:extent cx="273685" cy="256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4A497D76" w14:textId="42A88F97" w:rsidR="003E5616" w:rsidRPr="00B920F6" w:rsidRDefault="003E5616" w:rsidP="003E5616">
            <w:pPr>
              <w:widowControl w:val="0"/>
              <w:autoSpaceDE w:val="0"/>
              <w:autoSpaceDN w:val="0"/>
              <w:adjustRightInd w:val="0"/>
              <w:jc w:val="both"/>
              <w:rPr>
                <w:i/>
                <w:iCs/>
                <w:sz w:val="20"/>
                <w:szCs w:val="20"/>
              </w:rPr>
            </w:pPr>
            <w:r w:rsidRPr="00B920F6">
              <w:rPr>
                <w:i/>
                <w:iCs/>
                <w:noProof/>
                <w:sz w:val="20"/>
                <w:szCs w:val="20"/>
              </w:rPr>
              <w:lastRenderedPageBreak/>
              <w:drawing>
                <wp:inline distT="0" distB="0" distL="0" distR="0" wp14:anchorId="20CDF6D8" wp14:editId="18837AD0">
                  <wp:extent cx="273685" cy="3143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-го Участника закупки о цене договора, указанной в заявке участника по данному критерию;</w:t>
            </w:r>
          </w:p>
          <w:p w14:paraId="005EFB9A" w14:textId="77777777" w:rsidR="003E5616" w:rsidRPr="00B920F6" w:rsidRDefault="003E5616" w:rsidP="003E5616">
            <w:pPr>
              <w:widowControl w:val="0"/>
              <w:autoSpaceDE w:val="0"/>
              <w:autoSpaceDN w:val="0"/>
              <w:adjustRightInd w:val="0"/>
              <w:jc w:val="both"/>
              <w:rPr>
                <w:i/>
                <w:iCs/>
                <w:sz w:val="20"/>
                <w:szCs w:val="20"/>
              </w:rPr>
            </w:pPr>
            <w:proofErr w:type="spellStart"/>
            <w:r w:rsidRPr="00B920F6">
              <w:rPr>
                <w:b/>
                <w:i/>
                <w:iCs/>
                <w:sz w:val="20"/>
                <w:szCs w:val="20"/>
              </w:rPr>
              <w:t>V</w:t>
            </w:r>
            <w:r w:rsidRPr="003E5616">
              <w:rPr>
                <w:i/>
                <w:iCs/>
                <w:sz w:val="22"/>
                <w:szCs w:val="22"/>
                <w:vertAlign w:val="subscript"/>
              </w:rPr>
              <w:t>критерия</w:t>
            </w:r>
            <w:proofErr w:type="spellEnd"/>
            <w:r w:rsidRPr="00B920F6">
              <w:rPr>
                <w:i/>
                <w:iCs/>
                <w:sz w:val="20"/>
                <w:szCs w:val="20"/>
              </w:rPr>
              <w:t xml:space="preserve"> - значимость данного критерия.</w:t>
            </w:r>
          </w:p>
          <w:p w14:paraId="56E6ED5B" w14:textId="77777777" w:rsidR="003E5616" w:rsidRPr="00B920F6" w:rsidRDefault="003E5616" w:rsidP="003E5616">
            <w:pPr>
              <w:widowControl w:val="0"/>
              <w:autoSpaceDE w:val="0"/>
              <w:autoSpaceDN w:val="0"/>
              <w:adjustRightInd w:val="0"/>
              <w:jc w:val="both"/>
              <w:rPr>
                <w:i/>
                <w:iCs/>
                <w:sz w:val="20"/>
                <w:szCs w:val="20"/>
              </w:rPr>
            </w:pPr>
          </w:p>
          <w:p w14:paraId="08065397" w14:textId="5D7595CC" w:rsidR="003E5616" w:rsidRDefault="003E5616" w:rsidP="003E5616">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Pr>
                <w:i/>
                <w:iCs/>
                <w:sz w:val="20"/>
                <w:szCs w:val="20"/>
              </w:rPr>
              <w:t xml:space="preserve">ценовые предложения участников, указанных в заявке, </w:t>
            </w:r>
            <w:r w:rsidRPr="005D5ADE">
              <w:rPr>
                <w:i/>
                <w:iCs/>
                <w:sz w:val="20"/>
                <w:szCs w:val="20"/>
              </w:rPr>
              <w:t>независимо от системы налогообложения.</w:t>
            </w:r>
          </w:p>
          <w:p w14:paraId="03009F89" w14:textId="77777777" w:rsidR="009A5A4E" w:rsidRPr="00C90CA4" w:rsidRDefault="009A5A4E" w:rsidP="003E5616">
            <w:pPr>
              <w:widowControl w:val="0"/>
              <w:autoSpaceDE w:val="0"/>
              <w:autoSpaceDN w:val="0"/>
              <w:adjustRightInd w:val="0"/>
              <w:jc w:val="both"/>
              <w:rPr>
                <w:i/>
                <w:iCs/>
                <w:sz w:val="20"/>
                <w:szCs w:val="20"/>
              </w:rPr>
            </w:pPr>
          </w:p>
          <w:p w14:paraId="196A6DEF" w14:textId="580A7683" w:rsidR="00C90CA4" w:rsidRPr="00C90CA4" w:rsidRDefault="00C90CA4" w:rsidP="009C231E">
            <w:pPr>
              <w:widowControl w:val="0"/>
              <w:numPr>
                <w:ilvl w:val="0"/>
                <w:numId w:val="22"/>
              </w:numPr>
              <w:tabs>
                <w:tab w:val="left" w:pos="426"/>
              </w:tabs>
              <w:autoSpaceDE w:val="0"/>
              <w:autoSpaceDN w:val="0"/>
              <w:ind w:left="0" w:firstLine="284"/>
              <w:jc w:val="both"/>
              <w:rPr>
                <w:rFonts w:eastAsia="Calibri"/>
                <w:b/>
                <w:sz w:val="20"/>
                <w:szCs w:val="20"/>
                <w:lang w:eastAsia="en-US"/>
              </w:rPr>
            </w:pPr>
            <w:r w:rsidRPr="00C90CA4">
              <w:rPr>
                <w:rFonts w:eastAsia="Calibri"/>
                <w:sz w:val="20"/>
                <w:szCs w:val="20"/>
                <w:lang w:eastAsia="en-US"/>
              </w:rPr>
              <w:t xml:space="preserve">  </w:t>
            </w:r>
            <w:r w:rsidRPr="00C90CA4">
              <w:rPr>
                <w:rFonts w:eastAsia="Calibri"/>
                <w:b/>
                <w:sz w:val="20"/>
                <w:szCs w:val="20"/>
                <w:lang w:eastAsia="en-US"/>
              </w:rPr>
              <w:t xml:space="preserve">«Опыт выполнения </w:t>
            </w:r>
            <w:r w:rsidR="000935CF">
              <w:rPr>
                <w:rFonts w:eastAsia="Calibri"/>
                <w:b/>
                <w:sz w:val="20"/>
                <w:szCs w:val="20"/>
                <w:lang w:eastAsia="en-US"/>
              </w:rPr>
              <w:t xml:space="preserve">аналогичных </w:t>
            </w:r>
            <w:r w:rsidRPr="00C90CA4">
              <w:rPr>
                <w:rFonts w:eastAsia="Calibri"/>
                <w:b/>
                <w:sz w:val="20"/>
                <w:szCs w:val="20"/>
                <w:lang w:eastAsia="en-US"/>
              </w:rPr>
              <w:t>работ: количество исполненных аналогичных договоров за период с 01.01.20</w:t>
            </w:r>
            <w:r w:rsidR="003E5616">
              <w:rPr>
                <w:rFonts w:eastAsia="Calibri"/>
                <w:b/>
                <w:sz w:val="20"/>
                <w:szCs w:val="20"/>
                <w:lang w:eastAsia="en-US"/>
              </w:rPr>
              <w:t>20</w:t>
            </w:r>
            <w:r w:rsidRPr="00C90CA4">
              <w:rPr>
                <w:rFonts w:eastAsia="Calibri"/>
                <w:sz w:val="20"/>
                <w:szCs w:val="20"/>
                <w:lang w:eastAsia="en-US"/>
              </w:rPr>
              <w:t xml:space="preserve"> </w:t>
            </w:r>
            <w:r w:rsidRPr="00C90CA4">
              <w:rPr>
                <w:rFonts w:eastAsia="Calibri"/>
                <w:b/>
                <w:sz w:val="20"/>
                <w:szCs w:val="20"/>
                <w:lang w:eastAsia="en-US"/>
              </w:rPr>
              <w:t xml:space="preserve">до момента </w:t>
            </w:r>
            <w:r w:rsidR="003E5616">
              <w:rPr>
                <w:rFonts w:eastAsia="Calibri"/>
                <w:b/>
                <w:sz w:val="20"/>
                <w:szCs w:val="20"/>
                <w:lang w:eastAsia="en-US"/>
              </w:rPr>
              <w:t>открытия доступа к Заявкам</w:t>
            </w:r>
            <w:r w:rsidRPr="00C90CA4">
              <w:rPr>
                <w:rFonts w:eastAsia="Calibri"/>
                <w:b/>
                <w:sz w:val="20"/>
                <w:szCs w:val="20"/>
                <w:lang w:eastAsia="en-US"/>
              </w:rPr>
              <w:t xml:space="preserve">, стоимостью не менее 200 000,00 рублей каждый» - </w:t>
            </w:r>
            <w:r w:rsidR="006859CE" w:rsidRPr="006859CE">
              <w:rPr>
                <w:rFonts w:eastAsia="Calibri"/>
                <w:b/>
                <w:sz w:val="20"/>
                <w:szCs w:val="20"/>
                <w:u w:val="single"/>
                <w:lang w:eastAsia="en-US"/>
              </w:rPr>
              <w:t>4</w:t>
            </w:r>
            <w:r w:rsidRPr="006859CE">
              <w:rPr>
                <w:rFonts w:eastAsia="Calibri"/>
                <w:b/>
                <w:sz w:val="20"/>
                <w:szCs w:val="20"/>
                <w:u w:val="single"/>
                <w:lang w:eastAsia="en-US"/>
              </w:rPr>
              <w:t>0</w:t>
            </w:r>
            <w:r w:rsidRPr="00C90CA4">
              <w:rPr>
                <w:rFonts w:eastAsia="Calibri"/>
                <w:b/>
                <w:sz w:val="20"/>
                <w:szCs w:val="20"/>
                <w:u w:val="single"/>
                <w:lang w:eastAsia="en-US"/>
              </w:rPr>
              <w:t xml:space="preserve"> баллов</w:t>
            </w:r>
            <w:r w:rsidR="003E5616">
              <w:rPr>
                <w:rFonts w:eastAsia="Calibri"/>
                <w:b/>
                <w:sz w:val="20"/>
                <w:szCs w:val="20"/>
                <w:u w:val="single"/>
                <w:lang w:eastAsia="en-US"/>
              </w:rPr>
              <w:t>.</w:t>
            </w:r>
            <w:r w:rsidRPr="00C90CA4">
              <w:rPr>
                <w:rFonts w:eastAsia="Calibri"/>
                <w:b/>
                <w:sz w:val="20"/>
                <w:szCs w:val="20"/>
                <w:lang w:eastAsia="en-US"/>
              </w:rPr>
              <w:t xml:space="preserve"> </w:t>
            </w:r>
          </w:p>
          <w:p w14:paraId="53063DE3" w14:textId="7D6F47FC"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Оформляется в виде таблицы</w:t>
            </w:r>
            <w:r w:rsidR="000935CF">
              <w:rPr>
                <w:rFonts w:eastAsia="Calibri"/>
                <w:i/>
                <w:sz w:val="20"/>
                <w:szCs w:val="20"/>
                <w:lang w:eastAsia="en-US"/>
              </w:rPr>
              <w:t>, указанной в Форме № 3.1</w:t>
            </w:r>
            <w:r w:rsidRPr="00C90CA4">
              <w:rPr>
                <w:rFonts w:eastAsia="Calibri"/>
                <w:i/>
                <w:sz w:val="20"/>
                <w:szCs w:val="20"/>
                <w:lang w:eastAsia="en-US"/>
              </w:rPr>
              <w:t>.</w:t>
            </w:r>
            <w:r w:rsidRPr="00C90CA4">
              <w:rPr>
                <w:rFonts w:eastAsia="Calibri"/>
                <w:sz w:val="20"/>
                <w:szCs w:val="20"/>
                <w:lang w:eastAsia="en-US"/>
              </w:rPr>
              <w:t xml:space="preserve"> </w:t>
            </w:r>
            <w:r w:rsidRPr="00C90CA4">
              <w:rPr>
                <w:rFonts w:eastAsia="Calibri"/>
                <w:i/>
                <w:sz w:val="20"/>
                <w:szCs w:val="20"/>
                <w:lang w:eastAsia="en-US"/>
              </w:rPr>
              <w:t>Сопоставлению и оценке п</w:t>
            </w:r>
            <w:r w:rsidR="000935CF">
              <w:rPr>
                <w:rFonts w:eastAsia="Calibri"/>
                <w:i/>
                <w:sz w:val="20"/>
                <w:szCs w:val="20"/>
                <w:lang w:eastAsia="en-US"/>
              </w:rPr>
              <w:t>о данному критерию</w:t>
            </w:r>
            <w:r w:rsidRPr="00C90CA4">
              <w:rPr>
                <w:rFonts w:eastAsia="Calibri"/>
                <w:i/>
                <w:sz w:val="20"/>
                <w:szCs w:val="20"/>
                <w:lang w:eastAsia="en-US"/>
              </w:rPr>
              <w:t xml:space="preserve"> </w:t>
            </w:r>
            <w:r w:rsidR="000935CF">
              <w:rPr>
                <w:rFonts w:eastAsia="Calibri"/>
                <w:i/>
                <w:sz w:val="20"/>
                <w:szCs w:val="20"/>
                <w:lang w:eastAsia="en-US"/>
              </w:rPr>
              <w:t xml:space="preserve">подлежат сведения о </w:t>
            </w:r>
            <w:r w:rsidRPr="00C90CA4">
              <w:rPr>
                <w:rFonts w:eastAsia="Calibri"/>
                <w:i/>
                <w:sz w:val="20"/>
                <w:szCs w:val="20"/>
                <w:lang w:eastAsia="en-US"/>
              </w:rPr>
              <w:t>количеств</w:t>
            </w:r>
            <w:r w:rsidR="000935CF">
              <w:rPr>
                <w:rFonts w:eastAsia="Calibri"/>
                <w:i/>
                <w:sz w:val="20"/>
                <w:szCs w:val="20"/>
                <w:lang w:eastAsia="en-US"/>
              </w:rPr>
              <w:t>е</w:t>
            </w:r>
            <w:r w:rsidRPr="00C90CA4">
              <w:rPr>
                <w:rFonts w:eastAsia="Calibri"/>
                <w:i/>
                <w:sz w:val="20"/>
                <w:szCs w:val="20"/>
                <w:lang w:eastAsia="en-US"/>
              </w:rPr>
              <w:t xml:space="preserve"> исполненных договоров</w:t>
            </w:r>
            <w:r w:rsidR="00455B39">
              <w:rPr>
                <w:rFonts w:eastAsia="Calibri"/>
                <w:i/>
                <w:sz w:val="20"/>
                <w:szCs w:val="20"/>
                <w:lang w:eastAsia="en-US"/>
              </w:rPr>
              <w:t>/контрактов на выполнение аналогичных работ</w:t>
            </w:r>
            <w:r w:rsidRPr="00C90CA4">
              <w:rPr>
                <w:rFonts w:eastAsia="Calibri"/>
                <w:i/>
                <w:sz w:val="20"/>
                <w:szCs w:val="20"/>
                <w:lang w:eastAsia="en-US"/>
              </w:rPr>
              <w:t xml:space="preserve"> за период с 01.01.20</w:t>
            </w:r>
            <w:r w:rsidR="003E5616">
              <w:rPr>
                <w:rFonts w:eastAsia="Calibri"/>
                <w:i/>
                <w:sz w:val="20"/>
                <w:szCs w:val="20"/>
                <w:lang w:eastAsia="en-US"/>
              </w:rPr>
              <w:t>20</w:t>
            </w:r>
            <w:r w:rsidRPr="00C90CA4">
              <w:rPr>
                <w:rFonts w:eastAsia="Calibri"/>
                <w:sz w:val="20"/>
                <w:szCs w:val="20"/>
                <w:lang w:eastAsia="en-US"/>
              </w:rPr>
              <w:t xml:space="preserve"> </w:t>
            </w:r>
            <w:r w:rsidRPr="00C90CA4">
              <w:rPr>
                <w:rFonts w:eastAsia="Calibri"/>
                <w:i/>
                <w:sz w:val="20"/>
                <w:szCs w:val="20"/>
                <w:lang w:eastAsia="en-US"/>
              </w:rPr>
              <w:t xml:space="preserve">до момента </w:t>
            </w:r>
            <w:r w:rsidR="003E5616">
              <w:rPr>
                <w:rFonts w:eastAsia="Calibri"/>
                <w:i/>
                <w:sz w:val="20"/>
                <w:szCs w:val="20"/>
                <w:lang w:eastAsia="en-US"/>
              </w:rPr>
              <w:t>открытия доступа к Заявкам</w:t>
            </w:r>
            <w:r w:rsidRPr="00C90CA4">
              <w:rPr>
                <w:rFonts w:eastAsia="Calibri"/>
                <w:i/>
                <w:sz w:val="20"/>
                <w:szCs w:val="20"/>
                <w:lang w:eastAsia="en-US"/>
              </w:rPr>
              <w:t>, стоимостью не менее 200 000,00 рублей каждый»</w:t>
            </w:r>
            <w:r w:rsidR="000935CF">
              <w:rPr>
                <w:rFonts w:eastAsia="Calibri"/>
                <w:i/>
                <w:sz w:val="20"/>
                <w:szCs w:val="20"/>
                <w:lang w:eastAsia="en-US"/>
              </w:rPr>
              <w:t>.</w:t>
            </w:r>
            <w:r w:rsidRPr="00C90CA4">
              <w:rPr>
                <w:rFonts w:eastAsia="Calibri"/>
                <w:i/>
                <w:sz w:val="20"/>
                <w:szCs w:val="20"/>
                <w:lang w:eastAsia="en-US"/>
              </w:rPr>
              <w:t xml:space="preserve"> </w:t>
            </w:r>
          </w:p>
          <w:p w14:paraId="3181117F" w14:textId="55615FE8"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Примечание</w:t>
            </w:r>
            <w:r w:rsidRPr="0094345A">
              <w:rPr>
                <w:rFonts w:eastAsia="Calibri"/>
                <w:i/>
                <w:sz w:val="20"/>
                <w:szCs w:val="20"/>
                <w:lang w:eastAsia="en-US"/>
              </w:rPr>
              <w:t xml:space="preserve">: Аналогичными считаются работы </w:t>
            </w:r>
            <w:r w:rsidR="0094345A" w:rsidRPr="0094345A">
              <w:rPr>
                <w:rFonts w:eastAsia="Calibri"/>
                <w:i/>
                <w:sz w:val="20"/>
                <w:szCs w:val="20"/>
                <w:lang w:eastAsia="en-US"/>
              </w:rPr>
              <w:t>по техническому обслуживанию и ремонту систем кондиционирования воздуха</w:t>
            </w:r>
            <w:r w:rsidR="0094345A">
              <w:rPr>
                <w:rFonts w:eastAsia="Calibri"/>
                <w:i/>
                <w:sz w:val="20"/>
                <w:szCs w:val="20"/>
                <w:lang w:eastAsia="en-US"/>
              </w:rPr>
              <w:t>.</w:t>
            </w:r>
          </w:p>
          <w:p w14:paraId="3F88FB6B" w14:textId="7ED8680A"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За опыт выполнения работ принимается количество исполненных договоров/</w:t>
            </w:r>
            <w:r w:rsidR="000935CF" w:rsidRPr="00C90CA4">
              <w:rPr>
                <w:rFonts w:eastAsia="Calibri"/>
                <w:i/>
                <w:sz w:val="20"/>
                <w:szCs w:val="20"/>
                <w:lang w:eastAsia="en-US"/>
              </w:rPr>
              <w:t>контрактов участником</w:t>
            </w:r>
            <w:r w:rsidRPr="00C90CA4">
              <w:rPr>
                <w:rFonts w:eastAsia="Calibri"/>
                <w:i/>
                <w:sz w:val="20"/>
                <w:szCs w:val="20"/>
                <w:lang w:eastAsia="en-US"/>
              </w:rPr>
              <w:t xml:space="preserve"> за период с 01.01.20</w:t>
            </w:r>
            <w:r w:rsidR="000935CF">
              <w:rPr>
                <w:rFonts w:eastAsia="Calibri"/>
                <w:i/>
                <w:sz w:val="20"/>
                <w:szCs w:val="20"/>
                <w:lang w:eastAsia="en-US"/>
              </w:rPr>
              <w:t>20</w:t>
            </w:r>
            <w:r w:rsidRPr="00C90CA4">
              <w:rPr>
                <w:rFonts w:eastAsia="Calibri"/>
                <w:i/>
                <w:sz w:val="20"/>
                <w:szCs w:val="20"/>
                <w:lang w:eastAsia="en-US"/>
              </w:rPr>
              <w:t xml:space="preserve"> до момента </w:t>
            </w:r>
            <w:r w:rsidR="000935CF">
              <w:rPr>
                <w:rFonts w:eastAsia="Calibri"/>
                <w:i/>
                <w:sz w:val="20"/>
                <w:szCs w:val="20"/>
                <w:lang w:eastAsia="en-US"/>
              </w:rPr>
              <w:t>открытия доступа к Заявкам</w:t>
            </w:r>
            <w:r w:rsidRPr="00C90CA4">
              <w:rPr>
                <w:rFonts w:eastAsia="Calibri"/>
                <w:i/>
                <w:sz w:val="20"/>
                <w:szCs w:val="20"/>
                <w:lang w:eastAsia="en-US"/>
              </w:rPr>
              <w:t xml:space="preserve"> по аналогичным работам стоимостью каждого договора/контракта не менее 200 000,00 рублей каждый.</w:t>
            </w:r>
          </w:p>
          <w:p w14:paraId="3C52EEA1" w14:textId="271D7E40" w:rsidR="002D4FD8" w:rsidRDefault="002D4FD8" w:rsidP="002D4FD8">
            <w:pPr>
              <w:tabs>
                <w:tab w:val="left" w:pos="1276"/>
              </w:tabs>
              <w:autoSpaceDE w:val="0"/>
              <w:autoSpaceDN w:val="0"/>
              <w:adjustRightInd w:val="0"/>
              <w:jc w:val="both"/>
              <w:rPr>
                <w:i/>
                <w:sz w:val="20"/>
                <w:szCs w:val="20"/>
              </w:rPr>
            </w:pPr>
            <w:r w:rsidRPr="00F064AA">
              <w:rPr>
                <w:i/>
                <w:sz w:val="20"/>
                <w:szCs w:val="20"/>
              </w:rPr>
              <w:t>Исполненный договор</w:t>
            </w:r>
            <w:r w:rsidR="00F876B6">
              <w:rPr>
                <w:i/>
                <w:sz w:val="20"/>
                <w:szCs w:val="20"/>
              </w:rPr>
              <w:t>/контракт</w:t>
            </w:r>
            <w:r w:rsidRPr="00F064AA">
              <w:rPr>
                <w:i/>
                <w:sz w:val="20"/>
                <w:szCs w:val="20"/>
              </w:rPr>
              <w:t xml:space="preserve"> подтверждается:</w:t>
            </w:r>
            <w:r>
              <w:rPr>
                <w:i/>
                <w:sz w:val="20"/>
                <w:szCs w:val="20"/>
              </w:rPr>
              <w:t xml:space="preserve"> </w:t>
            </w:r>
            <w:r w:rsidRPr="00301B61">
              <w:rPr>
                <w:i/>
                <w:sz w:val="20"/>
                <w:szCs w:val="20"/>
              </w:rPr>
              <w:t>копией договора</w:t>
            </w:r>
            <w:r>
              <w:rPr>
                <w:i/>
                <w:sz w:val="20"/>
                <w:szCs w:val="20"/>
              </w:rPr>
              <w:t>/контракта</w:t>
            </w:r>
            <w:r w:rsidRPr="00301B61">
              <w:rPr>
                <w:i/>
                <w:sz w:val="20"/>
                <w:szCs w:val="20"/>
              </w:rPr>
              <w:t xml:space="preserve"> (листы договора</w:t>
            </w:r>
            <w:r>
              <w:rPr>
                <w:i/>
                <w:sz w:val="20"/>
                <w:szCs w:val="20"/>
              </w:rPr>
              <w:t>/контракта</w:t>
            </w:r>
            <w:r w:rsidRPr="00301B61">
              <w:rPr>
                <w:i/>
                <w:sz w:val="20"/>
                <w:szCs w:val="20"/>
              </w:rPr>
              <w:t xml:space="preserve"> с датой договора</w:t>
            </w:r>
            <w:r>
              <w:rPr>
                <w:i/>
                <w:sz w:val="20"/>
                <w:szCs w:val="20"/>
              </w:rPr>
              <w:t>/контракта</w:t>
            </w:r>
            <w:r w:rsidRPr="00301B61">
              <w:rPr>
                <w:i/>
                <w:sz w:val="20"/>
                <w:szCs w:val="20"/>
              </w:rPr>
              <w:t>, преамбулой договора</w:t>
            </w:r>
            <w:r>
              <w:rPr>
                <w:i/>
                <w:sz w:val="20"/>
                <w:szCs w:val="20"/>
              </w:rPr>
              <w:t>/контракта</w:t>
            </w:r>
            <w:r w:rsidRPr="00301B61">
              <w:rPr>
                <w:i/>
                <w:sz w:val="20"/>
                <w:szCs w:val="20"/>
              </w:rPr>
              <w:t>, предметом договора</w:t>
            </w:r>
            <w:r>
              <w:rPr>
                <w:i/>
                <w:sz w:val="20"/>
                <w:szCs w:val="20"/>
              </w:rPr>
              <w:t>/контракта</w:t>
            </w:r>
            <w:r w:rsidRPr="00301B61">
              <w:rPr>
                <w:i/>
                <w:sz w:val="20"/>
                <w:szCs w:val="20"/>
              </w:rPr>
              <w:t>, стоимостью по договору</w:t>
            </w:r>
            <w:r>
              <w:rPr>
                <w:i/>
                <w:sz w:val="20"/>
                <w:szCs w:val="20"/>
              </w:rPr>
              <w:t>/контракту</w:t>
            </w:r>
            <w:r w:rsidRPr="00301B61">
              <w:rPr>
                <w:i/>
                <w:sz w:val="20"/>
                <w:szCs w:val="20"/>
              </w:rPr>
              <w:t>, подписями сторон договора</w:t>
            </w:r>
            <w:r>
              <w:rPr>
                <w:i/>
                <w:sz w:val="20"/>
                <w:szCs w:val="20"/>
              </w:rPr>
              <w:t>/контракта</w:t>
            </w:r>
            <w:r w:rsidRPr="00301B61">
              <w:rPr>
                <w:i/>
                <w:sz w:val="20"/>
                <w:szCs w:val="20"/>
              </w:rPr>
              <w:t>, а также подписанные приложения к договору</w:t>
            </w:r>
            <w:r>
              <w:rPr>
                <w:i/>
                <w:sz w:val="20"/>
                <w:szCs w:val="20"/>
              </w:rPr>
              <w:t>/контракту</w:t>
            </w:r>
            <w:r w:rsidRPr="00301B61">
              <w:rPr>
                <w:i/>
                <w:sz w:val="20"/>
                <w:szCs w:val="20"/>
              </w:rPr>
              <w:t xml:space="preserve"> </w:t>
            </w:r>
            <w:bookmarkStart w:id="3" w:name="_Hlk99374973"/>
            <w:r w:rsidRPr="00301B61">
              <w:rPr>
                <w:i/>
                <w:sz w:val="20"/>
                <w:szCs w:val="20"/>
              </w:rPr>
              <w:t>с видами работ и стоимостью) и копией акта (актов) выполненных работ</w:t>
            </w:r>
            <w:bookmarkEnd w:id="3"/>
            <w:r w:rsidRPr="00301B61">
              <w:rPr>
                <w:i/>
                <w:sz w:val="20"/>
                <w:szCs w:val="20"/>
              </w:rPr>
              <w:t>.</w:t>
            </w:r>
          </w:p>
          <w:p w14:paraId="05222040" w14:textId="77777777" w:rsidR="00C90CA4" w:rsidRPr="00C90CA4" w:rsidRDefault="00C90CA4" w:rsidP="00C90CA4">
            <w:pPr>
              <w:widowControl w:val="0"/>
              <w:tabs>
                <w:tab w:val="left" w:pos="426"/>
              </w:tabs>
              <w:autoSpaceDE w:val="0"/>
              <w:autoSpaceDN w:val="0"/>
              <w:jc w:val="both"/>
              <w:rPr>
                <w:rFonts w:eastAsia="Calibri"/>
                <w:i/>
                <w:sz w:val="20"/>
                <w:szCs w:val="20"/>
                <w:lang w:eastAsia="en-US"/>
              </w:rPr>
            </w:pPr>
          </w:p>
          <w:p w14:paraId="5ACE118F" w14:textId="61519761"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При оценке критерия «Опыт выполнения аналогичных работ» используется следующая методика:</w:t>
            </w:r>
          </w:p>
          <w:p w14:paraId="2E848B7E" w14:textId="589EF690"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 xml:space="preserve">до </w:t>
            </w:r>
            <w:r w:rsidR="000935CF" w:rsidRPr="000935CF">
              <w:rPr>
                <w:rFonts w:eastAsia="Calibri"/>
                <w:sz w:val="20"/>
                <w:szCs w:val="20"/>
                <w:lang w:eastAsia="en-US"/>
              </w:rPr>
              <w:t>4</w:t>
            </w:r>
            <w:r w:rsidRPr="00C90CA4">
              <w:rPr>
                <w:rFonts w:eastAsia="Calibri"/>
                <w:sz w:val="20"/>
                <w:szCs w:val="20"/>
                <w:lang w:eastAsia="en-US"/>
              </w:rPr>
              <w:t xml:space="preserve"> договоров включительно – 0 баллов;</w:t>
            </w:r>
          </w:p>
          <w:p w14:paraId="2DE833DF" w14:textId="14E5BF11"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 xml:space="preserve">от </w:t>
            </w:r>
            <w:r w:rsidR="000935CF" w:rsidRPr="000935CF">
              <w:rPr>
                <w:rFonts w:eastAsia="Calibri"/>
                <w:sz w:val="20"/>
                <w:szCs w:val="20"/>
                <w:lang w:eastAsia="en-US"/>
              </w:rPr>
              <w:t>5</w:t>
            </w:r>
            <w:r w:rsidRPr="00C90CA4">
              <w:rPr>
                <w:rFonts w:eastAsia="Calibri"/>
                <w:sz w:val="20"/>
                <w:szCs w:val="20"/>
                <w:lang w:eastAsia="en-US"/>
              </w:rPr>
              <w:t xml:space="preserve"> до </w:t>
            </w:r>
            <w:r w:rsidR="000935CF" w:rsidRPr="000935CF">
              <w:rPr>
                <w:rFonts w:eastAsia="Calibri"/>
                <w:sz w:val="20"/>
                <w:szCs w:val="20"/>
                <w:lang w:eastAsia="en-US"/>
              </w:rPr>
              <w:t xml:space="preserve">9 </w:t>
            </w:r>
            <w:r w:rsidRPr="00C90CA4">
              <w:rPr>
                <w:rFonts w:eastAsia="Calibri"/>
                <w:sz w:val="20"/>
                <w:szCs w:val="20"/>
                <w:lang w:eastAsia="en-US"/>
              </w:rPr>
              <w:t>договоров включительно – 10 баллов;</w:t>
            </w:r>
          </w:p>
          <w:p w14:paraId="401AB659" w14:textId="21B72BEA"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от 1</w:t>
            </w:r>
            <w:r w:rsidR="000935CF" w:rsidRPr="000935CF">
              <w:rPr>
                <w:rFonts w:eastAsia="Calibri"/>
                <w:sz w:val="20"/>
                <w:szCs w:val="20"/>
                <w:lang w:eastAsia="en-US"/>
              </w:rPr>
              <w:t>0</w:t>
            </w:r>
            <w:r w:rsidRPr="00C90CA4">
              <w:rPr>
                <w:rFonts w:eastAsia="Calibri"/>
                <w:sz w:val="20"/>
                <w:szCs w:val="20"/>
                <w:lang w:eastAsia="en-US"/>
              </w:rPr>
              <w:t xml:space="preserve"> до 1</w:t>
            </w:r>
            <w:r w:rsidR="000935CF" w:rsidRPr="000935CF">
              <w:rPr>
                <w:rFonts w:eastAsia="Calibri"/>
                <w:sz w:val="20"/>
                <w:szCs w:val="20"/>
                <w:lang w:eastAsia="en-US"/>
              </w:rPr>
              <w:t>4</w:t>
            </w:r>
            <w:r w:rsidRPr="00C90CA4">
              <w:rPr>
                <w:rFonts w:eastAsia="Calibri"/>
                <w:sz w:val="20"/>
                <w:szCs w:val="20"/>
                <w:lang w:eastAsia="en-US"/>
              </w:rPr>
              <w:t xml:space="preserve"> договоров включительно – 20 баллов;</w:t>
            </w:r>
          </w:p>
          <w:p w14:paraId="6D60D47C" w14:textId="4BD5A6B6" w:rsidR="000935CF" w:rsidRPr="000935CF"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от 1</w:t>
            </w:r>
            <w:r w:rsidR="000935CF" w:rsidRPr="000935CF">
              <w:rPr>
                <w:rFonts w:eastAsia="Calibri"/>
                <w:sz w:val="20"/>
                <w:szCs w:val="20"/>
                <w:lang w:eastAsia="en-US"/>
              </w:rPr>
              <w:t>5 до 19 договоров включительно – 30 баллов;</w:t>
            </w:r>
          </w:p>
          <w:p w14:paraId="5BD240FB" w14:textId="0A52A3B2" w:rsidR="00C90CA4" w:rsidRPr="00C90CA4" w:rsidRDefault="000935CF" w:rsidP="00C90CA4">
            <w:pPr>
              <w:widowControl w:val="0"/>
              <w:tabs>
                <w:tab w:val="left" w:pos="426"/>
              </w:tabs>
              <w:autoSpaceDE w:val="0"/>
              <w:autoSpaceDN w:val="0"/>
              <w:jc w:val="both"/>
              <w:rPr>
                <w:rFonts w:eastAsia="Calibri"/>
                <w:sz w:val="20"/>
                <w:szCs w:val="20"/>
                <w:lang w:eastAsia="en-US"/>
              </w:rPr>
            </w:pPr>
            <w:r w:rsidRPr="000935CF">
              <w:rPr>
                <w:rFonts w:eastAsia="Calibri"/>
                <w:sz w:val="20"/>
                <w:szCs w:val="20"/>
                <w:lang w:eastAsia="en-US"/>
              </w:rPr>
              <w:t>от 20</w:t>
            </w:r>
            <w:r w:rsidR="00C90CA4" w:rsidRPr="00C90CA4">
              <w:rPr>
                <w:rFonts w:eastAsia="Calibri"/>
                <w:sz w:val="20"/>
                <w:szCs w:val="20"/>
                <w:lang w:eastAsia="en-US"/>
              </w:rPr>
              <w:t xml:space="preserve"> </w:t>
            </w:r>
            <w:r w:rsidRPr="000935CF">
              <w:rPr>
                <w:rFonts w:eastAsia="Calibri"/>
                <w:sz w:val="20"/>
                <w:szCs w:val="20"/>
                <w:lang w:eastAsia="en-US"/>
              </w:rPr>
              <w:t xml:space="preserve">договоров </w:t>
            </w:r>
            <w:r w:rsidR="00C90CA4" w:rsidRPr="00C90CA4">
              <w:rPr>
                <w:rFonts w:eastAsia="Calibri"/>
                <w:sz w:val="20"/>
                <w:szCs w:val="20"/>
                <w:lang w:eastAsia="en-US"/>
              </w:rPr>
              <w:t xml:space="preserve">и выше – </w:t>
            </w:r>
            <w:r w:rsidRPr="000935CF">
              <w:rPr>
                <w:rFonts w:eastAsia="Calibri"/>
                <w:sz w:val="20"/>
                <w:szCs w:val="20"/>
                <w:lang w:eastAsia="en-US"/>
              </w:rPr>
              <w:t>4</w:t>
            </w:r>
            <w:r w:rsidR="00C90CA4" w:rsidRPr="00C90CA4">
              <w:rPr>
                <w:rFonts w:eastAsia="Calibri"/>
                <w:sz w:val="20"/>
                <w:szCs w:val="20"/>
                <w:lang w:eastAsia="en-US"/>
              </w:rPr>
              <w:t>0 баллов.</w:t>
            </w:r>
          </w:p>
          <w:p w14:paraId="2C13D66B"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p>
          <w:p w14:paraId="41CB07AC" w14:textId="77777777" w:rsidR="000935CF" w:rsidRDefault="00C90CA4" w:rsidP="000935CF">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 Наилучшим (наибольшим) предложением по данному критерию будет являться наибольшее количество копий договоров/</w:t>
            </w:r>
            <w:r w:rsidR="000935CF" w:rsidRPr="00C90CA4">
              <w:rPr>
                <w:rFonts w:eastAsia="Calibri"/>
                <w:i/>
                <w:sz w:val="20"/>
                <w:szCs w:val="20"/>
                <w:lang w:eastAsia="en-US"/>
              </w:rPr>
              <w:t>контрактов,</w:t>
            </w:r>
            <w:r w:rsidRPr="00C90CA4">
              <w:rPr>
                <w:rFonts w:eastAsia="Calibri"/>
                <w:i/>
                <w:sz w:val="20"/>
                <w:szCs w:val="20"/>
                <w:lang w:eastAsia="en-US"/>
              </w:rPr>
              <w:t xml:space="preserve"> представленных участником соответствующих требованиям документации. </w:t>
            </w:r>
          </w:p>
          <w:p w14:paraId="7A74B550" w14:textId="77777777" w:rsidR="000935CF" w:rsidRDefault="000935CF" w:rsidP="000935CF">
            <w:pPr>
              <w:widowControl w:val="0"/>
              <w:tabs>
                <w:tab w:val="left" w:pos="426"/>
              </w:tabs>
              <w:autoSpaceDE w:val="0"/>
              <w:autoSpaceDN w:val="0"/>
              <w:jc w:val="both"/>
              <w:rPr>
                <w:rFonts w:eastAsia="Calibri"/>
                <w:i/>
                <w:sz w:val="20"/>
                <w:szCs w:val="20"/>
                <w:lang w:eastAsia="en-US"/>
              </w:rPr>
            </w:pPr>
          </w:p>
          <w:p w14:paraId="6EDA55C4" w14:textId="24F231FE" w:rsidR="000935CF" w:rsidRPr="000935CF" w:rsidRDefault="000935CF" w:rsidP="000935CF">
            <w:pPr>
              <w:widowControl w:val="0"/>
              <w:tabs>
                <w:tab w:val="left" w:pos="426"/>
              </w:tabs>
              <w:autoSpaceDE w:val="0"/>
              <w:autoSpaceDN w:val="0"/>
              <w:jc w:val="both"/>
              <w:rPr>
                <w:rFonts w:eastAsia="Calibri"/>
                <w:i/>
                <w:sz w:val="20"/>
                <w:szCs w:val="20"/>
                <w:lang w:eastAsia="en-US"/>
              </w:rPr>
            </w:pPr>
            <w:r w:rsidRPr="000935CF">
              <w:rPr>
                <w:rFonts w:eastAsia="Calibri"/>
                <w:i/>
                <w:sz w:val="20"/>
                <w:szCs w:val="20"/>
                <w:lang w:eastAsia="en-US"/>
              </w:rPr>
              <w:t xml:space="preserve">Договор/контракт засчитывается при предоставлении </w:t>
            </w:r>
            <w:r w:rsidRPr="000935CF">
              <w:rPr>
                <w:rFonts w:eastAsia="Calibri"/>
                <w:i/>
                <w:sz w:val="20"/>
                <w:szCs w:val="20"/>
                <w:u w:val="single"/>
                <w:lang w:eastAsia="en-US"/>
              </w:rPr>
              <w:t>к нему всех подтверждающих документов</w:t>
            </w:r>
            <w:r w:rsidRPr="000935CF">
              <w:rPr>
                <w:rFonts w:eastAsia="Calibri"/>
                <w:i/>
                <w:sz w:val="20"/>
                <w:szCs w:val="20"/>
                <w:lang w:eastAsia="en-US"/>
              </w:rPr>
              <w:t>.</w:t>
            </w:r>
          </w:p>
          <w:p w14:paraId="10159CAB" w14:textId="49193714" w:rsidR="00C90CA4" w:rsidRPr="00C90CA4" w:rsidRDefault="00C90CA4" w:rsidP="00C90CA4">
            <w:pPr>
              <w:widowControl w:val="0"/>
              <w:tabs>
                <w:tab w:val="left" w:pos="426"/>
              </w:tabs>
              <w:autoSpaceDE w:val="0"/>
              <w:autoSpaceDN w:val="0"/>
              <w:jc w:val="both"/>
              <w:rPr>
                <w:rFonts w:eastAsia="Calibri"/>
                <w:i/>
                <w:sz w:val="20"/>
                <w:szCs w:val="20"/>
                <w:lang w:eastAsia="en-US"/>
              </w:rPr>
            </w:pPr>
          </w:p>
          <w:p w14:paraId="2827FEC6" w14:textId="584A1DCF" w:rsid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bCs/>
                <w:i/>
                <w:sz w:val="20"/>
                <w:szCs w:val="20"/>
                <w:u w:val="single"/>
                <w:lang w:eastAsia="en-US"/>
              </w:rPr>
              <w:t>Примечание:</w:t>
            </w:r>
            <w:r w:rsidRPr="00C90CA4">
              <w:rPr>
                <w:rFonts w:eastAsia="Calibri"/>
                <w:bCs/>
                <w:i/>
                <w:sz w:val="20"/>
                <w:szCs w:val="20"/>
                <w:lang w:eastAsia="en-US"/>
              </w:rPr>
              <w:t xml:space="preserve"> </w:t>
            </w:r>
            <w:r w:rsidR="00E91277" w:rsidRPr="00E91277">
              <w:rPr>
                <w:rFonts w:eastAsia="Calibri"/>
                <w:i/>
                <w:sz w:val="20"/>
                <w:szCs w:val="20"/>
                <w:lang w:eastAsia="en-US"/>
              </w:rPr>
              <w:t>Сведения о работах не являющимися аналогичными работами</w:t>
            </w:r>
            <w:r w:rsidRPr="00C90CA4">
              <w:rPr>
                <w:rFonts w:eastAsia="Calibri"/>
                <w:i/>
                <w:sz w:val="20"/>
                <w:szCs w:val="20"/>
                <w:lang w:eastAsia="en-US"/>
              </w:rPr>
              <w:t>, стоимостью менее 200 000,00 рублей каждый и не за соответствующий установленный Документацией период выполнения работ (за период с 01.01.20</w:t>
            </w:r>
            <w:r w:rsidR="00E91277">
              <w:rPr>
                <w:rFonts w:eastAsia="Calibri"/>
                <w:i/>
                <w:sz w:val="20"/>
                <w:szCs w:val="20"/>
                <w:lang w:eastAsia="en-US"/>
              </w:rPr>
              <w:t>20</w:t>
            </w:r>
            <w:r w:rsidRPr="00C90CA4">
              <w:rPr>
                <w:rFonts w:eastAsia="Calibri"/>
                <w:i/>
                <w:sz w:val="20"/>
                <w:szCs w:val="20"/>
                <w:lang w:eastAsia="en-US"/>
              </w:rPr>
              <w:t xml:space="preserve"> до момента</w:t>
            </w:r>
            <w:r w:rsidR="00E91277">
              <w:rPr>
                <w:rFonts w:eastAsia="Calibri"/>
                <w:i/>
                <w:sz w:val="20"/>
                <w:szCs w:val="20"/>
                <w:lang w:eastAsia="en-US"/>
              </w:rPr>
              <w:t xml:space="preserve"> открытия доступа к Заявкам</w:t>
            </w:r>
            <w:r w:rsidRPr="00C90CA4">
              <w:rPr>
                <w:rFonts w:eastAsia="Calibri"/>
                <w:i/>
                <w:sz w:val="20"/>
                <w:szCs w:val="20"/>
                <w:lang w:eastAsia="en-US"/>
              </w:rPr>
              <w:t xml:space="preserve">) не принимаются к оценке и сопоставлению.  </w:t>
            </w:r>
          </w:p>
          <w:p w14:paraId="787C38F4" w14:textId="77777777" w:rsidR="00184085" w:rsidRPr="00C90CA4" w:rsidRDefault="00184085" w:rsidP="00C90CA4">
            <w:pPr>
              <w:widowControl w:val="0"/>
              <w:tabs>
                <w:tab w:val="left" w:pos="426"/>
              </w:tabs>
              <w:autoSpaceDE w:val="0"/>
              <w:autoSpaceDN w:val="0"/>
              <w:jc w:val="both"/>
              <w:rPr>
                <w:rFonts w:eastAsia="Calibri"/>
                <w:i/>
                <w:sz w:val="20"/>
                <w:szCs w:val="20"/>
                <w:lang w:eastAsia="en-US"/>
              </w:rPr>
            </w:pPr>
          </w:p>
          <w:p w14:paraId="2165C3AE" w14:textId="77777777"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tc>
      </w:tr>
    </w:tbl>
    <w:p w14:paraId="11784F5C" w14:textId="2837DAE4"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lastRenderedPageBreak/>
        <w:t>9</w:t>
      </w:r>
      <w:r w:rsidR="00C90CA4" w:rsidRPr="00C90CA4">
        <w:rPr>
          <w:rFonts w:eastAsia="Calibri"/>
          <w:sz w:val="20"/>
          <w:szCs w:val="20"/>
          <w:lang w:eastAsia="en-US"/>
        </w:rPr>
        <w:t>.2. На основании результатов оценки и сопоставления предложений участников об условиях исполнения договора, а также их квалификации закупочная комиссия каждому предложению относительно других по мере уменьшения количества набранных баллов присваивается порядковый номер. Предложению, набравшему наибольшее количество баллов, присваивается первый номер.</w:t>
      </w:r>
    </w:p>
    <w:p w14:paraId="4F89488C" w14:textId="6643ED7B"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.3. 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60B111AD" w14:textId="5FCC8B39"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.4. Победителем </w:t>
      </w:r>
      <w:r w:rsidR="00680BF8">
        <w:rPr>
          <w:rFonts w:eastAsia="Calibri"/>
          <w:sz w:val="20"/>
          <w:szCs w:val="20"/>
          <w:lang w:eastAsia="en-US"/>
        </w:rPr>
        <w:t xml:space="preserve">открытого </w:t>
      </w:r>
      <w:r w:rsidR="00C90CA4" w:rsidRPr="00C90CA4">
        <w:rPr>
          <w:rFonts w:eastAsia="Calibri"/>
          <w:sz w:val="20"/>
          <w:szCs w:val="20"/>
          <w:lang w:eastAsia="en-US"/>
        </w:rPr>
        <w:t xml:space="preserve">запроса предложений </w:t>
      </w:r>
      <w:r w:rsidR="00680BF8">
        <w:rPr>
          <w:rFonts w:eastAsia="Calibri"/>
          <w:sz w:val="20"/>
          <w:szCs w:val="20"/>
          <w:lang w:eastAsia="en-US"/>
        </w:rPr>
        <w:t xml:space="preserve">в электронной форме </w:t>
      </w:r>
      <w:r w:rsidR="00C90CA4" w:rsidRPr="00C90CA4">
        <w:rPr>
          <w:rFonts w:eastAsia="Calibri"/>
          <w:sz w:val="20"/>
          <w:szCs w:val="20"/>
          <w:lang w:eastAsia="en-US"/>
        </w:rPr>
        <w:t xml:space="preserve">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 </w:t>
      </w:r>
      <w:r w:rsidR="00680BF8">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680BF8">
        <w:rPr>
          <w:rFonts w:eastAsia="Calibri"/>
          <w:sz w:val="20"/>
          <w:szCs w:val="20"/>
          <w:lang w:eastAsia="en-US"/>
        </w:rPr>
        <w:t xml:space="preserve"> в электронной форме</w:t>
      </w:r>
      <w:r w:rsidR="00C90CA4" w:rsidRPr="00C90CA4">
        <w:rPr>
          <w:rFonts w:eastAsia="Calibri"/>
          <w:sz w:val="20"/>
          <w:szCs w:val="20"/>
          <w:lang w:eastAsia="en-US"/>
        </w:rPr>
        <w:t>;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 номер).</w:t>
      </w:r>
    </w:p>
    <w:p w14:paraId="04000C7E" w14:textId="0F057761"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.5. В случае, если по окончании срока подачи заявок на участие в открытом запросе предложений в электронной форме не подано ни одной заявки, либо если на основании результатов рассмотрения заявок на участие в открытом запросе предложений в электронной форме принято решение об отказе в допуске к участию в закупке всех участников закупки, то </w:t>
      </w:r>
      <w:r w:rsidR="00A0764D">
        <w:rPr>
          <w:rFonts w:eastAsia="Calibri"/>
          <w:sz w:val="20"/>
          <w:szCs w:val="20"/>
          <w:lang w:eastAsia="en-US"/>
        </w:rPr>
        <w:t xml:space="preserve">открытый </w:t>
      </w:r>
      <w:r w:rsidR="00C90CA4" w:rsidRPr="00C90CA4">
        <w:rPr>
          <w:rFonts w:eastAsia="Calibri"/>
          <w:sz w:val="20"/>
          <w:szCs w:val="20"/>
          <w:lang w:eastAsia="en-US"/>
        </w:rPr>
        <w:t>запрос предложений</w:t>
      </w:r>
      <w:r w:rsidR="00A0764D">
        <w:rPr>
          <w:rFonts w:eastAsia="Calibri"/>
          <w:sz w:val="20"/>
          <w:szCs w:val="20"/>
          <w:lang w:eastAsia="en-US"/>
        </w:rPr>
        <w:t xml:space="preserve"> в электронной форме</w:t>
      </w:r>
      <w:r w:rsidR="00C90CA4" w:rsidRPr="00C90CA4">
        <w:rPr>
          <w:rFonts w:eastAsia="Calibri"/>
          <w:sz w:val="20"/>
          <w:szCs w:val="20"/>
          <w:lang w:eastAsia="en-US"/>
        </w:rPr>
        <w:t xml:space="preserve">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у единственного поставщика (подрядчика, исполнителя) без проведения торгов. При этом цена договора не может превышать начальную (максимальную) цену</w:t>
      </w:r>
      <w:r w:rsidR="00181865">
        <w:rPr>
          <w:rFonts w:eastAsia="Calibri"/>
          <w:sz w:val="20"/>
          <w:szCs w:val="20"/>
          <w:lang w:eastAsia="en-US"/>
        </w:rPr>
        <w:t xml:space="preserve">, </w:t>
      </w:r>
      <w:r w:rsidR="00C90CA4" w:rsidRPr="00C90CA4">
        <w:rPr>
          <w:rFonts w:eastAsia="Calibri"/>
          <w:sz w:val="20"/>
          <w:szCs w:val="20"/>
          <w:lang w:eastAsia="en-US"/>
        </w:rPr>
        <w:t xml:space="preserve">указанную в извещении о </w:t>
      </w:r>
      <w:r w:rsidR="00C90CA4" w:rsidRPr="00C90CA4">
        <w:rPr>
          <w:rFonts w:eastAsia="Calibri"/>
          <w:sz w:val="20"/>
          <w:szCs w:val="20"/>
          <w:lang w:eastAsia="en-US"/>
        </w:rPr>
        <w:lastRenderedPageBreak/>
        <w:t xml:space="preserve">проведении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В случае, если по окончании срока подачи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подана заявка только одним претендентом, либо если по результатам рассмотрения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 xml:space="preserve">запросе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по решению Заказчика только заявка одного претендента не была отклонена, то такой претендент признается единственным участником</w:t>
      </w:r>
      <w:r w:rsidR="00181865">
        <w:rPr>
          <w:rFonts w:eastAsia="Calibri"/>
          <w:sz w:val="20"/>
          <w:szCs w:val="20"/>
          <w:lang w:eastAsia="en-US"/>
        </w:rPr>
        <w:t xml:space="preserve"> открытого</w:t>
      </w:r>
      <w:r w:rsidR="00C90CA4" w:rsidRPr="00C90CA4">
        <w:rPr>
          <w:rFonts w:eastAsia="Calibri"/>
          <w:sz w:val="20"/>
          <w:szCs w:val="20"/>
          <w:lang w:eastAsia="en-US"/>
        </w:rPr>
        <w:t xml:space="preserve"> запроса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 xml:space="preserve">и </w:t>
      </w:r>
      <w:r w:rsidR="00181865">
        <w:rPr>
          <w:rFonts w:eastAsia="Calibri"/>
          <w:sz w:val="20"/>
          <w:szCs w:val="20"/>
          <w:lang w:eastAsia="en-US"/>
        </w:rPr>
        <w:t xml:space="preserve">открытый </w:t>
      </w:r>
      <w:r w:rsidR="00C90CA4" w:rsidRPr="00C90CA4">
        <w:rPr>
          <w:rFonts w:eastAsia="Calibri"/>
          <w:sz w:val="20"/>
          <w:szCs w:val="20"/>
          <w:lang w:eastAsia="en-US"/>
        </w:rPr>
        <w:t xml:space="preserve">запрос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признается несостоявшимся.</w:t>
      </w:r>
    </w:p>
    <w:p w14:paraId="10EBEDCE"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В указанных случаях Заказчик вправе принять одно из следующих решений:</w:t>
      </w:r>
    </w:p>
    <w:p w14:paraId="460EBBDF" w14:textId="77777777" w:rsidR="00C90CA4" w:rsidRPr="00C90CA4" w:rsidRDefault="00C90CA4" w:rsidP="009C231E">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провести повторную закупочную процедуру;</w:t>
      </w:r>
    </w:p>
    <w:p w14:paraId="7CFFDC3B" w14:textId="21093AC7" w:rsidR="00C90CA4" w:rsidRPr="00200D3E" w:rsidRDefault="00C90CA4" w:rsidP="00C90CA4">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заключить договор с единственным участником закупки, на условиях документации о проведении открытого запроса предложений</w:t>
      </w:r>
      <w:r w:rsidR="00181865">
        <w:rPr>
          <w:rFonts w:eastAsia="Calibri"/>
          <w:sz w:val="20"/>
          <w:szCs w:val="20"/>
          <w:lang w:eastAsia="en-US"/>
        </w:rPr>
        <w:t xml:space="preserve"> в электронной форме</w:t>
      </w:r>
      <w:r w:rsidRPr="00C90CA4">
        <w:rPr>
          <w:rFonts w:eastAsia="Calibri"/>
          <w:sz w:val="20"/>
          <w:szCs w:val="20"/>
          <w:lang w:eastAsia="en-US"/>
        </w:rPr>
        <w:t>, проекта договора и заявки, поданной участником. Такой участник не вправе отказаться от заключения договора с Заказчиком.</w:t>
      </w:r>
    </w:p>
    <w:p w14:paraId="2B8CF2CC" w14:textId="1F3F7CAF" w:rsidR="00C90CA4" w:rsidRDefault="00F53883" w:rsidP="00C90CA4">
      <w:pPr>
        <w:widowControl w:val="0"/>
        <w:tabs>
          <w:tab w:val="left" w:pos="426"/>
        </w:tabs>
        <w:autoSpaceDE w:val="0"/>
        <w:autoSpaceDN w:val="0"/>
        <w:jc w:val="center"/>
        <w:rPr>
          <w:rFonts w:eastAsia="Calibri"/>
          <w:b/>
          <w:bCs/>
          <w:sz w:val="20"/>
          <w:szCs w:val="20"/>
          <w:lang w:eastAsia="en-US"/>
        </w:rPr>
      </w:pPr>
      <w:r>
        <w:rPr>
          <w:rFonts w:eastAsia="Calibri"/>
          <w:b/>
          <w:bCs/>
          <w:sz w:val="20"/>
          <w:szCs w:val="20"/>
          <w:lang w:eastAsia="en-US"/>
        </w:rPr>
        <w:t>10</w:t>
      </w:r>
      <w:r w:rsidR="00C90CA4" w:rsidRPr="00706D5C">
        <w:rPr>
          <w:rFonts w:eastAsia="Calibri"/>
          <w:b/>
          <w:bCs/>
          <w:sz w:val="20"/>
          <w:szCs w:val="20"/>
          <w:lang w:eastAsia="en-US"/>
        </w:rPr>
        <w:t>. Переторжка.</w:t>
      </w:r>
    </w:p>
    <w:p w14:paraId="316DC398" w14:textId="77777777" w:rsidR="00FE2EA6" w:rsidRPr="00DF52A4" w:rsidRDefault="00FE2EA6" w:rsidP="00FE2EA6">
      <w:pPr>
        <w:autoSpaceDE w:val="0"/>
        <w:autoSpaceDN w:val="0"/>
        <w:adjustRightInd w:val="0"/>
        <w:jc w:val="both"/>
        <w:rPr>
          <w:sz w:val="20"/>
          <w:szCs w:val="20"/>
          <w:lang w:eastAsia="en-US"/>
        </w:rPr>
      </w:pPr>
      <w:r w:rsidRPr="00DF52A4">
        <w:rPr>
          <w:sz w:val="20"/>
          <w:szCs w:val="20"/>
        </w:rPr>
        <w:t>10.1. Заказчик вправе объявить процедуру переторжки.</w:t>
      </w:r>
    </w:p>
    <w:p w14:paraId="5AF561A7" w14:textId="77777777" w:rsidR="00FE2EA6" w:rsidRPr="00DF52A4" w:rsidRDefault="00FE2EA6" w:rsidP="00FE2EA6">
      <w:pPr>
        <w:autoSpaceDE w:val="0"/>
        <w:autoSpaceDN w:val="0"/>
        <w:adjustRightInd w:val="0"/>
        <w:jc w:val="both"/>
        <w:rPr>
          <w:sz w:val="20"/>
          <w:szCs w:val="20"/>
        </w:rPr>
      </w:pPr>
      <w:r w:rsidRPr="00DF52A4">
        <w:rPr>
          <w:sz w:val="20"/>
          <w:szCs w:val="20"/>
          <w:lang w:eastAsia="en-US"/>
        </w:rPr>
        <w:t xml:space="preserve">10.2. 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12B03B4B" w14:textId="34275103" w:rsidR="00FE2EA6" w:rsidRPr="00DF52A4" w:rsidRDefault="00FE2EA6" w:rsidP="00FE2EA6">
      <w:pPr>
        <w:autoSpaceDE w:val="0"/>
        <w:autoSpaceDN w:val="0"/>
        <w:adjustRightInd w:val="0"/>
        <w:jc w:val="both"/>
        <w:rPr>
          <w:sz w:val="20"/>
          <w:szCs w:val="20"/>
        </w:rPr>
      </w:pPr>
      <w:r w:rsidRPr="00DF52A4">
        <w:rPr>
          <w:sz w:val="20"/>
          <w:szCs w:val="20"/>
        </w:rPr>
        <w:t>10.3. Переторжка может иметь очную</w:t>
      </w:r>
      <w:r w:rsidR="00A41C0A">
        <w:rPr>
          <w:sz w:val="20"/>
          <w:szCs w:val="20"/>
        </w:rPr>
        <w:t>,</w:t>
      </w:r>
      <w:r w:rsidRPr="00DF52A4">
        <w:rPr>
          <w:sz w:val="20"/>
          <w:szCs w:val="20"/>
        </w:rPr>
        <w:t xml:space="preserve"> заочную</w:t>
      </w:r>
      <w:r w:rsidR="00A41C0A">
        <w:rPr>
          <w:sz w:val="20"/>
          <w:szCs w:val="20"/>
        </w:rPr>
        <w:t xml:space="preserve"> или </w:t>
      </w:r>
      <w:r w:rsidR="00A41C0A" w:rsidRPr="00A41C0A">
        <w:rPr>
          <w:sz w:val="20"/>
          <w:szCs w:val="20"/>
        </w:rPr>
        <w:t>очно-заочную</w:t>
      </w:r>
      <w:r w:rsidRPr="00DF52A4">
        <w:rPr>
          <w:sz w:val="20"/>
          <w:szCs w:val="20"/>
        </w:rPr>
        <w:t xml:space="preserve"> форму проведения. </w:t>
      </w:r>
    </w:p>
    <w:p w14:paraId="0DDF7288" w14:textId="47543126" w:rsidR="00FE2EA6" w:rsidRPr="00DF52A4" w:rsidRDefault="00FE2EA6" w:rsidP="00FE2EA6">
      <w:pPr>
        <w:autoSpaceDE w:val="0"/>
        <w:autoSpaceDN w:val="0"/>
        <w:adjustRightInd w:val="0"/>
        <w:jc w:val="both"/>
        <w:rPr>
          <w:sz w:val="20"/>
          <w:szCs w:val="20"/>
        </w:rPr>
      </w:pPr>
      <w:r w:rsidRPr="00DF52A4">
        <w:rPr>
          <w:sz w:val="20"/>
          <w:szCs w:val="20"/>
        </w:rPr>
        <w:t xml:space="preserve">10.4. Переторжка по закупочным процедурам проводится в соответствии с регламентом </w:t>
      </w:r>
      <w:r w:rsidRPr="00FE2EA6">
        <w:rPr>
          <w:sz w:val="20"/>
          <w:szCs w:val="20"/>
        </w:rPr>
        <w:t>электронно-торговой площадки «РТС-тендер» по адресу: https://www.rts-tender.ru/</w:t>
      </w:r>
      <w:r w:rsidRPr="00DF52A4">
        <w:rPr>
          <w:sz w:val="20"/>
          <w:szCs w:val="20"/>
        </w:rPr>
        <w:t>, а порядок ее проведения устанавливается Заказчиком в документации о закупке.</w:t>
      </w:r>
    </w:p>
    <w:p w14:paraId="50398D6B" w14:textId="77777777" w:rsidR="00FE2EA6" w:rsidRPr="00DF52A4" w:rsidRDefault="00FE2EA6" w:rsidP="00FE2EA6">
      <w:pPr>
        <w:autoSpaceDE w:val="0"/>
        <w:autoSpaceDN w:val="0"/>
        <w:adjustRightInd w:val="0"/>
        <w:jc w:val="both"/>
        <w:rPr>
          <w:sz w:val="20"/>
          <w:szCs w:val="20"/>
        </w:rPr>
      </w:pPr>
      <w:r w:rsidRPr="00DF52A4">
        <w:rPr>
          <w:sz w:val="20"/>
          <w:szCs w:val="20"/>
        </w:rPr>
        <w:t>10.5.</w:t>
      </w:r>
      <w:r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4AF31CAF" w14:textId="77777777" w:rsidR="00FE2EA6" w:rsidRPr="00DF52A4" w:rsidRDefault="00FE2EA6" w:rsidP="00FE2EA6">
      <w:pPr>
        <w:tabs>
          <w:tab w:val="left" w:pos="426"/>
        </w:tabs>
        <w:autoSpaceDE w:val="0"/>
        <w:autoSpaceDN w:val="0"/>
        <w:adjustRightInd w:val="0"/>
        <w:jc w:val="both"/>
        <w:rPr>
          <w:sz w:val="20"/>
          <w:szCs w:val="20"/>
          <w:lang w:eastAsia="en-US"/>
        </w:rPr>
      </w:pPr>
      <w:r w:rsidRPr="00DF52A4">
        <w:rPr>
          <w:sz w:val="20"/>
          <w:szCs w:val="20"/>
          <w:lang w:eastAsia="en-US"/>
        </w:rPr>
        <w:t xml:space="preserve">10.6.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6BA0451B" w14:textId="753D6ECB" w:rsidR="00FE2EA6" w:rsidRPr="00DF52A4" w:rsidRDefault="00FE2EA6" w:rsidP="00FE2EA6">
      <w:pPr>
        <w:tabs>
          <w:tab w:val="left" w:pos="426"/>
          <w:tab w:val="num" w:pos="2838"/>
        </w:tabs>
        <w:jc w:val="both"/>
        <w:rPr>
          <w:sz w:val="20"/>
          <w:szCs w:val="20"/>
        </w:rPr>
      </w:pPr>
      <w:r w:rsidRPr="00DF52A4">
        <w:rPr>
          <w:sz w:val="20"/>
          <w:szCs w:val="20"/>
        </w:rPr>
        <w:t>10.7. В случае принятия решения о проведения переторжки Заказчик направляет приглашения всем Участникам, чьи заявки были допущены к участию в закупке</w:t>
      </w:r>
      <w:r w:rsidR="001D784B">
        <w:rPr>
          <w:sz w:val="20"/>
          <w:szCs w:val="20"/>
        </w:rPr>
        <w:t xml:space="preserve">, </w:t>
      </w:r>
      <w:r w:rsidR="001D784B" w:rsidRPr="001D784B">
        <w:rPr>
          <w:sz w:val="20"/>
          <w:szCs w:val="20"/>
        </w:rPr>
        <w:t>в соответствии с регламентом электронно-торговой площадки «РТС-тендер» по адресу: https://www.rts-tender.ru/</w:t>
      </w:r>
      <w:r w:rsidRPr="00DF52A4">
        <w:rPr>
          <w:sz w:val="20"/>
          <w:szCs w:val="20"/>
        </w:rPr>
        <w:t xml:space="preserve">. </w:t>
      </w:r>
    </w:p>
    <w:p w14:paraId="7E880D59" w14:textId="13991AEA" w:rsidR="00FE2EA6" w:rsidRPr="00DF52A4" w:rsidRDefault="00FE2EA6" w:rsidP="00FE2EA6">
      <w:pPr>
        <w:tabs>
          <w:tab w:val="left" w:pos="426"/>
          <w:tab w:val="num" w:pos="2838"/>
        </w:tabs>
        <w:jc w:val="both"/>
        <w:rPr>
          <w:sz w:val="20"/>
          <w:szCs w:val="20"/>
        </w:rPr>
      </w:pPr>
      <w:r w:rsidRPr="00DF52A4">
        <w:rPr>
          <w:sz w:val="20"/>
          <w:szCs w:val="20"/>
        </w:rPr>
        <w:t>В Переторжке может участвовать любое количество участников. Измененные условия договора предоставляются Заказчику</w:t>
      </w:r>
      <w:r w:rsidR="00AE6109">
        <w:rPr>
          <w:sz w:val="20"/>
          <w:szCs w:val="20"/>
        </w:rPr>
        <w:t xml:space="preserve"> </w:t>
      </w:r>
      <w:r w:rsidR="00AE6109" w:rsidRPr="00AE6109">
        <w:rPr>
          <w:sz w:val="20"/>
          <w:szCs w:val="20"/>
        </w:rPr>
        <w:t>в соответствии с регламентом электронно-торговой площадки «РТС-тендер» по адресу: https://www.rts-tender.ru/</w:t>
      </w:r>
      <w:r w:rsidRPr="00DF52A4">
        <w:rPr>
          <w:sz w:val="20"/>
          <w:szCs w:val="20"/>
        </w:rPr>
        <w:t>.</w:t>
      </w:r>
    </w:p>
    <w:p w14:paraId="58E4D7E5" w14:textId="6156A68C" w:rsidR="00FE2EA6" w:rsidRPr="00DF52A4" w:rsidRDefault="00FE2EA6" w:rsidP="00FE2EA6">
      <w:pPr>
        <w:tabs>
          <w:tab w:val="left" w:pos="426"/>
        </w:tabs>
        <w:jc w:val="both"/>
        <w:rPr>
          <w:iCs/>
          <w:sz w:val="20"/>
          <w:szCs w:val="20"/>
          <w:lang w:eastAsia="en-US"/>
        </w:rPr>
      </w:pPr>
      <w:r w:rsidRPr="00DF52A4">
        <w:rPr>
          <w:iCs/>
          <w:sz w:val="20"/>
          <w:szCs w:val="20"/>
          <w:lang w:eastAsia="en-US"/>
        </w:rPr>
        <w:t>10.</w:t>
      </w:r>
      <w:r w:rsidR="001D784B">
        <w:rPr>
          <w:iCs/>
          <w:sz w:val="20"/>
          <w:szCs w:val="20"/>
          <w:lang w:eastAsia="en-US"/>
        </w:rPr>
        <w:t>8</w:t>
      </w:r>
      <w:r w:rsidRPr="00DF52A4">
        <w:rPr>
          <w:iCs/>
          <w:sz w:val="20"/>
          <w:szCs w:val="20"/>
          <w:lang w:eastAsia="en-US"/>
        </w:rPr>
        <w:t>. На процедуре Переторжки</w:t>
      </w:r>
      <w:r w:rsidRPr="00DF52A4">
        <w:rPr>
          <w:iCs/>
          <w:color w:val="FF0000"/>
          <w:sz w:val="20"/>
          <w:szCs w:val="20"/>
          <w:lang w:eastAsia="en-US"/>
        </w:rPr>
        <w:t xml:space="preserve"> </w:t>
      </w:r>
      <w:r w:rsidRPr="00DF52A4">
        <w:rPr>
          <w:iCs/>
          <w:color w:val="000000"/>
          <w:sz w:val="20"/>
          <w:szCs w:val="20"/>
          <w:lang w:eastAsia="en-US"/>
        </w:rPr>
        <w:t>происходит рассмотрение поступивших заявок с измененными условиями, та</w:t>
      </w:r>
      <w:r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5E3B5DEE" w14:textId="280746D2" w:rsidR="00FE2EA6" w:rsidRPr="00DF52A4" w:rsidRDefault="00FE2EA6" w:rsidP="00FE2EA6">
      <w:pPr>
        <w:tabs>
          <w:tab w:val="left" w:pos="426"/>
        </w:tabs>
        <w:jc w:val="both"/>
        <w:rPr>
          <w:iCs/>
          <w:sz w:val="20"/>
          <w:szCs w:val="20"/>
          <w:lang w:eastAsia="en-US"/>
        </w:rPr>
      </w:pPr>
      <w:r w:rsidRPr="00DF52A4">
        <w:rPr>
          <w:iCs/>
          <w:sz w:val="20"/>
          <w:szCs w:val="20"/>
          <w:lang w:eastAsia="en-US"/>
        </w:rPr>
        <w:t>10.</w:t>
      </w:r>
      <w:r w:rsidR="00A81B0E">
        <w:rPr>
          <w:iCs/>
          <w:sz w:val="20"/>
          <w:szCs w:val="20"/>
          <w:lang w:eastAsia="en-US"/>
        </w:rPr>
        <w:t>9</w:t>
      </w:r>
      <w:r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предложении Участника закупки.</w:t>
      </w:r>
    </w:p>
    <w:p w14:paraId="6C9845C6" w14:textId="0F82DFCD" w:rsidR="00794897" w:rsidRPr="00FE2EA6" w:rsidRDefault="00FE2EA6" w:rsidP="00FE2EA6">
      <w:pPr>
        <w:tabs>
          <w:tab w:val="left" w:pos="426"/>
        </w:tabs>
        <w:jc w:val="both"/>
        <w:rPr>
          <w:iCs/>
          <w:sz w:val="20"/>
          <w:szCs w:val="20"/>
          <w:lang w:eastAsia="en-US"/>
        </w:rPr>
      </w:pPr>
      <w:r w:rsidRPr="00DF52A4">
        <w:rPr>
          <w:iCs/>
          <w:sz w:val="20"/>
          <w:szCs w:val="20"/>
          <w:lang w:eastAsia="en-US"/>
        </w:rPr>
        <w:t>10.1</w:t>
      </w:r>
      <w:r w:rsidR="00A81B0E">
        <w:rPr>
          <w:iCs/>
          <w:sz w:val="20"/>
          <w:szCs w:val="20"/>
          <w:lang w:eastAsia="en-US"/>
        </w:rPr>
        <w:t>0</w:t>
      </w:r>
      <w:r w:rsidRPr="00DF52A4">
        <w:rPr>
          <w:iCs/>
          <w:sz w:val="20"/>
          <w:szCs w:val="20"/>
          <w:lang w:eastAsia="en-US"/>
        </w:rPr>
        <w:t xml:space="preserve">. Договор заключается с Участником закупки, заявка которого отвечает требованиям Документации о закупке и имеющая 1-е место в итоговом сопоставлении заявок. </w:t>
      </w:r>
    </w:p>
    <w:p w14:paraId="1DF3A3E4" w14:textId="6263684B" w:rsidR="00156B4F" w:rsidRPr="001B1130" w:rsidRDefault="00C90CA4" w:rsidP="00B52927">
      <w:pPr>
        <w:pStyle w:val="ConsNonformat"/>
        <w:widowControl/>
        <w:ind w:firstLine="709"/>
        <w:jc w:val="center"/>
        <w:rPr>
          <w:rFonts w:ascii="Times New Roman" w:hAnsi="Times New Roman" w:cs="Times New Roman"/>
          <w:b/>
        </w:rPr>
      </w:pPr>
      <w:r>
        <w:rPr>
          <w:rFonts w:ascii="Times New Roman" w:hAnsi="Times New Roman" w:cs="Times New Roman"/>
          <w:b/>
        </w:rPr>
        <w:t>1</w:t>
      </w:r>
      <w:r w:rsidR="00942816">
        <w:rPr>
          <w:rFonts w:ascii="Times New Roman" w:hAnsi="Times New Roman" w:cs="Times New Roman"/>
          <w:b/>
        </w:rPr>
        <w:t>1</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26E335F9" w14:textId="7732C879" w:rsidR="00983749" w:rsidRDefault="00C90CA4" w:rsidP="00B52927">
      <w:pPr>
        <w:jc w:val="both"/>
        <w:rPr>
          <w:sz w:val="20"/>
          <w:szCs w:val="20"/>
          <w:shd w:val="clear" w:color="auto" w:fill="FFFFFF"/>
        </w:rPr>
      </w:pPr>
      <w:bookmarkStart w:id="4" w:name="_Toc84821565"/>
      <w:r>
        <w:rPr>
          <w:sz w:val="20"/>
          <w:szCs w:val="20"/>
          <w:shd w:val="clear" w:color="auto" w:fill="FFFFFF"/>
        </w:rPr>
        <w:t>1</w:t>
      </w:r>
      <w:r w:rsidR="00942816">
        <w:rPr>
          <w:sz w:val="20"/>
          <w:szCs w:val="20"/>
          <w:shd w:val="clear" w:color="auto" w:fill="FFFFFF"/>
        </w:rPr>
        <w:t>1</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заключается договор, на условиях, предусмотренных извещением и (или) документацией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A81B0E">
        <w:rPr>
          <w:sz w:val="20"/>
          <w:szCs w:val="20"/>
          <w:shd w:val="clear" w:color="auto" w:fill="FFFFFF"/>
        </w:rPr>
        <w:t>«</w:t>
      </w:r>
      <w:r w:rsidR="00983749">
        <w:rPr>
          <w:sz w:val="20"/>
          <w:szCs w:val="20"/>
          <w:shd w:val="clear" w:color="auto" w:fill="FFFFFF"/>
        </w:rPr>
        <w:t>РТС-тендер</w:t>
      </w:r>
      <w:r w:rsidR="00A81B0E">
        <w:rPr>
          <w:sz w:val="20"/>
          <w:szCs w:val="20"/>
          <w:shd w:val="clear" w:color="auto" w:fill="FFFFFF"/>
        </w:rPr>
        <w:t>»</w:t>
      </w:r>
      <w:r w:rsidR="00983749">
        <w:rPr>
          <w:sz w:val="20"/>
          <w:szCs w:val="20"/>
          <w:shd w:val="clear" w:color="auto" w:fill="FFFFFF"/>
        </w:rPr>
        <w:t>. Цена договора не может превышать начальную (максимальную) цену договора, указанную в извещении и (или) документации о закупке.</w:t>
      </w:r>
    </w:p>
    <w:p w14:paraId="759A6A9E" w14:textId="3979C09E" w:rsidR="00D60EC5" w:rsidRPr="00D60EC5" w:rsidRDefault="00C90CA4" w:rsidP="00D60EC5">
      <w:pPr>
        <w:jc w:val="both"/>
        <w:rPr>
          <w:rFonts w:eastAsia="Calibri"/>
          <w:sz w:val="20"/>
          <w:szCs w:val="20"/>
        </w:rPr>
      </w:pPr>
      <w:r>
        <w:rPr>
          <w:sz w:val="20"/>
          <w:szCs w:val="20"/>
        </w:rPr>
        <w:t>1</w:t>
      </w:r>
      <w:r w:rsidR="00942816">
        <w:rPr>
          <w:sz w:val="20"/>
          <w:szCs w:val="20"/>
        </w:rPr>
        <w:t>1</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794897">
        <w:rPr>
          <w:rFonts w:eastAsia="Calibri"/>
          <w:sz w:val="20"/>
          <w:szCs w:val="20"/>
          <w:shd w:val="clear" w:color="auto" w:fill="FFFFFF"/>
        </w:rPr>
        <w:t>предложений</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3FF93572" w14:textId="77777777" w:rsidR="00983749" w:rsidRPr="00D60EC5" w:rsidRDefault="00D60EC5" w:rsidP="00B52927">
      <w:pPr>
        <w:jc w:val="both"/>
        <w:rPr>
          <w:rFonts w:eastAsia="Calibri"/>
          <w:sz w:val="20"/>
          <w:szCs w:val="20"/>
        </w:rPr>
      </w:pPr>
      <w:r w:rsidRPr="00D60EC5">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56842E9B" w14:textId="47835780" w:rsidR="00244FB6" w:rsidRPr="00244FB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извещении и (или) документации о закупке. </w:t>
      </w:r>
    </w:p>
    <w:p w14:paraId="27FCC222" w14:textId="2438DDCE"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.3</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26B05351" w14:textId="2C52F95A" w:rsidR="00E55ADF" w:rsidRPr="001B1130" w:rsidRDefault="00E55ADF" w:rsidP="00B52927">
      <w:pPr>
        <w:autoSpaceDE w:val="0"/>
        <w:autoSpaceDN w:val="0"/>
        <w:adjustRightInd w:val="0"/>
        <w:jc w:val="both"/>
        <w:rPr>
          <w:sz w:val="20"/>
          <w:szCs w:val="20"/>
        </w:rPr>
      </w:pPr>
      <w:r w:rsidRPr="001B1130">
        <w:rPr>
          <w:sz w:val="20"/>
          <w:szCs w:val="20"/>
        </w:rPr>
        <w:lastRenderedPageBreak/>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 xml:space="preserve">открытого запроса </w:t>
      </w:r>
      <w:r w:rsidR="00794897">
        <w:rPr>
          <w:sz w:val="20"/>
          <w:szCs w:val="20"/>
          <w:shd w:val="clear" w:color="auto" w:fill="FFFFFF"/>
        </w:rPr>
        <w:t>предложений</w:t>
      </w:r>
      <w:r w:rsidRPr="001B1130">
        <w:rPr>
          <w:sz w:val="20"/>
          <w:szCs w:val="20"/>
          <w:shd w:val="clear" w:color="auto" w:fill="FFFFFF"/>
        </w:rPr>
        <w:t xml:space="preserve"> в электронной форме</w:t>
      </w:r>
      <w:r w:rsidRPr="001B1130">
        <w:rPr>
          <w:sz w:val="20"/>
          <w:szCs w:val="20"/>
        </w:rPr>
        <w:t>, и договор заключается на условиях указанных в документации о закупке с учетом положений заявки такого участника.</w:t>
      </w:r>
    </w:p>
    <w:p w14:paraId="55791068" w14:textId="40B21A5F"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w:t>
      </w:r>
    </w:p>
    <w:p w14:paraId="207758A6" w14:textId="295D2970"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1D909D3E" w14:textId="2F0589A3"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4FED0B32" w14:textId="357C6AF8"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3D3556E" w14:textId="77777777" w:rsidR="00E55ADF" w:rsidRPr="001B1130" w:rsidRDefault="00E55ADF" w:rsidP="00B52927">
      <w:pPr>
        <w:tabs>
          <w:tab w:val="left" w:pos="540"/>
          <w:tab w:val="num" w:pos="1080"/>
        </w:tabs>
        <w:jc w:val="both"/>
        <w:rPr>
          <w:sz w:val="20"/>
          <w:szCs w:val="20"/>
        </w:rPr>
      </w:pPr>
      <w:r w:rsidRPr="001B1130">
        <w:rPr>
          <w:sz w:val="20"/>
          <w:szCs w:val="20"/>
        </w:rPr>
        <w:t>- несоответствия участника закупки, обязанного заключить договор, требованиям, установленным в Документации;</w:t>
      </w:r>
    </w:p>
    <w:p w14:paraId="6D8135C0"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10F7E9F5" w14:textId="5820C61A" w:rsidR="00E55ADF" w:rsidRPr="001B1130" w:rsidRDefault="00C90CA4" w:rsidP="00B52927">
      <w:pPr>
        <w:tabs>
          <w:tab w:val="left" w:pos="0"/>
        </w:tabs>
        <w:jc w:val="both"/>
        <w:rPr>
          <w:sz w:val="20"/>
          <w:szCs w:val="20"/>
        </w:rPr>
      </w:pPr>
      <w:r w:rsidRPr="00942816">
        <w:rPr>
          <w:sz w:val="20"/>
          <w:szCs w:val="20"/>
        </w:rPr>
        <w:t>1</w:t>
      </w:r>
      <w:r w:rsidR="00942816" w:rsidRPr="00942816">
        <w:rPr>
          <w:sz w:val="20"/>
          <w:szCs w:val="20"/>
        </w:rPr>
        <w:t>1</w:t>
      </w:r>
      <w:r w:rsidR="00277705" w:rsidRPr="00942816">
        <w:rPr>
          <w:sz w:val="20"/>
          <w:szCs w:val="20"/>
        </w:rPr>
        <w:t>.</w:t>
      </w:r>
      <w:r w:rsidR="00277705">
        <w:rPr>
          <w:sz w:val="20"/>
          <w:szCs w:val="20"/>
        </w:rPr>
        <w:t>8</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11D7225D" w14:textId="0B034010" w:rsidR="001431B8" w:rsidRPr="001B1130" w:rsidRDefault="00C90CA4" w:rsidP="00B52927">
      <w:pPr>
        <w:tabs>
          <w:tab w:val="left" w:pos="0"/>
        </w:tabs>
        <w:jc w:val="both"/>
        <w:rPr>
          <w:sz w:val="20"/>
          <w:szCs w:val="20"/>
        </w:rPr>
      </w:pPr>
      <w:r>
        <w:rPr>
          <w:bCs/>
          <w:caps/>
          <w:sz w:val="20"/>
          <w:szCs w:val="20"/>
        </w:rPr>
        <w:t>1</w:t>
      </w:r>
      <w:r w:rsidR="00942816">
        <w:rPr>
          <w:bCs/>
          <w:caps/>
          <w:sz w:val="20"/>
          <w:szCs w:val="20"/>
        </w:rPr>
        <w:t>1</w:t>
      </w:r>
      <w:r w:rsidR="00277705">
        <w:rPr>
          <w:bCs/>
          <w:caps/>
          <w:sz w:val="20"/>
          <w:szCs w:val="20"/>
        </w:rPr>
        <w:t>.9</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054E12C5" w14:textId="7AD7A960" w:rsidR="00C04703"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942816">
        <w:rPr>
          <w:rFonts w:ascii="Times New Roman" w:hAnsi="Times New Roman" w:cs="Times New Roman"/>
          <w:b/>
        </w:rPr>
        <w:t>2</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1F32BFE6" w14:textId="4820A9C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8F89419" w14:textId="7F1D25CE"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356701A" w14:textId="69348DFF"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56177A5F" w14:textId="2ED70BE9"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5DBE8220" w14:textId="756AAB09"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092E9E0" w14:textId="171D253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2337ED" w14:textId="29B9EC16"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255B30" w14:textId="52E059DE"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5527FCFB" w14:textId="6F935BFD"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7A20FA07" w14:textId="70547262"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.10.</w:t>
      </w:r>
      <w:r w:rsidR="00C04703" w:rsidRPr="001B1130">
        <w:rPr>
          <w:rFonts w:ascii="Times New Roman" w:hAnsi="Times New Roman" w:cs="Times New Roman"/>
        </w:rPr>
        <w:tab/>
        <w:t xml:space="preserve">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00C04703" w:rsidRPr="001B1130">
        <w:rPr>
          <w:rFonts w:ascii="Times New Roman" w:hAnsi="Times New Roman" w:cs="Times New Roman"/>
        </w:rPr>
        <w:lastRenderedPageBreak/>
        <w:t>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24DE5E" w14:textId="2444F848"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4773B7DB"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3D61222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52671019"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56E16D3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4E141C">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126D009" w14:textId="77777777"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907BDF0" w14:textId="5E1826E6" w:rsidR="00156B4F"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942816">
        <w:rPr>
          <w:rFonts w:ascii="Times New Roman" w:hAnsi="Times New Roman" w:cs="Times New Roman"/>
          <w:b/>
        </w:rPr>
        <w:t>3</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4"/>
      <w:r w:rsidR="00A47E5E">
        <w:rPr>
          <w:rFonts w:ascii="Times New Roman" w:hAnsi="Times New Roman" w:cs="Times New Roman"/>
          <w:b/>
        </w:rPr>
        <w:t>.</w:t>
      </w:r>
    </w:p>
    <w:p w14:paraId="690E83C4" w14:textId="1352D4F7" w:rsidR="00E55ADF" w:rsidRPr="001B1130" w:rsidRDefault="00C5199E" w:rsidP="00B52927">
      <w:pPr>
        <w:pStyle w:val="14"/>
        <w:spacing w:before="0" w:after="0"/>
        <w:jc w:val="both"/>
        <w:rPr>
          <w:sz w:val="20"/>
          <w:shd w:val="clear" w:color="auto" w:fill="FFFFFF"/>
        </w:rPr>
      </w:pPr>
      <w:bookmarkStart w:id="5" w:name="_Toc290304510"/>
      <w:bookmarkStart w:id="6" w:name="_Toc308775100"/>
      <w:bookmarkStart w:id="7" w:name="_Toc178409389"/>
      <w:bookmarkStart w:id="8" w:name="_Toc196818794"/>
      <w:r>
        <w:rPr>
          <w:sz w:val="20"/>
        </w:rPr>
        <w:t>1</w:t>
      </w:r>
      <w:r w:rsidR="00942816">
        <w:rPr>
          <w:sz w:val="20"/>
        </w:rPr>
        <w:t>3</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w:t>
      </w:r>
      <w:r w:rsidR="0009321B">
        <w:rPr>
          <w:sz w:val="20"/>
          <w:shd w:val="clear" w:color="auto" w:fill="FFFFFF"/>
        </w:rPr>
        <w:t>предложений</w:t>
      </w:r>
      <w:r w:rsidR="00E55ADF" w:rsidRPr="001B1130">
        <w:rPr>
          <w:sz w:val="20"/>
          <w:shd w:val="clear" w:color="auto" w:fill="FFFFFF"/>
        </w:rPr>
        <w:t xml:space="preserve">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 xml:space="preserve">открытом запросе </w:t>
      </w:r>
      <w:r w:rsidR="007178AA">
        <w:rPr>
          <w:sz w:val="20"/>
          <w:shd w:val="clear" w:color="auto" w:fill="FFFFFF"/>
        </w:rPr>
        <w:t>предложений</w:t>
      </w:r>
      <w:r w:rsidR="00E55ADF" w:rsidRPr="001B1130">
        <w:rPr>
          <w:sz w:val="20"/>
          <w:shd w:val="clear" w:color="auto" w:fill="FFFFFF"/>
        </w:rPr>
        <w:t xml:space="preserve"> в электронной форме.</w:t>
      </w:r>
    </w:p>
    <w:p w14:paraId="6CE1DF66" w14:textId="5E3C1682" w:rsidR="00B93EF2" w:rsidRPr="001B1130" w:rsidRDefault="00C5199E" w:rsidP="00B52927">
      <w:pPr>
        <w:pStyle w:val="14"/>
        <w:spacing w:before="0" w:after="0"/>
        <w:jc w:val="both"/>
        <w:rPr>
          <w:sz w:val="20"/>
        </w:rPr>
      </w:pPr>
      <w:r>
        <w:rPr>
          <w:sz w:val="20"/>
        </w:rPr>
        <w:t>1</w:t>
      </w:r>
      <w:r w:rsidR="00942816">
        <w:rPr>
          <w:sz w:val="20"/>
        </w:rPr>
        <w:t>3</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w:t>
      </w:r>
      <w:r w:rsidR="007178AA">
        <w:rPr>
          <w:sz w:val="20"/>
          <w:shd w:val="clear" w:color="auto" w:fill="FFFFFF"/>
        </w:rPr>
        <w:t>предложений</w:t>
      </w:r>
      <w:r w:rsidR="00E55ADF" w:rsidRPr="001B1130">
        <w:rPr>
          <w:sz w:val="20"/>
          <w:shd w:val="clear" w:color="auto" w:fill="FFFFFF"/>
        </w:rPr>
        <w:t xml:space="preserve">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0444D28" w14:textId="0719765E" w:rsidR="00B93EF2" w:rsidRDefault="00C5199E" w:rsidP="00B52927">
      <w:pPr>
        <w:pStyle w:val="af1"/>
        <w:jc w:val="both"/>
        <w:rPr>
          <w:sz w:val="20"/>
          <w:szCs w:val="20"/>
        </w:rPr>
      </w:pPr>
      <w:r>
        <w:rPr>
          <w:sz w:val="20"/>
          <w:szCs w:val="20"/>
        </w:rPr>
        <w:t>1</w:t>
      </w:r>
      <w:r w:rsidR="00942816">
        <w:rPr>
          <w:sz w:val="20"/>
          <w:szCs w:val="20"/>
        </w:rPr>
        <w:t>3</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4750D02C" w14:textId="77777777" w:rsidR="00AA576F" w:rsidRDefault="00AA576F" w:rsidP="00B52927">
      <w:pPr>
        <w:pStyle w:val="af1"/>
        <w:jc w:val="both"/>
        <w:rPr>
          <w:sz w:val="20"/>
          <w:szCs w:val="20"/>
        </w:rPr>
      </w:pPr>
    </w:p>
    <w:p w14:paraId="024EFD42" w14:textId="77777777" w:rsidR="00AA576F" w:rsidRDefault="00AA576F" w:rsidP="00B52927">
      <w:pPr>
        <w:pStyle w:val="af1"/>
        <w:jc w:val="both"/>
        <w:rPr>
          <w:sz w:val="20"/>
          <w:szCs w:val="20"/>
        </w:rPr>
      </w:pPr>
    </w:p>
    <w:p w14:paraId="2B567537" w14:textId="77777777" w:rsidR="007F0D4C" w:rsidRDefault="007F0D4C" w:rsidP="00B52927">
      <w:pPr>
        <w:pStyle w:val="af1"/>
        <w:jc w:val="both"/>
        <w:rPr>
          <w:sz w:val="20"/>
          <w:szCs w:val="20"/>
        </w:rPr>
      </w:pPr>
    </w:p>
    <w:p w14:paraId="2EDB8737" w14:textId="5088B3AB" w:rsidR="007F0D4C" w:rsidRDefault="007F0D4C" w:rsidP="00B52927">
      <w:pPr>
        <w:pStyle w:val="af1"/>
        <w:jc w:val="both"/>
        <w:rPr>
          <w:sz w:val="20"/>
          <w:szCs w:val="20"/>
        </w:rPr>
      </w:pPr>
    </w:p>
    <w:p w14:paraId="27619079" w14:textId="64F03444" w:rsidR="007B4A96" w:rsidRDefault="007B4A96" w:rsidP="00B52927">
      <w:pPr>
        <w:pStyle w:val="af1"/>
        <w:jc w:val="both"/>
        <w:rPr>
          <w:sz w:val="20"/>
          <w:szCs w:val="20"/>
        </w:rPr>
      </w:pPr>
    </w:p>
    <w:p w14:paraId="6E120B63" w14:textId="454BCA61" w:rsidR="007B4A96" w:rsidRDefault="007B4A96" w:rsidP="00B52927">
      <w:pPr>
        <w:pStyle w:val="af1"/>
        <w:jc w:val="both"/>
        <w:rPr>
          <w:sz w:val="20"/>
          <w:szCs w:val="20"/>
        </w:rPr>
      </w:pPr>
    </w:p>
    <w:p w14:paraId="079FB6FF" w14:textId="153BFA41" w:rsidR="007B4A96" w:rsidRDefault="007B4A96" w:rsidP="00B52927">
      <w:pPr>
        <w:pStyle w:val="af1"/>
        <w:jc w:val="both"/>
        <w:rPr>
          <w:sz w:val="20"/>
          <w:szCs w:val="20"/>
        </w:rPr>
      </w:pPr>
    </w:p>
    <w:p w14:paraId="38FC4A22" w14:textId="41B4CEDF" w:rsidR="007B4A96" w:rsidRDefault="007B4A96" w:rsidP="00B52927">
      <w:pPr>
        <w:pStyle w:val="af1"/>
        <w:jc w:val="both"/>
        <w:rPr>
          <w:sz w:val="20"/>
          <w:szCs w:val="20"/>
        </w:rPr>
      </w:pPr>
    </w:p>
    <w:p w14:paraId="507116A7" w14:textId="1D7EF61D" w:rsidR="007B4A96" w:rsidRDefault="007B4A96" w:rsidP="00B52927">
      <w:pPr>
        <w:pStyle w:val="af1"/>
        <w:jc w:val="both"/>
        <w:rPr>
          <w:sz w:val="20"/>
          <w:szCs w:val="20"/>
        </w:rPr>
      </w:pPr>
    </w:p>
    <w:p w14:paraId="2AB46A2A" w14:textId="66598680" w:rsidR="007B4A96" w:rsidRDefault="007B4A96" w:rsidP="00B52927">
      <w:pPr>
        <w:pStyle w:val="af1"/>
        <w:jc w:val="both"/>
        <w:rPr>
          <w:sz w:val="20"/>
          <w:szCs w:val="20"/>
        </w:rPr>
      </w:pPr>
    </w:p>
    <w:p w14:paraId="1389D403" w14:textId="29974611" w:rsidR="007B4A96" w:rsidRDefault="007B4A96" w:rsidP="00B52927">
      <w:pPr>
        <w:pStyle w:val="af1"/>
        <w:jc w:val="both"/>
        <w:rPr>
          <w:sz w:val="20"/>
          <w:szCs w:val="20"/>
        </w:rPr>
      </w:pPr>
    </w:p>
    <w:p w14:paraId="2B67BEE3" w14:textId="4612D398" w:rsidR="007B4A96" w:rsidRDefault="007B4A96" w:rsidP="00B52927">
      <w:pPr>
        <w:pStyle w:val="af1"/>
        <w:jc w:val="both"/>
        <w:rPr>
          <w:sz w:val="20"/>
          <w:szCs w:val="20"/>
        </w:rPr>
      </w:pPr>
    </w:p>
    <w:p w14:paraId="5B4C52D9" w14:textId="1A132680" w:rsidR="007B4A96" w:rsidRDefault="007B4A96" w:rsidP="00B52927">
      <w:pPr>
        <w:pStyle w:val="af1"/>
        <w:jc w:val="both"/>
        <w:rPr>
          <w:sz w:val="20"/>
          <w:szCs w:val="20"/>
        </w:rPr>
      </w:pPr>
    </w:p>
    <w:p w14:paraId="6BB8C3E8" w14:textId="2A407918" w:rsidR="007B4A96" w:rsidRDefault="007B4A96" w:rsidP="00B52927">
      <w:pPr>
        <w:pStyle w:val="af1"/>
        <w:jc w:val="both"/>
        <w:rPr>
          <w:sz w:val="20"/>
          <w:szCs w:val="20"/>
        </w:rPr>
      </w:pPr>
    </w:p>
    <w:p w14:paraId="06725115" w14:textId="6A9D516B" w:rsidR="007B4A96" w:rsidRDefault="007B4A96" w:rsidP="00B52927">
      <w:pPr>
        <w:pStyle w:val="af1"/>
        <w:jc w:val="both"/>
        <w:rPr>
          <w:sz w:val="20"/>
          <w:szCs w:val="20"/>
        </w:rPr>
      </w:pPr>
    </w:p>
    <w:p w14:paraId="304957F4" w14:textId="08BFFC91" w:rsidR="007B4A96" w:rsidRDefault="007B4A96" w:rsidP="00B52927">
      <w:pPr>
        <w:pStyle w:val="af1"/>
        <w:jc w:val="both"/>
        <w:rPr>
          <w:sz w:val="20"/>
          <w:szCs w:val="20"/>
        </w:rPr>
      </w:pPr>
    </w:p>
    <w:p w14:paraId="484900BF" w14:textId="33AE7076" w:rsidR="007B4A96" w:rsidRDefault="007B4A96" w:rsidP="00B52927">
      <w:pPr>
        <w:pStyle w:val="af1"/>
        <w:jc w:val="both"/>
        <w:rPr>
          <w:sz w:val="20"/>
          <w:szCs w:val="20"/>
        </w:rPr>
      </w:pPr>
    </w:p>
    <w:p w14:paraId="461D26E0" w14:textId="67692834" w:rsidR="007B4A96" w:rsidRDefault="007B4A96" w:rsidP="00B52927">
      <w:pPr>
        <w:pStyle w:val="af1"/>
        <w:jc w:val="both"/>
        <w:rPr>
          <w:sz w:val="20"/>
          <w:szCs w:val="20"/>
        </w:rPr>
      </w:pPr>
    </w:p>
    <w:p w14:paraId="48384202" w14:textId="31492EE1" w:rsidR="007B4A96" w:rsidRDefault="007B4A96" w:rsidP="00B52927">
      <w:pPr>
        <w:pStyle w:val="af1"/>
        <w:jc w:val="both"/>
        <w:rPr>
          <w:sz w:val="20"/>
          <w:szCs w:val="20"/>
        </w:rPr>
      </w:pPr>
    </w:p>
    <w:p w14:paraId="5F9833A5" w14:textId="6D022CD6" w:rsidR="007B4A96" w:rsidRDefault="007B4A96" w:rsidP="00B52927">
      <w:pPr>
        <w:pStyle w:val="af1"/>
        <w:jc w:val="both"/>
        <w:rPr>
          <w:sz w:val="20"/>
          <w:szCs w:val="20"/>
        </w:rPr>
      </w:pPr>
    </w:p>
    <w:p w14:paraId="077EFD2A" w14:textId="2DC2EBA2" w:rsidR="007B4A96" w:rsidRDefault="007B4A96" w:rsidP="00B52927">
      <w:pPr>
        <w:pStyle w:val="af1"/>
        <w:jc w:val="both"/>
        <w:rPr>
          <w:sz w:val="20"/>
          <w:szCs w:val="20"/>
        </w:rPr>
      </w:pPr>
    </w:p>
    <w:p w14:paraId="29D6623F" w14:textId="2083CDCD" w:rsidR="007B4A96" w:rsidRDefault="007B4A96" w:rsidP="00B52927">
      <w:pPr>
        <w:pStyle w:val="af1"/>
        <w:jc w:val="both"/>
        <w:rPr>
          <w:sz w:val="20"/>
          <w:szCs w:val="20"/>
        </w:rPr>
      </w:pPr>
    </w:p>
    <w:p w14:paraId="7B7AECD0" w14:textId="35DBE25F" w:rsidR="007B4A96" w:rsidRDefault="007B4A96" w:rsidP="00B52927">
      <w:pPr>
        <w:pStyle w:val="af1"/>
        <w:jc w:val="both"/>
        <w:rPr>
          <w:sz w:val="20"/>
          <w:szCs w:val="20"/>
        </w:rPr>
      </w:pPr>
    </w:p>
    <w:p w14:paraId="4F882543" w14:textId="350A5182" w:rsidR="007B4A96" w:rsidRDefault="007B4A96" w:rsidP="00B52927">
      <w:pPr>
        <w:pStyle w:val="af1"/>
        <w:jc w:val="both"/>
        <w:rPr>
          <w:sz w:val="20"/>
          <w:szCs w:val="20"/>
        </w:rPr>
      </w:pPr>
    </w:p>
    <w:p w14:paraId="67E5BDB8" w14:textId="73AC1F58" w:rsidR="007B4A96" w:rsidRDefault="007B4A96" w:rsidP="00B52927">
      <w:pPr>
        <w:pStyle w:val="af1"/>
        <w:jc w:val="both"/>
        <w:rPr>
          <w:sz w:val="20"/>
          <w:szCs w:val="20"/>
        </w:rPr>
      </w:pPr>
    </w:p>
    <w:p w14:paraId="2D3B7B91" w14:textId="321FDE98" w:rsidR="007B4A96" w:rsidRDefault="007B4A96" w:rsidP="00B52927">
      <w:pPr>
        <w:pStyle w:val="af1"/>
        <w:jc w:val="both"/>
        <w:rPr>
          <w:sz w:val="20"/>
          <w:szCs w:val="20"/>
        </w:rPr>
      </w:pPr>
    </w:p>
    <w:p w14:paraId="0BAB41F7" w14:textId="440E64EA" w:rsidR="007362A5" w:rsidRDefault="007362A5" w:rsidP="00B52927">
      <w:pPr>
        <w:pStyle w:val="af1"/>
        <w:jc w:val="both"/>
        <w:rPr>
          <w:sz w:val="20"/>
          <w:szCs w:val="20"/>
        </w:rPr>
      </w:pPr>
    </w:p>
    <w:p w14:paraId="1F6725DB" w14:textId="77777777" w:rsidR="007362A5" w:rsidRDefault="007362A5" w:rsidP="00B52927">
      <w:pPr>
        <w:pStyle w:val="af1"/>
        <w:jc w:val="both"/>
        <w:rPr>
          <w:sz w:val="20"/>
          <w:szCs w:val="20"/>
        </w:rPr>
      </w:pPr>
    </w:p>
    <w:p w14:paraId="462EAA0C" w14:textId="073E5C10" w:rsidR="007B4A96" w:rsidRDefault="007B4A96" w:rsidP="00B52927">
      <w:pPr>
        <w:pStyle w:val="af1"/>
        <w:jc w:val="both"/>
        <w:rPr>
          <w:sz w:val="20"/>
          <w:szCs w:val="20"/>
        </w:rPr>
      </w:pPr>
    </w:p>
    <w:p w14:paraId="7E5E9326" w14:textId="0D4001A2" w:rsidR="007B4A96" w:rsidRDefault="007B4A96" w:rsidP="00B52927">
      <w:pPr>
        <w:pStyle w:val="af1"/>
        <w:jc w:val="both"/>
        <w:rPr>
          <w:sz w:val="20"/>
          <w:szCs w:val="20"/>
        </w:rPr>
      </w:pPr>
    </w:p>
    <w:p w14:paraId="4142B3DF" w14:textId="77777777" w:rsidR="0039277B" w:rsidRDefault="0039277B" w:rsidP="00B52927">
      <w:pPr>
        <w:pStyle w:val="af1"/>
        <w:jc w:val="both"/>
        <w:rPr>
          <w:sz w:val="20"/>
          <w:szCs w:val="20"/>
        </w:rPr>
      </w:pPr>
    </w:p>
    <w:p w14:paraId="11951BBC" w14:textId="77777777" w:rsidR="00A47E5E" w:rsidRDefault="00A47E5E" w:rsidP="00B52927">
      <w:pPr>
        <w:pStyle w:val="af1"/>
        <w:jc w:val="both"/>
        <w:rPr>
          <w:sz w:val="20"/>
          <w:szCs w:val="20"/>
        </w:rPr>
      </w:pPr>
    </w:p>
    <w:p w14:paraId="2055AFF9"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lastRenderedPageBreak/>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5"/>
      <w:bookmarkEnd w:id="6"/>
    </w:p>
    <w:p w14:paraId="2E949FEB" w14:textId="2415CCE9" w:rsidR="00575157" w:rsidRDefault="00D138C9" w:rsidP="0057515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w:t>
      </w:r>
      <w:r w:rsidR="006F26F1">
        <w:rPr>
          <w:sz w:val="20"/>
          <w:szCs w:val="20"/>
          <w:shd w:val="clear" w:color="auto" w:fill="FFFFFF"/>
        </w:rPr>
        <w:t>предложений</w:t>
      </w:r>
      <w:r w:rsidR="00C17A2C" w:rsidRPr="001B1130">
        <w:rPr>
          <w:sz w:val="20"/>
          <w:szCs w:val="20"/>
          <w:shd w:val="clear" w:color="auto" w:fill="FFFFFF"/>
        </w:rPr>
        <w:t xml:space="preserve"> в электронной форме </w:t>
      </w:r>
      <w:r w:rsidRPr="001B1130">
        <w:rPr>
          <w:sz w:val="20"/>
          <w:szCs w:val="20"/>
        </w:rPr>
        <w:t>являются неотъемлемо</w:t>
      </w:r>
      <w:r w:rsidR="002B5E2F" w:rsidRPr="001B1130">
        <w:rPr>
          <w:sz w:val="20"/>
          <w:szCs w:val="20"/>
        </w:rPr>
        <w:t>й частью настоящей документации.</w:t>
      </w:r>
      <w:bookmarkStart w:id="9" w:name="_Toc308775101"/>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976"/>
        <w:gridCol w:w="6903"/>
      </w:tblGrid>
      <w:tr w:rsidR="007362A5" w:rsidRPr="007362A5" w14:paraId="2F58FE65" w14:textId="77777777" w:rsidTr="00086DF3">
        <w:trPr>
          <w:trHeight w:val="41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1775227" w14:textId="77777777" w:rsidR="007362A5" w:rsidRPr="007362A5" w:rsidRDefault="007362A5" w:rsidP="007362A5">
            <w:pPr>
              <w:jc w:val="center"/>
              <w:rPr>
                <w:b/>
                <w:sz w:val="20"/>
                <w:szCs w:val="20"/>
              </w:rPr>
            </w:pPr>
            <w:r w:rsidRPr="007362A5">
              <w:rPr>
                <w:b/>
                <w:sz w:val="20"/>
                <w:szCs w:val="20"/>
              </w:rPr>
              <w:t>№ п/п</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979B7B" w14:textId="77777777" w:rsidR="007362A5" w:rsidRPr="007362A5" w:rsidRDefault="007362A5" w:rsidP="007362A5">
            <w:pPr>
              <w:jc w:val="center"/>
              <w:rPr>
                <w:b/>
                <w:sz w:val="20"/>
                <w:szCs w:val="20"/>
              </w:rPr>
            </w:pPr>
            <w:r w:rsidRPr="007362A5">
              <w:rPr>
                <w:b/>
                <w:sz w:val="20"/>
                <w:szCs w:val="20"/>
              </w:rPr>
              <w:t>Наименование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18347429" w14:textId="77777777" w:rsidR="007362A5" w:rsidRPr="007362A5" w:rsidRDefault="007362A5" w:rsidP="007362A5">
            <w:pPr>
              <w:jc w:val="center"/>
              <w:rPr>
                <w:b/>
                <w:bCs/>
                <w:sz w:val="20"/>
                <w:szCs w:val="20"/>
              </w:rPr>
            </w:pPr>
            <w:r w:rsidRPr="007362A5">
              <w:rPr>
                <w:b/>
                <w:bCs/>
                <w:sz w:val="20"/>
                <w:szCs w:val="20"/>
              </w:rPr>
              <w:t>ИНФОРМАЦИЯ</w:t>
            </w:r>
          </w:p>
        </w:tc>
      </w:tr>
      <w:tr w:rsidR="007362A5" w:rsidRPr="007362A5" w14:paraId="5D94F075" w14:textId="77777777" w:rsidTr="00086DF3">
        <w:trPr>
          <w:trHeight w:val="100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42436B2" w14:textId="77777777" w:rsidR="007362A5" w:rsidRPr="007362A5" w:rsidRDefault="007362A5" w:rsidP="007362A5">
            <w:pPr>
              <w:jc w:val="center"/>
              <w:rPr>
                <w:b/>
                <w:bCs/>
                <w:sz w:val="20"/>
                <w:szCs w:val="20"/>
              </w:rPr>
            </w:pPr>
            <w:r w:rsidRPr="007362A5">
              <w:rPr>
                <w:b/>
                <w:bCs/>
                <w:sz w:val="20"/>
                <w:szCs w:val="20"/>
              </w:rPr>
              <w:t>1</w:t>
            </w:r>
          </w:p>
        </w:tc>
        <w:tc>
          <w:tcPr>
            <w:tcW w:w="2976" w:type="dxa"/>
            <w:tcBorders>
              <w:top w:val="single" w:sz="4" w:space="0" w:color="auto"/>
              <w:left w:val="single" w:sz="4" w:space="0" w:color="auto"/>
              <w:bottom w:val="single" w:sz="4" w:space="0" w:color="auto"/>
              <w:right w:val="single" w:sz="4" w:space="0" w:color="auto"/>
            </w:tcBorders>
            <w:vAlign w:val="center"/>
          </w:tcPr>
          <w:p w14:paraId="7C530182" w14:textId="77777777" w:rsidR="007362A5" w:rsidRPr="007362A5" w:rsidRDefault="007362A5" w:rsidP="007362A5">
            <w:pPr>
              <w:rPr>
                <w:sz w:val="20"/>
                <w:szCs w:val="20"/>
              </w:rPr>
            </w:pPr>
            <w:r w:rsidRPr="007362A5">
              <w:rPr>
                <w:b/>
                <w:bCs/>
                <w:sz w:val="20"/>
                <w:szCs w:val="20"/>
              </w:rPr>
              <w:t>Наименование и адрес Заказчика</w:t>
            </w:r>
            <w:r w:rsidRPr="007362A5">
              <w:rPr>
                <w:sz w:val="20"/>
                <w:szCs w:val="20"/>
              </w:rPr>
              <w:t>:</w:t>
            </w:r>
          </w:p>
          <w:p w14:paraId="176DD6EF" w14:textId="77777777" w:rsidR="007362A5" w:rsidRPr="007362A5" w:rsidRDefault="007362A5" w:rsidP="007362A5">
            <w:pPr>
              <w:rPr>
                <w:sz w:val="20"/>
                <w:szCs w:val="20"/>
              </w:rPr>
            </w:pPr>
          </w:p>
        </w:tc>
        <w:tc>
          <w:tcPr>
            <w:tcW w:w="6903" w:type="dxa"/>
            <w:tcBorders>
              <w:top w:val="single" w:sz="4" w:space="0" w:color="auto"/>
              <w:left w:val="single" w:sz="4" w:space="0" w:color="auto"/>
              <w:bottom w:val="single" w:sz="4" w:space="0" w:color="auto"/>
              <w:right w:val="single" w:sz="4" w:space="0" w:color="auto"/>
            </w:tcBorders>
            <w:hideMark/>
          </w:tcPr>
          <w:p w14:paraId="6BDB484B" w14:textId="77777777" w:rsidR="007362A5" w:rsidRPr="007362A5" w:rsidRDefault="007362A5" w:rsidP="007362A5">
            <w:pPr>
              <w:jc w:val="both"/>
              <w:rPr>
                <w:sz w:val="20"/>
                <w:szCs w:val="20"/>
              </w:rPr>
            </w:pPr>
            <w:r w:rsidRPr="007362A5">
              <w:rPr>
                <w:sz w:val="20"/>
                <w:szCs w:val="20"/>
              </w:rPr>
              <w:t>АО «ЛЕНМОРНИИПРОЕКТ»</w:t>
            </w:r>
          </w:p>
          <w:p w14:paraId="56714B4C" w14:textId="77777777" w:rsidR="007362A5" w:rsidRPr="007362A5" w:rsidRDefault="007362A5" w:rsidP="007362A5">
            <w:pPr>
              <w:jc w:val="both"/>
              <w:rPr>
                <w:sz w:val="20"/>
                <w:szCs w:val="20"/>
              </w:rPr>
            </w:pPr>
            <w:r w:rsidRPr="007362A5">
              <w:rPr>
                <w:sz w:val="20"/>
                <w:szCs w:val="20"/>
              </w:rPr>
              <w:t>Адрес: Российская Федерация, 198035, Санкт-Петербург, Межевой канал, д. 3, к. 2.</w:t>
            </w:r>
          </w:p>
          <w:p w14:paraId="53628BBC" w14:textId="77777777" w:rsidR="007362A5" w:rsidRPr="007362A5" w:rsidRDefault="007362A5" w:rsidP="007362A5">
            <w:pPr>
              <w:jc w:val="both"/>
              <w:rPr>
                <w:sz w:val="20"/>
                <w:szCs w:val="20"/>
              </w:rPr>
            </w:pPr>
            <w:r w:rsidRPr="007362A5">
              <w:rPr>
                <w:sz w:val="20"/>
                <w:szCs w:val="20"/>
              </w:rPr>
              <w:t xml:space="preserve">сайт Заказчика - www.lenmor.ru </w:t>
            </w:r>
          </w:p>
          <w:p w14:paraId="06977F12" w14:textId="77777777" w:rsidR="007362A5" w:rsidRPr="007362A5" w:rsidRDefault="007362A5" w:rsidP="007362A5">
            <w:pPr>
              <w:jc w:val="both"/>
              <w:rPr>
                <w:sz w:val="20"/>
                <w:szCs w:val="20"/>
              </w:rPr>
            </w:pPr>
            <w:r w:rsidRPr="007362A5">
              <w:rPr>
                <w:sz w:val="20"/>
                <w:szCs w:val="20"/>
              </w:rPr>
              <w:t xml:space="preserve">Закупочная документация размещена в единой информационной системе в сфере закупок - </w:t>
            </w:r>
            <w:hyperlink r:id="rId18" w:history="1">
              <w:r w:rsidRPr="007362A5">
                <w:rPr>
                  <w:color w:val="0000FF"/>
                  <w:sz w:val="20"/>
                  <w:szCs w:val="20"/>
                  <w:u w:val="single"/>
                </w:rPr>
                <w:t>http://www.zakupki.gov.ru</w:t>
              </w:r>
            </w:hyperlink>
            <w:r w:rsidRPr="007362A5">
              <w:rPr>
                <w:sz w:val="20"/>
                <w:szCs w:val="20"/>
              </w:rPr>
              <w:t xml:space="preserve">, на сайте электронно-торговой площадки «РТС-тендер» по адресу: </w:t>
            </w:r>
            <w:hyperlink r:id="rId19" w:history="1">
              <w:r w:rsidRPr="007362A5">
                <w:rPr>
                  <w:color w:val="0000FF"/>
                  <w:sz w:val="20"/>
                  <w:szCs w:val="20"/>
                  <w:u w:val="single"/>
                </w:rPr>
                <w:t>https://www.rts-tender.ru/</w:t>
              </w:r>
            </w:hyperlink>
            <w:r w:rsidRPr="007362A5">
              <w:rPr>
                <w:color w:val="0000FF"/>
                <w:sz w:val="20"/>
                <w:szCs w:val="20"/>
                <w:u w:val="single"/>
              </w:rPr>
              <w:t>,</w:t>
            </w:r>
            <w:r w:rsidRPr="007362A5">
              <w:rPr>
                <w:sz w:val="20"/>
                <w:szCs w:val="20"/>
              </w:rPr>
              <w:t xml:space="preserve"> </w:t>
            </w:r>
            <w:r w:rsidRPr="007362A5">
              <w:rPr>
                <w:color w:val="0000FF"/>
                <w:sz w:val="20"/>
                <w:szCs w:val="20"/>
                <w:u w:val="single"/>
              </w:rPr>
              <w:t>а также на официальном сайте АО «ЛЕНМОРНИИПРОЕКТ» по адресу: http://www.lenmor.ru/</w:t>
            </w:r>
          </w:p>
          <w:p w14:paraId="7CF28BDC" w14:textId="77777777" w:rsidR="007362A5" w:rsidRPr="007362A5" w:rsidRDefault="007362A5" w:rsidP="007362A5">
            <w:pPr>
              <w:jc w:val="both"/>
              <w:rPr>
                <w:sz w:val="20"/>
                <w:szCs w:val="20"/>
              </w:rPr>
            </w:pPr>
            <w:r w:rsidRPr="007362A5">
              <w:rPr>
                <w:sz w:val="20"/>
                <w:szCs w:val="20"/>
              </w:rPr>
              <w:t xml:space="preserve">Контактные лица: </w:t>
            </w:r>
          </w:p>
          <w:p w14:paraId="7FEC6B35" w14:textId="77777777" w:rsidR="007362A5" w:rsidRPr="007362A5" w:rsidRDefault="007362A5" w:rsidP="007362A5">
            <w:pPr>
              <w:jc w:val="both"/>
              <w:rPr>
                <w:bCs/>
                <w:sz w:val="20"/>
                <w:szCs w:val="20"/>
              </w:rPr>
            </w:pPr>
            <w:r w:rsidRPr="007362A5">
              <w:rPr>
                <w:bCs/>
                <w:sz w:val="20"/>
                <w:szCs w:val="20"/>
              </w:rPr>
              <w:t>Щелканов Дмитрий Викторович, тел. (812) 680-07-00, доб. 303 (технические вопросы);</w:t>
            </w:r>
          </w:p>
          <w:p w14:paraId="2BD9CCDC" w14:textId="77777777" w:rsidR="007362A5" w:rsidRPr="007362A5" w:rsidRDefault="007362A5" w:rsidP="007362A5">
            <w:pPr>
              <w:jc w:val="both"/>
              <w:rPr>
                <w:bCs/>
                <w:sz w:val="20"/>
                <w:szCs w:val="20"/>
              </w:rPr>
            </w:pPr>
            <w:r w:rsidRPr="007362A5">
              <w:rPr>
                <w:bCs/>
                <w:sz w:val="20"/>
                <w:szCs w:val="20"/>
              </w:rPr>
              <w:t>Тендерный отдел: (вопросы по оформлению заявки) тел. (812) 680-07-34; 680-07-00, доб. 148, 149.</w:t>
            </w:r>
          </w:p>
        </w:tc>
      </w:tr>
      <w:tr w:rsidR="007362A5" w:rsidRPr="007362A5" w14:paraId="4312292E" w14:textId="77777777" w:rsidTr="00086DF3">
        <w:trPr>
          <w:trHeight w:val="65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5D99EDB" w14:textId="77777777" w:rsidR="007362A5" w:rsidRPr="007362A5" w:rsidRDefault="007362A5" w:rsidP="007362A5">
            <w:pPr>
              <w:jc w:val="center"/>
              <w:rPr>
                <w:b/>
                <w:bCs/>
                <w:sz w:val="20"/>
                <w:szCs w:val="20"/>
              </w:rPr>
            </w:pPr>
            <w:r w:rsidRPr="007362A5">
              <w:rPr>
                <w:b/>
                <w:bCs/>
                <w:sz w:val="20"/>
                <w:szCs w:val="20"/>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B0160A" w14:textId="77777777" w:rsidR="007362A5" w:rsidRPr="007362A5" w:rsidRDefault="007362A5" w:rsidP="007362A5">
            <w:pPr>
              <w:rPr>
                <w:sz w:val="20"/>
                <w:szCs w:val="20"/>
              </w:rPr>
            </w:pPr>
            <w:r w:rsidRPr="007362A5">
              <w:rPr>
                <w:b/>
                <w:bCs/>
                <w:sz w:val="20"/>
                <w:szCs w:val="20"/>
              </w:rPr>
              <w:t>Наименование открытого запроса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164A7FB6" w14:textId="77777777" w:rsidR="007362A5" w:rsidRPr="007362A5" w:rsidRDefault="007362A5" w:rsidP="007362A5">
            <w:pPr>
              <w:suppressAutoHyphens/>
              <w:jc w:val="both"/>
              <w:rPr>
                <w:b/>
                <w:i/>
                <w:sz w:val="20"/>
                <w:szCs w:val="20"/>
                <w:lang w:eastAsia="ar-SA"/>
              </w:rPr>
            </w:pPr>
            <w:bookmarkStart w:id="10" w:name="_Hlk99099814"/>
            <w:r w:rsidRPr="007362A5">
              <w:rPr>
                <w:b/>
                <w:i/>
                <w:sz w:val="20"/>
                <w:szCs w:val="20"/>
                <w:lang w:eastAsia="ar-SA"/>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bookmarkEnd w:id="10"/>
          </w:p>
        </w:tc>
      </w:tr>
      <w:tr w:rsidR="007362A5" w:rsidRPr="007362A5" w14:paraId="242C24C9" w14:textId="77777777" w:rsidTr="00086DF3">
        <w:trPr>
          <w:trHeight w:val="56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AC2AF2A" w14:textId="77777777" w:rsidR="007362A5" w:rsidRPr="007362A5" w:rsidRDefault="007362A5" w:rsidP="007362A5">
            <w:pPr>
              <w:jc w:val="center"/>
              <w:rPr>
                <w:b/>
                <w:sz w:val="20"/>
                <w:szCs w:val="20"/>
              </w:rPr>
            </w:pPr>
            <w:r w:rsidRPr="007362A5">
              <w:rPr>
                <w:b/>
                <w:sz w:val="20"/>
                <w:szCs w:val="20"/>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C6B5DA" w14:textId="77777777" w:rsidR="007362A5" w:rsidRPr="007362A5" w:rsidRDefault="007362A5" w:rsidP="007362A5">
            <w:pPr>
              <w:rPr>
                <w:b/>
                <w:sz w:val="20"/>
                <w:szCs w:val="20"/>
              </w:rPr>
            </w:pPr>
            <w:r w:rsidRPr="007362A5">
              <w:rPr>
                <w:b/>
                <w:sz w:val="20"/>
                <w:szCs w:val="20"/>
              </w:rPr>
              <w:t>Срок действия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273B2CA3" w14:textId="77777777" w:rsidR="007362A5" w:rsidRPr="007362A5" w:rsidRDefault="007362A5" w:rsidP="007362A5">
            <w:pPr>
              <w:autoSpaceDE w:val="0"/>
              <w:autoSpaceDN w:val="0"/>
              <w:adjustRightInd w:val="0"/>
              <w:jc w:val="both"/>
              <w:rPr>
                <w:color w:val="000000"/>
                <w:sz w:val="20"/>
                <w:szCs w:val="20"/>
                <w:highlight w:val="yellow"/>
              </w:rPr>
            </w:pPr>
            <w:r w:rsidRPr="007362A5">
              <w:rPr>
                <w:color w:val="000000"/>
                <w:sz w:val="20"/>
                <w:szCs w:val="20"/>
              </w:rPr>
              <w:t>С момента подписания Договора сторонами и действует в течение одного календарного года, либо до полного выполнения сторонами обязательств</w:t>
            </w:r>
          </w:p>
        </w:tc>
      </w:tr>
      <w:tr w:rsidR="007362A5" w:rsidRPr="007362A5" w14:paraId="3BB6BAC4" w14:textId="77777777" w:rsidTr="00086DF3">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C8BF601" w14:textId="77777777" w:rsidR="007362A5" w:rsidRPr="007362A5" w:rsidRDefault="007362A5" w:rsidP="007362A5">
            <w:pPr>
              <w:jc w:val="center"/>
              <w:rPr>
                <w:b/>
                <w:bCs/>
                <w:sz w:val="20"/>
                <w:szCs w:val="20"/>
              </w:rPr>
            </w:pPr>
            <w:r w:rsidRPr="007362A5">
              <w:rPr>
                <w:b/>
                <w:bCs/>
                <w:sz w:val="20"/>
                <w:szCs w:val="20"/>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696D0A" w14:textId="77777777" w:rsidR="007362A5" w:rsidRPr="007362A5" w:rsidRDefault="007362A5" w:rsidP="007362A5">
            <w:pPr>
              <w:rPr>
                <w:b/>
                <w:bCs/>
                <w:sz w:val="20"/>
                <w:szCs w:val="20"/>
              </w:rPr>
            </w:pPr>
            <w:r w:rsidRPr="007362A5">
              <w:rPr>
                <w:b/>
                <w:bCs/>
                <w:sz w:val="20"/>
                <w:szCs w:val="20"/>
              </w:rPr>
              <w:t>Начальная (максимальная) цена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5788E8F4" w14:textId="77777777" w:rsidR="007362A5" w:rsidRPr="007362A5" w:rsidRDefault="007362A5" w:rsidP="007362A5">
            <w:pPr>
              <w:shd w:val="clear" w:color="auto" w:fill="FFFFFF"/>
              <w:tabs>
                <w:tab w:val="left" w:pos="1152"/>
              </w:tabs>
              <w:ind w:right="5"/>
              <w:jc w:val="both"/>
              <w:rPr>
                <w:i/>
                <w:sz w:val="20"/>
                <w:szCs w:val="20"/>
              </w:rPr>
            </w:pPr>
            <w:r w:rsidRPr="007362A5">
              <w:rPr>
                <w:b/>
                <w:sz w:val="20"/>
                <w:szCs w:val="20"/>
              </w:rPr>
              <w:t xml:space="preserve">558 674,49 руб. </w:t>
            </w:r>
            <w:r w:rsidRPr="007362A5">
              <w:rPr>
                <w:sz w:val="20"/>
                <w:szCs w:val="20"/>
              </w:rPr>
              <w:t>(пятьсот пятьдесят восемь тысяч шестьсот семьдесят четыре рубля 49 копеек), в том числе НДС (если применимо).</w:t>
            </w:r>
          </w:p>
          <w:p w14:paraId="3A5DCE0E" w14:textId="77777777" w:rsidR="007362A5" w:rsidRPr="007362A5" w:rsidRDefault="007362A5" w:rsidP="007362A5">
            <w:pPr>
              <w:shd w:val="clear" w:color="auto" w:fill="FFFFFF"/>
              <w:tabs>
                <w:tab w:val="left" w:pos="1152"/>
              </w:tabs>
              <w:ind w:right="5"/>
              <w:jc w:val="both"/>
              <w:rPr>
                <w:b/>
                <w:sz w:val="20"/>
                <w:szCs w:val="20"/>
                <w:highlight w:val="yellow"/>
              </w:rPr>
            </w:pPr>
            <w:r w:rsidRPr="007362A5">
              <w:rPr>
                <w:i/>
                <w:sz w:val="20"/>
                <w:szCs w:val="20"/>
              </w:rPr>
              <w:t>В случае если Участник имеет право на освобождение от уплаты НДС, в связи с установлением для Участника упрощенной системы налогообложения в соответствии со ст. 346.11 НК РФ, Участник в обязательном порядке представляет Заказчику копию документа, подтверждающую освобождение от НДС.</w:t>
            </w:r>
          </w:p>
        </w:tc>
      </w:tr>
      <w:tr w:rsidR="007362A5" w:rsidRPr="007362A5" w14:paraId="4FA67EBD" w14:textId="77777777" w:rsidTr="00086DF3">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C27B636" w14:textId="77777777" w:rsidR="007362A5" w:rsidRPr="007362A5" w:rsidRDefault="007362A5" w:rsidP="007362A5">
            <w:pPr>
              <w:jc w:val="center"/>
              <w:rPr>
                <w:b/>
                <w:sz w:val="20"/>
                <w:szCs w:val="20"/>
              </w:rPr>
            </w:pPr>
            <w:r w:rsidRPr="007362A5">
              <w:rPr>
                <w:b/>
                <w:sz w:val="20"/>
                <w:szCs w:val="20"/>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861A9F" w14:textId="77777777" w:rsidR="007362A5" w:rsidRPr="007362A5" w:rsidRDefault="007362A5" w:rsidP="007362A5">
            <w:pPr>
              <w:rPr>
                <w:b/>
                <w:bCs/>
                <w:sz w:val="20"/>
                <w:szCs w:val="20"/>
              </w:rPr>
            </w:pPr>
            <w:r w:rsidRPr="007362A5">
              <w:rPr>
                <w:b/>
                <w:sz w:val="20"/>
                <w:szCs w:val="20"/>
              </w:rPr>
              <w:t>Обоснование начальной (максимальной) цены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15B819E9" w14:textId="77777777" w:rsidR="007362A5" w:rsidRPr="007362A5" w:rsidRDefault="007362A5" w:rsidP="007362A5">
            <w:pPr>
              <w:tabs>
                <w:tab w:val="left" w:pos="0"/>
                <w:tab w:val="left" w:pos="1291"/>
              </w:tabs>
              <w:jc w:val="both"/>
              <w:rPr>
                <w:sz w:val="20"/>
                <w:szCs w:val="20"/>
              </w:rPr>
            </w:pPr>
            <w:r w:rsidRPr="007362A5">
              <w:rPr>
                <w:sz w:val="20"/>
                <w:szCs w:val="20"/>
              </w:rPr>
              <w:t>Начальная (максимальная) цена договора была определена методом сопоставимых рыночных цен.</w:t>
            </w:r>
          </w:p>
          <w:p w14:paraId="52C6B272" w14:textId="77777777" w:rsidR="007362A5" w:rsidRPr="007362A5" w:rsidRDefault="007362A5" w:rsidP="007362A5">
            <w:pPr>
              <w:tabs>
                <w:tab w:val="left" w:pos="0"/>
                <w:tab w:val="left" w:pos="1291"/>
              </w:tabs>
              <w:jc w:val="both"/>
              <w:rPr>
                <w:sz w:val="20"/>
                <w:szCs w:val="20"/>
              </w:rPr>
            </w:pPr>
            <w:r w:rsidRPr="007362A5">
              <w:rPr>
                <w:sz w:val="20"/>
                <w:szCs w:val="20"/>
              </w:rPr>
              <w:t xml:space="preserve">Было предоставлено 6 технико-коммерческих предложений (ТКП): </w:t>
            </w:r>
          </w:p>
          <w:p w14:paraId="2BB89F19" w14:textId="77777777" w:rsidR="007362A5" w:rsidRPr="007362A5" w:rsidRDefault="007362A5" w:rsidP="007362A5">
            <w:pPr>
              <w:tabs>
                <w:tab w:val="left" w:pos="0"/>
                <w:tab w:val="left" w:pos="1291"/>
              </w:tabs>
              <w:jc w:val="both"/>
              <w:rPr>
                <w:sz w:val="20"/>
                <w:szCs w:val="20"/>
              </w:rPr>
            </w:pPr>
            <w:r w:rsidRPr="007362A5">
              <w:rPr>
                <w:sz w:val="20"/>
                <w:szCs w:val="20"/>
              </w:rPr>
              <w:t xml:space="preserve">ТКП </w:t>
            </w:r>
            <w:proofErr w:type="gramStart"/>
            <w:r w:rsidRPr="007362A5">
              <w:rPr>
                <w:sz w:val="20"/>
                <w:szCs w:val="20"/>
              </w:rPr>
              <w:t>№ 1 – 519 200,00</w:t>
            </w:r>
            <w:proofErr w:type="gramEnd"/>
            <w:r w:rsidRPr="007362A5">
              <w:rPr>
                <w:sz w:val="20"/>
                <w:szCs w:val="20"/>
              </w:rPr>
              <w:t xml:space="preserve"> рублей;</w:t>
            </w:r>
          </w:p>
          <w:p w14:paraId="64BC5A32" w14:textId="77777777" w:rsidR="007362A5" w:rsidRPr="007362A5" w:rsidRDefault="007362A5" w:rsidP="007362A5">
            <w:pPr>
              <w:tabs>
                <w:tab w:val="left" w:pos="0"/>
                <w:tab w:val="left" w:pos="1291"/>
              </w:tabs>
              <w:jc w:val="both"/>
              <w:rPr>
                <w:sz w:val="20"/>
                <w:szCs w:val="20"/>
              </w:rPr>
            </w:pPr>
            <w:r w:rsidRPr="007362A5">
              <w:rPr>
                <w:sz w:val="20"/>
                <w:szCs w:val="20"/>
              </w:rPr>
              <w:t xml:space="preserve">ТКП </w:t>
            </w:r>
            <w:proofErr w:type="gramStart"/>
            <w:r w:rsidRPr="007362A5">
              <w:rPr>
                <w:sz w:val="20"/>
                <w:szCs w:val="20"/>
              </w:rPr>
              <w:t>№ 2 – 458 500,99</w:t>
            </w:r>
            <w:proofErr w:type="gramEnd"/>
            <w:r w:rsidRPr="007362A5">
              <w:rPr>
                <w:sz w:val="20"/>
                <w:szCs w:val="20"/>
              </w:rPr>
              <w:t xml:space="preserve"> рублей;</w:t>
            </w:r>
          </w:p>
          <w:p w14:paraId="28DD2162" w14:textId="77777777" w:rsidR="007362A5" w:rsidRPr="007362A5" w:rsidRDefault="007362A5" w:rsidP="007362A5">
            <w:pPr>
              <w:tabs>
                <w:tab w:val="left" w:pos="0"/>
                <w:tab w:val="left" w:pos="1291"/>
              </w:tabs>
              <w:jc w:val="both"/>
              <w:rPr>
                <w:sz w:val="20"/>
                <w:szCs w:val="20"/>
              </w:rPr>
            </w:pPr>
            <w:r w:rsidRPr="007362A5">
              <w:rPr>
                <w:sz w:val="20"/>
                <w:szCs w:val="20"/>
              </w:rPr>
              <w:t xml:space="preserve">ТКП </w:t>
            </w:r>
            <w:proofErr w:type="gramStart"/>
            <w:r w:rsidRPr="007362A5">
              <w:rPr>
                <w:sz w:val="20"/>
                <w:szCs w:val="20"/>
              </w:rPr>
              <w:t>№ 3 – 591 664,99</w:t>
            </w:r>
            <w:proofErr w:type="gramEnd"/>
            <w:r w:rsidRPr="007362A5">
              <w:rPr>
                <w:sz w:val="20"/>
                <w:szCs w:val="20"/>
              </w:rPr>
              <w:t xml:space="preserve"> рублей;</w:t>
            </w:r>
          </w:p>
          <w:p w14:paraId="465671AF" w14:textId="77777777" w:rsidR="007362A5" w:rsidRPr="007362A5" w:rsidRDefault="007362A5" w:rsidP="007362A5">
            <w:pPr>
              <w:rPr>
                <w:sz w:val="20"/>
                <w:szCs w:val="20"/>
              </w:rPr>
            </w:pPr>
            <w:r w:rsidRPr="007362A5">
              <w:rPr>
                <w:sz w:val="20"/>
                <w:szCs w:val="20"/>
              </w:rPr>
              <w:t xml:space="preserve">ТКП </w:t>
            </w:r>
            <w:proofErr w:type="gramStart"/>
            <w:r w:rsidRPr="007362A5">
              <w:rPr>
                <w:sz w:val="20"/>
                <w:szCs w:val="20"/>
              </w:rPr>
              <w:t>№ 4 – 306 800,96</w:t>
            </w:r>
            <w:proofErr w:type="gramEnd"/>
            <w:r w:rsidRPr="007362A5">
              <w:rPr>
                <w:sz w:val="20"/>
                <w:szCs w:val="20"/>
              </w:rPr>
              <w:t xml:space="preserve"> рублей;</w:t>
            </w:r>
          </w:p>
          <w:p w14:paraId="7D54328B" w14:textId="77777777" w:rsidR="007362A5" w:rsidRPr="007362A5" w:rsidRDefault="007362A5" w:rsidP="007362A5">
            <w:pPr>
              <w:rPr>
                <w:sz w:val="20"/>
                <w:szCs w:val="20"/>
              </w:rPr>
            </w:pPr>
            <w:r w:rsidRPr="007362A5">
              <w:rPr>
                <w:sz w:val="20"/>
                <w:szCs w:val="20"/>
              </w:rPr>
              <w:t xml:space="preserve">ТКП </w:t>
            </w:r>
            <w:proofErr w:type="gramStart"/>
            <w:r w:rsidRPr="007362A5">
              <w:rPr>
                <w:sz w:val="20"/>
                <w:szCs w:val="20"/>
              </w:rPr>
              <w:t>№ 5 – 1 048 000,00</w:t>
            </w:r>
            <w:proofErr w:type="gramEnd"/>
            <w:r w:rsidRPr="007362A5">
              <w:rPr>
                <w:sz w:val="20"/>
                <w:szCs w:val="20"/>
              </w:rPr>
              <w:t xml:space="preserve"> рублей;</w:t>
            </w:r>
          </w:p>
          <w:p w14:paraId="2223F4E3" w14:textId="77777777" w:rsidR="007362A5" w:rsidRPr="007362A5" w:rsidRDefault="007362A5" w:rsidP="007362A5">
            <w:pPr>
              <w:rPr>
                <w:sz w:val="20"/>
                <w:szCs w:val="20"/>
              </w:rPr>
            </w:pPr>
            <w:r w:rsidRPr="007362A5">
              <w:rPr>
                <w:sz w:val="20"/>
                <w:szCs w:val="20"/>
              </w:rPr>
              <w:t xml:space="preserve">ТКП </w:t>
            </w:r>
            <w:proofErr w:type="gramStart"/>
            <w:r w:rsidRPr="007362A5">
              <w:rPr>
                <w:sz w:val="20"/>
                <w:szCs w:val="20"/>
              </w:rPr>
              <w:t>№ 6 – 427 880,00</w:t>
            </w:r>
            <w:proofErr w:type="gramEnd"/>
            <w:r w:rsidRPr="007362A5">
              <w:rPr>
                <w:sz w:val="20"/>
                <w:szCs w:val="20"/>
              </w:rPr>
              <w:t xml:space="preserve"> рублей.</w:t>
            </w:r>
          </w:p>
          <w:p w14:paraId="58765BA4" w14:textId="77777777" w:rsidR="007362A5" w:rsidRPr="007362A5" w:rsidRDefault="007362A5" w:rsidP="007362A5">
            <w:pPr>
              <w:tabs>
                <w:tab w:val="left" w:pos="0"/>
                <w:tab w:val="left" w:pos="1291"/>
              </w:tabs>
              <w:jc w:val="both"/>
              <w:rPr>
                <w:sz w:val="20"/>
                <w:szCs w:val="20"/>
              </w:rPr>
            </w:pPr>
            <w:r w:rsidRPr="007362A5">
              <w:rPr>
                <w:sz w:val="20"/>
                <w:szCs w:val="20"/>
              </w:rPr>
              <w:t>Начальная (максимальная) цена договора была рассчитана как среднее арифметическое из отобранных ТКП.</w:t>
            </w:r>
          </w:p>
        </w:tc>
      </w:tr>
      <w:tr w:rsidR="007362A5" w:rsidRPr="007362A5" w14:paraId="3BA9037E" w14:textId="77777777" w:rsidTr="00086DF3">
        <w:trPr>
          <w:trHeight w:val="49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1590289" w14:textId="77777777" w:rsidR="007362A5" w:rsidRPr="007362A5" w:rsidRDefault="007362A5" w:rsidP="007362A5">
            <w:pPr>
              <w:jc w:val="center"/>
              <w:rPr>
                <w:b/>
                <w:sz w:val="20"/>
                <w:szCs w:val="20"/>
              </w:rPr>
            </w:pPr>
            <w:r w:rsidRPr="007362A5">
              <w:rPr>
                <w:b/>
                <w:sz w:val="20"/>
                <w:szCs w:val="20"/>
              </w:rPr>
              <w:t>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C30E80" w14:textId="77777777" w:rsidR="007362A5" w:rsidRPr="007362A5" w:rsidRDefault="007362A5" w:rsidP="007362A5">
            <w:pPr>
              <w:rPr>
                <w:b/>
                <w:bCs/>
                <w:sz w:val="20"/>
                <w:szCs w:val="20"/>
              </w:rPr>
            </w:pPr>
            <w:r w:rsidRPr="007362A5">
              <w:rPr>
                <w:b/>
                <w:sz w:val="20"/>
                <w:szCs w:val="20"/>
              </w:rPr>
              <w:t>Источник финансирования:</w:t>
            </w:r>
          </w:p>
        </w:tc>
        <w:tc>
          <w:tcPr>
            <w:tcW w:w="6903" w:type="dxa"/>
            <w:tcBorders>
              <w:top w:val="single" w:sz="4" w:space="0" w:color="auto"/>
              <w:left w:val="single" w:sz="4" w:space="0" w:color="auto"/>
              <w:bottom w:val="single" w:sz="4" w:space="0" w:color="auto"/>
              <w:right w:val="single" w:sz="4" w:space="0" w:color="auto"/>
            </w:tcBorders>
            <w:vAlign w:val="center"/>
            <w:hideMark/>
          </w:tcPr>
          <w:p w14:paraId="6C0FF7F9" w14:textId="77777777" w:rsidR="007362A5" w:rsidRPr="007362A5" w:rsidRDefault="007362A5" w:rsidP="007362A5">
            <w:pPr>
              <w:jc w:val="both"/>
              <w:rPr>
                <w:sz w:val="20"/>
                <w:szCs w:val="20"/>
              </w:rPr>
            </w:pPr>
            <w:r w:rsidRPr="007362A5">
              <w:rPr>
                <w:sz w:val="20"/>
                <w:szCs w:val="20"/>
              </w:rPr>
              <w:t>Собственные средства АО «ЛЕНМОРНИИПРОЕКТ»</w:t>
            </w:r>
          </w:p>
        </w:tc>
      </w:tr>
      <w:tr w:rsidR="007362A5" w:rsidRPr="007362A5" w14:paraId="2EC4BFDB" w14:textId="77777777" w:rsidTr="00086DF3">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DF7D250" w14:textId="77777777" w:rsidR="007362A5" w:rsidRPr="007362A5" w:rsidRDefault="007362A5" w:rsidP="007362A5">
            <w:pPr>
              <w:jc w:val="center"/>
              <w:rPr>
                <w:b/>
                <w:sz w:val="20"/>
                <w:szCs w:val="20"/>
              </w:rPr>
            </w:pPr>
            <w:r w:rsidRPr="007362A5">
              <w:rPr>
                <w:b/>
                <w:sz w:val="20"/>
                <w:szCs w:val="20"/>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4C233A" w14:textId="77777777" w:rsidR="007362A5" w:rsidRPr="007362A5" w:rsidRDefault="007362A5" w:rsidP="007362A5">
            <w:pPr>
              <w:rPr>
                <w:b/>
                <w:sz w:val="20"/>
                <w:szCs w:val="20"/>
              </w:rPr>
            </w:pPr>
            <w:r w:rsidRPr="007362A5">
              <w:rPr>
                <w:b/>
                <w:sz w:val="20"/>
                <w:szCs w:val="20"/>
              </w:rPr>
              <w:t>Объем выполняемых работ:</w:t>
            </w:r>
          </w:p>
        </w:tc>
        <w:tc>
          <w:tcPr>
            <w:tcW w:w="6903" w:type="dxa"/>
            <w:tcBorders>
              <w:top w:val="single" w:sz="4" w:space="0" w:color="auto"/>
              <w:left w:val="single" w:sz="4" w:space="0" w:color="auto"/>
              <w:bottom w:val="single" w:sz="4" w:space="0" w:color="auto"/>
              <w:right w:val="single" w:sz="4" w:space="0" w:color="auto"/>
            </w:tcBorders>
            <w:vAlign w:val="center"/>
            <w:hideMark/>
          </w:tcPr>
          <w:p w14:paraId="0EF02B96" w14:textId="77777777" w:rsidR="007362A5" w:rsidRPr="007362A5" w:rsidRDefault="007362A5" w:rsidP="007362A5">
            <w:pPr>
              <w:keepNext/>
              <w:suppressAutoHyphens/>
              <w:jc w:val="both"/>
              <w:rPr>
                <w:iCs/>
                <w:sz w:val="20"/>
                <w:szCs w:val="20"/>
              </w:rPr>
            </w:pPr>
            <w:r w:rsidRPr="007362A5">
              <w:rPr>
                <w:color w:val="000000"/>
                <w:sz w:val="20"/>
                <w:szCs w:val="20"/>
              </w:rPr>
              <w:t xml:space="preserve">Объем выполняемых работ указан в Техническом задании </w:t>
            </w:r>
          </w:p>
        </w:tc>
      </w:tr>
      <w:tr w:rsidR="007362A5" w:rsidRPr="007362A5" w14:paraId="50843397" w14:textId="77777777" w:rsidTr="00086DF3">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D010E66" w14:textId="77777777" w:rsidR="007362A5" w:rsidRPr="007362A5" w:rsidRDefault="007362A5" w:rsidP="007362A5">
            <w:pPr>
              <w:jc w:val="center"/>
              <w:rPr>
                <w:b/>
                <w:sz w:val="20"/>
                <w:szCs w:val="20"/>
              </w:rPr>
            </w:pPr>
            <w:r w:rsidRPr="007362A5">
              <w:rPr>
                <w:b/>
                <w:sz w:val="20"/>
                <w:szCs w:val="20"/>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9230BA" w14:textId="77777777" w:rsidR="007362A5" w:rsidRPr="007362A5" w:rsidRDefault="007362A5" w:rsidP="007362A5">
            <w:pPr>
              <w:rPr>
                <w:b/>
                <w:sz w:val="20"/>
                <w:szCs w:val="20"/>
              </w:rPr>
            </w:pPr>
            <w:r w:rsidRPr="007362A5">
              <w:rPr>
                <w:b/>
                <w:sz w:val="20"/>
                <w:szCs w:val="20"/>
              </w:rPr>
              <w:t>Требование к принадлежности к субъектам малого и среднего предпринимательства: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4F6428F6" w14:textId="77777777" w:rsidR="007362A5" w:rsidRPr="007362A5" w:rsidRDefault="007362A5" w:rsidP="007362A5">
            <w:pPr>
              <w:keepNext/>
              <w:suppressAutoHyphens/>
              <w:jc w:val="both"/>
              <w:rPr>
                <w:color w:val="000000"/>
                <w:sz w:val="20"/>
                <w:szCs w:val="20"/>
              </w:rPr>
            </w:pPr>
            <w:r w:rsidRPr="007362A5">
              <w:rPr>
                <w:color w:val="000000"/>
                <w:sz w:val="20"/>
                <w:szCs w:val="20"/>
              </w:rPr>
              <w:t>Не установлено.</w:t>
            </w:r>
          </w:p>
        </w:tc>
      </w:tr>
      <w:tr w:rsidR="007362A5" w:rsidRPr="007362A5" w14:paraId="077D9585" w14:textId="77777777" w:rsidTr="00086DF3">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ABC19F8" w14:textId="77777777" w:rsidR="007362A5" w:rsidRPr="007362A5" w:rsidRDefault="007362A5" w:rsidP="007362A5">
            <w:pPr>
              <w:jc w:val="center"/>
              <w:rPr>
                <w:b/>
                <w:bCs/>
                <w:sz w:val="20"/>
                <w:szCs w:val="20"/>
              </w:rPr>
            </w:pPr>
            <w:r w:rsidRPr="007362A5">
              <w:rPr>
                <w:b/>
                <w:bCs/>
                <w:sz w:val="20"/>
                <w:szCs w:val="20"/>
              </w:rPr>
              <w:t>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3D3170" w14:textId="77777777" w:rsidR="007362A5" w:rsidRPr="007362A5" w:rsidRDefault="007362A5" w:rsidP="007362A5">
            <w:pPr>
              <w:rPr>
                <w:b/>
                <w:bCs/>
                <w:sz w:val="20"/>
                <w:szCs w:val="20"/>
              </w:rPr>
            </w:pPr>
            <w:r w:rsidRPr="007362A5">
              <w:rPr>
                <w:b/>
                <w:bCs/>
                <w:sz w:val="20"/>
                <w:szCs w:val="20"/>
              </w:rPr>
              <w:t>Место и срок подачи заявок на участие в открытом запросе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4F9E505B" w14:textId="3D027BD0" w:rsidR="007362A5" w:rsidRPr="007362A5" w:rsidRDefault="007362A5" w:rsidP="007362A5">
            <w:pPr>
              <w:jc w:val="both"/>
              <w:rPr>
                <w:sz w:val="20"/>
                <w:szCs w:val="20"/>
              </w:rPr>
            </w:pPr>
            <w:r w:rsidRPr="007362A5">
              <w:rPr>
                <w:sz w:val="20"/>
                <w:szCs w:val="20"/>
              </w:rPr>
              <w:t xml:space="preserve">Заявки на участие в открытом запросе предложений в электронной форме подаются посредством электронно-торговой площадки «РТС-тендер» по адресу: </w:t>
            </w:r>
            <w:hyperlink r:id="rId20" w:history="1">
              <w:r w:rsidRPr="007362A5">
                <w:rPr>
                  <w:color w:val="0000FF"/>
                  <w:sz w:val="20"/>
                  <w:szCs w:val="20"/>
                  <w:u w:val="single"/>
                </w:rPr>
                <w:t>https://www.rts-tender.ru/</w:t>
              </w:r>
            </w:hyperlink>
            <w:r w:rsidRPr="007362A5">
              <w:rPr>
                <w:color w:val="0000FF"/>
                <w:sz w:val="20"/>
                <w:szCs w:val="20"/>
                <w:u w:val="single"/>
              </w:rPr>
              <w:t xml:space="preserve"> </w:t>
            </w:r>
            <w:r w:rsidRPr="007362A5">
              <w:rPr>
                <w:sz w:val="20"/>
                <w:szCs w:val="20"/>
                <w:lang w:val="en-US"/>
              </w:rPr>
              <w:t>c</w:t>
            </w:r>
            <w:r w:rsidRPr="007362A5">
              <w:rPr>
                <w:b/>
                <w:sz w:val="20"/>
                <w:szCs w:val="20"/>
              </w:rPr>
              <w:t xml:space="preserve"> 09:00 «2</w:t>
            </w:r>
            <w:r w:rsidR="00377A96">
              <w:rPr>
                <w:b/>
                <w:sz w:val="20"/>
                <w:szCs w:val="20"/>
              </w:rPr>
              <w:t>6</w:t>
            </w:r>
            <w:r w:rsidRPr="007362A5">
              <w:rPr>
                <w:b/>
                <w:sz w:val="20"/>
                <w:szCs w:val="20"/>
              </w:rPr>
              <w:t>» апреля 2022 г.</w:t>
            </w:r>
            <w:r w:rsidRPr="007362A5">
              <w:rPr>
                <w:sz w:val="20"/>
                <w:szCs w:val="20"/>
              </w:rPr>
              <w:t xml:space="preserve"> до </w:t>
            </w:r>
            <w:r w:rsidRPr="007362A5">
              <w:rPr>
                <w:b/>
                <w:sz w:val="20"/>
                <w:szCs w:val="20"/>
              </w:rPr>
              <w:t>10:00</w:t>
            </w:r>
            <w:r w:rsidRPr="007362A5">
              <w:rPr>
                <w:b/>
                <w:bCs/>
                <w:sz w:val="20"/>
                <w:szCs w:val="20"/>
              </w:rPr>
              <w:t xml:space="preserve"> «</w:t>
            </w:r>
            <w:r w:rsidR="00377A96">
              <w:rPr>
                <w:b/>
                <w:bCs/>
                <w:sz w:val="20"/>
                <w:szCs w:val="20"/>
              </w:rPr>
              <w:t>11</w:t>
            </w:r>
            <w:r w:rsidRPr="007362A5">
              <w:rPr>
                <w:b/>
                <w:bCs/>
                <w:sz w:val="20"/>
                <w:szCs w:val="20"/>
              </w:rPr>
              <w:t xml:space="preserve">» мая </w:t>
            </w:r>
            <w:r w:rsidRPr="007362A5">
              <w:rPr>
                <w:b/>
                <w:bCs/>
                <w:iCs/>
                <w:sz w:val="20"/>
                <w:szCs w:val="20"/>
              </w:rPr>
              <w:t>2022 г</w:t>
            </w:r>
            <w:r w:rsidRPr="007362A5">
              <w:rPr>
                <w:b/>
                <w:bCs/>
                <w:sz w:val="20"/>
                <w:szCs w:val="20"/>
              </w:rPr>
              <w:t>.</w:t>
            </w:r>
          </w:p>
        </w:tc>
      </w:tr>
      <w:tr w:rsidR="007362A5" w:rsidRPr="007362A5" w14:paraId="5B859FE8" w14:textId="77777777" w:rsidTr="00086DF3">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tcPr>
          <w:p w14:paraId="77DDB65A" w14:textId="77777777" w:rsidR="007362A5" w:rsidRPr="007362A5" w:rsidRDefault="007362A5" w:rsidP="007362A5">
            <w:pPr>
              <w:jc w:val="center"/>
              <w:rPr>
                <w:b/>
                <w:bCs/>
                <w:sz w:val="20"/>
                <w:szCs w:val="20"/>
              </w:rPr>
            </w:pPr>
            <w:r w:rsidRPr="007362A5">
              <w:rPr>
                <w:b/>
                <w:bCs/>
                <w:sz w:val="20"/>
                <w:szCs w:val="20"/>
              </w:rPr>
              <w:t>10</w:t>
            </w:r>
          </w:p>
        </w:tc>
        <w:tc>
          <w:tcPr>
            <w:tcW w:w="2976" w:type="dxa"/>
            <w:tcBorders>
              <w:top w:val="single" w:sz="4" w:space="0" w:color="auto"/>
              <w:left w:val="single" w:sz="4" w:space="0" w:color="auto"/>
              <w:bottom w:val="single" w:sz="4" w:space="0" w:color="auto"/>
              <w:right w:val="single" w:sz="4" w:space="0" w:color="auto"/>
            </w:tcBorders>
            <w:vAlign w:val="center"/>
          </w:tcPr>
          <w:p w14:paraId="0FA98CE4" w14:textId="77777777" w:rsidR="007362A5" w:rsidRPr="007362A5" w:rsidRDefault="007362A5" w:rsidP="007362A5">
            <w:pPr>
              <w:rPr>
                <w:b/>
                <w:bCs/>
                <w:sz w:val="20"/>
                <w:szCs w:val="20"/>
              </w:rPr>
            </w:pPr>
            <w:r w:rsidRPr="007362A5">
              <w:rPr>
                <w:b/>
                <w:bCs/>
                <w:sz w:val="20"/>
                <w:szCs w:val="20"/>
              </w:rPr>
              <w:t>Место и дата рассмотрения заявок на участие в открытом запросе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tcPr>
          <w:p w14:paraId="768EB368" w14:textId="04239EE3" w:rsidR="007362A5" w:rsidRPr="007362A5" w:rsidRDefault="007362A5" w:rsidP="007362A5">
            <w:pPr>
              <w:jc w:val="both"/>
              <w:rPr>
                <w:sz w:val="20"/>
                <w:szCs w:val="20"/>
              </w:rPr>
            </w:pPr>
            <w:r w:rsidRPr="007362A5">
              <w:rPr>
                <w:sz w:val="20"/>
                <w:szCs w:val="20"/>
              </w:rPr>
              <w:t xml:space="preserve">Рассмотрение заявок на участие в открытом запросе предложений в электронной форме будет произведено по адресу: Российская Федерация, 198035, Санкт-Петербург, Межевой канал, д.3, к.2 в </w:t>
            </w:r>
            <w:r w:rsidRPr="007362A5">
              <w:rPr>
                <w:b/>
                <w:sz w:val="20"/>
                <w:szCs w:val="20"/>
              </w:rPr>
              <w:t xml:space="preserve">14 часов 00 мин. </w:t>
            </w:r>
            <w:r w:rsidRPr="007362A5">
              <w:rPr>
                <w:b/>
                <w:bCs/>
                <w:sz w:val="20"/>
                <w:szCs w:val="20"/>
              </w:rPr>
              <w:t>«1</w:t>
            </w:r>
            <w:r w:rsidR="00377A96">
              <w:rPr>
                <w:b/>
                <w:bCs/>
                <w:sz w:val="20"/>
                <w:szCs w:val="20"/>
              </w:rPr>
              <w:t>2</w:t>
            </w:r>
            <w:r w:rsidRPr="007362A5">
              <w:rPr>
                <w:b/>
                <w:bCs/>
                <w:sz w:val="20"/>
                <w:szCs w:val="20"/>
              </w:rPr>
              <w:t>» мая 2022 г.</w:t>
            </w:r>
          </w:p>
        </w:tc>
      </w:tr>
      <w:tr w:rsidR="007362A5" w:rsidRPr="007362A5" w14:paraId="612C4C3A" w14:textId="77777777" w:rsidTr="00086DF3">
        <w:trPr>
          <w:trHeight w:val="84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0545C53" w14:textId="77777777" w:rsidR="007362A5" w:rsidRPr="007362A5" w:rsidRDefault="007362A5" w:rsidP="007362A5">
            <w:pPr>
              <w:jc w:val="center"/>
              <w:rPr>
                <w:b/>
                <w:bCs/>
                <w:sz w:val="20"/>
                <w:szCs w:val="20"/>
              </w:rPr>
            </w:pPr>
            <w:r w:rsidRPr="007362A5">
              <w:rPr>
                <w:b/>
                <w:bCs/>
                <w:sz w:val="20"/>
                <w:szCs w:val="20"/>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66BC36" w14:textId="77777777" w:rsidR="007362A5" w:rsidRPr="007362A5" w:rsidRDefault="007362A5" w:rsidP="007362A5">
            <w:pPr>
              <w:rPr>
                <w:b/>
                <w:bCs/>
                <w:sz w:val="20"/>
                <w:szCs w:val="20"/>
              </w:rPr>
            </w:pPr>
            <w:r w:rsidRPr="007362A5">
              <w:rPr>
                <w:b/>
                <w:bCs/>
                <w:sz w:val="20"/>
                <w:szCs w:val="20"/>
              </w:rPr>
              <w:t>Место и дата подведения итогов открытого запроса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134F3837" w14:textId="56F94358" w:rsidR="007362A5" w:rsidRPr="007362A5" w:rsidRDefault="007362A5" w:rsidP="007362A5">
            <w:pPr>
              <w:jc w:val="both"/>
              <w:rPr>
                <w:sz w:val="20"/>
                <w:szCs w:val="20"/>
              </w:rPr>
            </w:pPr>
            <w:r w:rsidRPr="007362A5">
              <w:rPr>
                <w:sz w:val="20"/>
                <w:szCs w:val="20"/>
              </w:rPr>
              <w:t xml:space="preserve">Подведение итогов открытого запроса предложений в электронной форме будет произведено по адресу: Российская Федерация, 198035, Санкт-Петербург, Межевой канал, д.3, к.2 в </w:t>
            </w:r>
            <w:r w:rsidRPr="007362A5">
              <w:rPr>
                <w:b/>
                <w:sz w:val="20"/>
                <w:szCs w:val="20"/>
              </w:rPr>
              <w:t xml:space="preserve">15 часов 00 мин. </w:t>
            </w:r>
            <w:r w:rsidRPr="007362A5">
              <w:rPr>
                <w:b/>
                <w:bCs/>
                <w:sz w:val="20"/>
                <w:szCs w:val="20"/>
              </w:rPr>
              <w:t>«1</w:t>
            </w:r>
            <w:r w:rsidR="00377A96">
              <w:rPr>
                <w:b/>
                <w:bCs/>
                <w:sz w:val="20"/>
                <w:szCs w:val="20"/>
              </w:rPr>
              <w:t>7</w:t>
            </w:r>
            <w:r w:rsidRPr="007362A5">
              <w:rPr>
                <w:b/>
                <w:bCs/>
                <w:sz w:val="20"/>
                <w:szCs w:val="20"/>
              </w:rPr>
              <w:t>» мая 2022 г.</w:t>
            </w:r>
          </w:p>
        </w:tc>
      </w:tr>
      <w:tr w:rsidR="007362A5" w:rsidRPr="007362A5" w14:paraId="1D6F3A9D" w14:textId="77777777" w:rsidTr="00086DF3">
        <w:trPr>
          <w:trHeight w:val="29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B753A63" w14:textId="77777777" w:rsidR="007362A5" w:rsidRPr="007362A5" w:rsidRDefault="007362A5" w:rsidP="007362A5">
            <w:pPr>
              <w:jc w:val="center"/>
              <w:rPr>
                <w:b/>
                <w:bCs/>
                <w:sz w:val="20"/>
                <w:szCs w:val="20"/>
              </w:rPr>
            </w:pPr>
            <w:r w:rsidRPr="007362A5">
              <w:rPr>
                <w:b/>
                <w:bCs/>
                <w:sz w:val="20"/>
                <w:szCs w:val="20"/>
              </w:rPr>
              <w:lastRenderedPageBreak/>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4DE8B1" w14:textId="77777777" w:rsidR="007362A5" w:rsidRPr="007362A5" w:rsidRDefault="007362A5" w:rsidP="007362A5">
            <w:pPr>
              <w:rPr>
                <w:b/>
                <w:bCs/>
                <w:sz w:val="20"/>
                <w:szCs w:val="20"/>
              </w:rPr>
            </w:pPr>
            <w:r w:rsidRPr="007362A5">
              <w:rPr>
                <w:b/>
                <w:bCs/>
                <w:sz w:val="20"/>
                <w:szCs w:val="20"/>
              </w:rPr>
              <w:t>Порядок и условия оплаты:</w:t>
            </w:r>
          </w:p>
        </w:tc>
        <w:tc>
          <w:tcPr>
            <w:tcW w:w="6903" w:type="dxa"/>
            <w:tcBorders>
              <w:top w:val="single" w:sz="4" w:space="0" w:color="auto"/>
              <w:left w:val="single" w:sz="4" w:space="0" w:color="auto"/>
              <w:bottom w:val="single" w:sz="4" w:space="0" w:color="auto"/>
              <w:right w:val="single" w:sz="4" w:space="0" w:color="auto"/>
            </w:tcBorders>
            <w:vAlign w:val="center"/>
            <w:hideMark/>
          </w:tcPr>
          <w:p w14:paraId="56E4AA89" w14:textId="77777777" w:rsidR="007362A5" w:rsidRPr="007362A5" w:rsidRDefault="007362A5" w:rsidP="007362A5">
            <w:pPr>
              <w:jc w:val="both"/>
              <w:rPr>
                <w:sz w:val="20"/>
                <w:szCs w:val="20"/>
              </w:rPr>
            </w:pPr>
            <w:r w:rsidRPr="007362A5">
              <w:rPr>
                <w:sz w:val="20"/>
                <w:szCs w:val="20"/>
              </w:rPr>
              <w:t>В соответствии с проектом договора</w:t>
            </w:r>
          </w:p>
        </w:tc>
      </w:tr>
      <w:tr w:rsidR="007362A5" w:rsidRPr="007362A5" w14:paraId="33C66B57" w14:textId="77777777" w:rsidTr="00086DF3">
        <w:trPr>
          <w:trHeight w:val="319"/>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F2861A4" w14:textId="77777777" w:rsidR="007362A5" w:rsidRPr="007362A5" w:rsidRDefault="007362A5" w:rsidP="007362A5">
            <w:pPr>
              <w:jc w:val="center"/>
              <w:rPr>
                <w:b/>
                <w:bCs/>
                <w:sz w:val="20"/>
                <w:szCs w:val="20"/>
              </w:rPr>
            </w:pPr>
            <w:r w:rsidRPr="007362A5">
              <w:rPr>
                <w:b/>
                <w:bCs/>
                <w:sz w:val="20"/>
                <w:szCs w:val="20"/>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36AACA" w14:textId="77777777" w:rsidR="007362A5" w:rsidRPr="007362A5" w:rsidRDefault="007362A5" w:rsidP="007362A5">
            <w:pPr>
              <w:rPr>
                <w:sz w:val="20"/>
                <w:szCs w:val="20"/>
              </w:rPr>
            </w:pPr>
            <w:r w:rsidRPr="007362A5">
              <w:rPr>
                <w:b/>
                <w:bCs/>
                <w:sz w:val="20"/>
                <w:szCs w:val="20"/>
              </w:rPr>
              <w:t>Адрес для направления письменных запросов по разъяснению документации:</w:t>
            </w:r>
          </w:p>
        </w:tc>
        <w:tc>
          <w:tcPr>
            <w:tcW w:w="6903" w:type="dxa"/>
            <w:tcBorders>
              <w:top w:val="single" w:sz="4" w:space="0" w:color="auto"/>
              <w:left w:val="single" w:sz="4" w:space="0" w:color="auto"/>
              <w:bottom w:val="single" w:sz="4" w:space="0" w:color="auto"/>
              <w:right w:val="single" w:sz="4" w:space="0" w:color="auto"/>
            </w:tcBorders>
            <w:vAlign w:val="center"/>
            <w:hideMark/>
          </w:tcPr>
          <w:p w14:paraId="5B42FBE5" w14:textId="77777777" w:rsidR="007362A5" w:rsidRPr="007362A5" w:rsidRDefault="007362A5" w:rsidP="007362A5">
            <w:pPr>
              <w:jc w:val="both"/>
              <w:rPr>
                <w:sz w:val="20"/>
                <w:szCs w:val="20"/>
              </w:rPr>
            </w:pPr>
            <w:r w:rsidRPr="007362A5">
              <w:rPr>
                <w:sz w:val="20"/>
                <w:szCs w:val="20"/>
              </w:rPr>
              <w:t xml:space="preserve">В соответствии с регламентом электронно-торговой площадки «РТС-тендер» </w:t>
            </w:r>
            <w:bookmarkStart w:id="11" w:name="_Hlk99100861"/>
            <w:r w:rsidRPr="007362A5">
              <w:rPr>
                <w:sz w:val="20"/>
                <w:szCs w:val="20"/>
              </w:rPr>
              <w:t xml:space="preserve">по адресу: </w:t>
            </w:r>
            <w:hyperlink r:id="rId21" w:history="1">
              <w:r w:rsidRPr="007362A5">
                <w:rPr>
                  <w:color w:val="0000FF"/>
                  <w:sz w:val="20"/>
                  <w:szCs w:val="20"/>
                  <w:u w:val="single"/>
                </w:rPr>
                <w:t>https://www.rts-tender.ru/</w:t>
              </w:r>
            </w:hyperlink>
            <w:bookmarkEnd w:id="11"/>
            <w:r w:rsidRPr="007362A5">
              <w:rPr>
                <w:sz w:val="20"/>
                <w:szCs w:val="20"/>
              </w:rPr>
              <w:t xml:space="preserve"> через личный кабинет претендента закупки</w:t>
            </w:r>
          </w:p>
        </w:tc>
      </w:tr>
      <w:tr w:rsidR="007362A5" w:rsidRPr="007362A5" w14:paraId="339F5D78" w14:textId="77777777" w:rsidTr="00086DF3">
        <w:trPr>
          <w:trHeight w:val="30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E10B8B4" w14:textId="77777777" w:rsidR="007362A5" w:rsidRPr="007362A5" w:rsidRDefault="007362A5" w:rsidP="007362A5">
            <w:pPr>
              <w:jc w:val="center"/>
              <w:rPr>
                <w:b/>
                <w:bCs/>
                <w:sz w:val="20"/>
                <w:szCs w:val="20"/>
              </w:rPr>
            </w:pPr>
            <w:r w:rsidRPr="007362A5">
              <w:rPr>
                <w:b/>
                <w:bCs/>
                <w:sz w:val="20"/>
                <w:szCs w:val="20"/>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8AB1E6" w14:textId="77777777" w:rsidR="007362A5" w:rsidRPr="007362A5" w:rsidRDefault="007362A5" w:rsidP="007362A5">
            <w:pPr>
              <w:rPr>
                <w:b/>
                <w:bCs/>
                <w:sz w:val="20"/>
                <w:szCs w:val="20"/>
              </w:rPr>
            </w:pPr>
            <w:r w:rsidRPr="007362A5">
              <w:rPr>
                <w:b/>
                <w:bCs/>
                <w:sz w:val="20"/>
                <w:szCs w:val="20"/>
              </w:rPr>
              <w:t>Обеспечение заявки:</w:t>
            </w:r>
          </w:p>
        </w:tc>
        <w:tc>
          <w:tcPr>
            <w:tcW w:w="6903" w:type="dxa"/>
            <w:tcBorders>
              <w:top w:val="single" w:sz="4" w:space="0" w:color="auto"/>
              <w:left w:val="single" w:sz="4" w:space="0" w:color="auto"/>
              <w:bottom w:val="single" w:sz="4" w:space="0" w:color="auto"/>
              <w:right w:val="single" w:sz="4" w:space="0" w:color="auto"/>
            </w:tcBorders>
            <w:vAlign w:val="center"/>
            <w:hideMark/>
          </w:tcPr>
          <w:p w14:paraId="5DD79C98" w14:textId="77777777" w:rsidR="007362A5" w:rsidRPr="007362A5" w:rsidRDefault="007362A5" w:rsidP="007362A5">
            <w:pPr>
              <w:spacing w:before="100" w:after="100"/>
              <w:rPr>
                <w:snapToGrid w:val="0"/>
                <w:sz w:val="20"/>
                <w:szCs w:val="20"/>
              </w:rPr>
            </w:pPr>
            <w:r w:rsidRPr="007362A5">
              <w:rPr>
                <w:snapToGrid w:val="0"/>
                <w:sz w:val="20"/>
                <w:szCs w:val="20"/>
              </w:rPr>
              <w:t>Не установлено</w:t>
            </w:r>
          </w:p>
        </w:tc>
      </w:tr>
      <w:tr w:rsidR="007362A5" w:rsidRPr="007362A5" w14:paraId="1A5B7EC2" w14:textId="77777777" w:rsidTr="00086DF3">
        <w:trPr>
          <w:trHeight w:val="43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3D18DCD" w14:textId="77777777" w:rsidR="007362A5" w:rsidRPr="007362A5" w:rsidRDefault="007362A5" w:rsidP="007362A5">
            <w:pPr>
              <w:jc w:val="center"/>
              <w:rPr>
                <w:b/>
                <w:bCs/>
                <w:sz w:val="20"/>
                <w:szCs w:val="20"/>
              </w:rPr>
            </w:pPr>
            <w:r w:rsidRPr="007362A5">
              <w:rPr>
                <w:b/>
                <w:bCs/>
                <w:sz w:val="20"/>
                <w:szCs w:val="20"/>
              </w:rPr>
              <w:t>15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9B6B6" w14:textId="77777777" w:rsidR="007362A5" w:rsidRPr="007362A5" w:rsidRDefault="007362A5" w:rsidP="007362A5">
            <w:pPr>
              <w:rPr>
                <w:b/>
                <w:bCs/>
                <w:sz w:val="20"/>
                <w:szCs w:val="20"/>
              </w:rPr>
            </w:pPr>
            <w:r w:rsidRPr="007362A5">
              <w:rPr>
                <w:b/>
                <w:bCs/>
                <w:sz w:val="20"/>
                <w:szCs w:val="20"/>
              </w:rPr>
              <w:t>Обеспечение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5623114C" w14:textId="77777777" w:rsidR="007362A5" w:rsidRPr="007362A5" w:rsidRDefault="007362A5" w:rsidP="007362A5">
            <w:pPr>
              <w:tabs>
                <w:tab w:val="left" w:pos="993"/>
              </w:tabs>
              <w:jc w:val="both"/>
              <w:rPr>
                <w:i/>
                <w:color w:val="000000"/>
                <w:sz w:val="20"/>
                <w:szCs w:val="20"/>
              </w:rPr>
            </w:pPr>
            <w:r w:rsidRPr="007362A5">
              <w:rPr>
                <w:color w:val="000000"/>
                <w:sz w:val="20"/>
                <w:szCs w:val="20"/>
              </w:rPr>
              <w:t>Не установлено</w:t>
            </w:r>
          </w:p>
        </w:tc>
      </w:tr>
      <w:tr w:rsidR="007362A5" w:rsidRPr="007362A5" w14:paraId="6C892089" w14:textId="77777777" w:rsidTr="00086DF3">
        <w:trPr>
          <w:trHeight w:val="329"/>
          <w:jc w:val="center"/>
        </w:trPr>
        <w:tc>
          <w:tcPr>
            <w:tcW w:w="10405" w:type="dxa"/>
            <w:gridSpan w:val="3"/>
            <w:tcBorders>
              <w:top w:val="single" w:sz="4" w:space="0" w:color="auto"/>
              <w:left w:val="single" w:sz="4" w:space="0" w:color="auto"/>
              <w:bottom w:val="single" w:sz="4" w:space="0" w:color="auto"/>
              <w:right w:val="single" w:sz="4" w:space="0" w:color="auto"/>
            </w:tcBorders>
            <w:vAlign w:val="center"/>
            <w:hideMark/>
          </w:tcPr>
          <w:p w14:paraId="431A8C67" w14:textId="77777777" w:rsidR="007362A5" w:rsidRPr="007362A5" w:rsidRDefault="007362A5" w:rsidP="007362A5">
            <w:pPr>
              <w:jc w:val="center"/>
              <w:rPr>
                <w:b/>
                <w:bCs/>
                <w:sz w:val="20"/>
                <w:szCs w:val="20"/>
              </w:rPr>
            </w:pPr>
            <w:r w:rsidRPr="007362A5">
              <w:rPr>
                <w:b/>
                <w:bCs/>
                <w:sz w:val="20"/>
                <w:szCs w:val="20"/>
              </w:rPr>
              <w:t>Подготовка и подача заявок на участие в открытом запросе предложений в электронной форме</w:t>
            </w:r>
          </w:p>
        </w:tc>
      </w:tr>
      <w:tr w:rsidR="007362A5" w:rsidRPr="007362A5" w14:paraId="381FD83F" w14:textId="77777777" w:rsidTr="00086DF3">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3B20ECB" w14:textId="77777777" w:rsidR="007362A5" w:rsidRPr="007362A5" w:rsidRDefault="007362A5" w:rsidP="007362A5">
            <w:pPr>
              <w:jc w:val="center"/>
              <w:rPr>
                <w:b/>
                <w:bCs/>
                <w:sz w:val="20"/>
                <w:szCs w:val="20"/>
              </w:rPr>
            </w:pPr>
            <w:r w:rsidRPr="007362A5">
              <w:rPr>
                <w:b/>
                <w:bCs/>
                <w:sz w:val="20"/>
                <w:szCs w:val="20"/>
              </w:rPr>
              <w:t>16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EE78A8" w14:textId="77777777" w:rsidR="007362A5" w:rsidRPr="007362A5" w:rsidRDefault="007362A5" w:rsidP="007362A5">
            <w:pPr>
              <w:rPr>
                <w:b/>
                <w:bCs/>
                <w:sz w:val="20"/>
                <w:szCs w:val="20"/>
              </w:rPr>
            </w:pPr>
            <w:r w:rsidRPr="007362A5">
              <w:rPr>
                <w:b/>
                <w:bCs/>
                <w:sz w:val="20"/>
                <w:szCs w:val="20"/>
              </w:rPr>
              <w:t xml:space="preserve">Перечень документов, </w:t>
            </w:r>
          </w:p>
          <w:p w14:paraId="1797A8FD" w14:textId="77777777" w:rsidR="007362A5" w:rsidRPr="007362A5" w:rsidRDefault="007362A5" w:rsidP="007362A5">
            <w:pPr>
              <w:rPr>
                <w:sz w:val="20"/>
                <w:szCs w:val="20"/>
              </w:rPr>
            </w:pPr>
            <w:r w:rsidRPr="007362A5">
              <w:rPr>
                <w:b/>
                <w:bCs/>
                <w:sz w:val="20"/>
                <w:szCs w:val="20"/>
              </w:rPr>
              <w:t xml:space="preserve">предоставляемых участниками закупки: </w:t>
            </w:r>
          </w:p>
        </w:tc>
        <w:tc>
          <w:tcPr>
            <w:tcW w:w="6903" w:type="dxa"/>
            <w:tcBorders>
              <w:top w:val="single" w:sz="4" w:space="0" w:color="auto"/>
              <w:left w:val="single" w:sz="4" w:space="0" w:color="auto"/>
              <w:bottom w:val="single" w:sz="4" w:space="0" w:color="auto"/>
              <w:right w:val="single" w:sz="4" w:space="0" w:color="auto"/>
            </w:tcBorders>
            <w:hideMark/>
          </w:tcPr>
          <w:p w14:paraId="303AB13A" w14:textId="77777777" w:rsidR="007362A5" w:rsidRPr="007362A5" w:rsidRDefault="007362A5" w:rsidP="007362A5">
            <w:pPr>
              <w:widowControl w:val="0"/>
              <w:tabs>
                <w:tab w:val="left" w:pos="0"/>
              </w:tabs>
              <w:jc w:val="both"/>
              <w:rPr>
                <w:sz w:val="20"/>
                <w:szCs w:val="20"/>
              </w:rPr>
            </w:pPr>
            <w:r w:rsidRPr="007362A5">
              <w:rPr>
                <w:sz w:val="20"/>
                <w:szCs w:val="20"/>
              </w:rPr>
              <w:t>Заявка на участие в открытом запросе предложений в электронной форме должна содержать следующие документы:</w:t>
            </w:r>
          </w:p>
          <w:p w14:paraId="56ADC434" w14:textId="77777777" w:rsidR="007362A5" w:rsidRPr="007362A5" w:rsidRDefault="007362A5" w:rsidP="007362A5">
            <w:pPr>
              <w:widowControl w:val="0"/>
              <w:tabs>
                <w:tab w:val="left" w:pos="0"/>
              </w:tabs>
              <w:ind w:right="-2"/>
              <w:jc w:val="both"/>
              <w:rPr>
                <w:sz w:val="20"/>
                <w:szCs w:val="20"/>
              </w:rPr>
            </w:pPr>
            <w:r w:rsidRPr="007362A5">
              <w:rPr>
                <w:sz w:val="20"/>
                <w:szCs w:val="20"/>
              </w:rPr>
              <w:t>1) Заявка на участие в открытом запросе предложений в электронной форме (Форма № 1);</w:t>
            </w:r>
          </w:p>
          <w:p w14:paraId="634CD954" w14:textId="77777777" w:rsidR="007362A5" w:rsidRPr="007362A5" w:rsidRDefault="007362A5" w:rsidP="007362A5">
            <w:pPr>
              <w:widowControl w:val="0"/>
              <w:tabs>
                <w:tab w:val="left" w:pos="0"/>
              </w:tabs>
              <w:ind w:right="-2"/>
              <w:jc w:val="both"/>
              <w:rPr>
                <w:sz w:val="20"/>
                <w:szCs w:val="20"/>
              </w:rPr>
            </w:pPr>
            <w:r w:rsidRPr="007362A5">
              <w:rPr>
                <w:sz w:val="20"/>
                <w:szCs w:val="20"/>
              </w:rPr>
              <w:t xml:space="preserve">2) Анкета участника закупки (Форма № 2); </w:t>
            </w:r>
          </w:p>
          <w:p w14:paraId="163A4E93" w14:textId="77777777" w:rsidR="007362A5" w:rsidRPr="007362A5" w:rsidRDefault="007362A5" w:rsidP="007362A5">
            <w:pPr>
              <w:widowControl w:val="0"/>
              <w:tabs>
                <w:tab w:val="left" w:pos="0"/>
              </w:tabs>
              <w:ind w:right="-2"/>
              <w:jc w:val="both"/>
              <w:rPr>
                <w:sz w:val="20"/>
                <w:szCs w:val="20"/>
              </w:rPr>
            </w:pPr>
            <w:r w:rsidRPr="007362A5">
              <w:rPr>
                <w:sz w:val="20"/>
                <w:szCs w:val="20"/>
              </w:rPr>
              <w:t>3) Предложение об условиях исполнения договора (Форма № 3);</w:t>
            </w:r>
          </w:p>
          <w:p w14:paraId="55E515D3" w14:textId="77777777" w:rsidR="007362A5" w:rsidRPr="007362A5" w:rsidRDefault="007362A5" w:rsidP="007362A5">
            <w:pPr>
              <w:widowControl w:val="0"/>
              <w:tabs>
                <w:tab w:val="left" w:pos="0"/>
              </w:tabs>
              <w:ind w:right="-2"/>
              <w:jc w:val="both"/>
              <w:rPr>
                <w:sz w:val="20"/>
                <w:szCs w:val="20"/>
              </w:rPr>
            </w:pPr>
            <w:r w:rsidRPr="007362A5">
              <w:rPr>
                <w:sz w:val="20"/>
                <w:szCs w:val="20"/>
              </w:rPr>
              <w:t xml:space="preserve">4) </w:t>
            </w:r>
            <w:bookmarkStart w:id="12" w:name="_Hlk99100103"/>
            <w:r w:rsidRPr="007362A5">
              <w:rPr>
                <w:sz w:val="20"/>
                <w:szCs w:val="20"/>
              </w:rPr>
              <w:t>Предложение участника по неценовым критериям оценки открытого запроса предложений в электронной форме (Форма № 3.1):</w:t>
            </w:r>
          </w:p>
          <w:p w14:paraId="508310E0" w14:textId="77777777" w:rsidR="007362A5" w:rsidRPr="007362A5" w:rsidRDefault="007362A5" w:rsidP="007362A5">
            <w:pPr>
              <w:widowControl w:val="0"/>
              <w:tabs>
                <w:tab w:val="left" w:pos="0"/>
              </w:tabs>
              <w:ind w:right="-2"/>
              <w:jc w:val="both"/>
              <w:rPr>
                <w:sz w:val="20"/>
                <w:szCs w:val="20"/>
              </w:rPr>
            </w:pPr>
            <w:r w:rsidRPr="007362A5">
              <w:rPr>
                <w:sz w:val="20"/>
                <w:szCs w:val="20"/>
              </w:rPr>
              <w:t xml:space="preserve">- с приложением копий документов, подтверждающие наличие у Участника исполненных аналогичных договоров/контрактов, стоимость которых не менее 200 000,00 рублей каждый, за период с 01.01.2020 до момента открытия доступа к Заявкам. </w:t>
            </w:r>
          </w:p>
          <w:p w14:paraId="4F2B3751" w14:textId="77777777" w:rsidR="007362A5" w:rsidRPr="007362A5" w:rsidRDefault="007362A5" w:rsidP="007362A5">
            <w:pPr>
              <w:widowControl w:val="0"/>
              <w:tabs>
                <w:tab w:val="left" w:pos="0"/>
              </w:tabs>
              <w:ind w:right="-2"/>
              <w:jc w:val="both"/>
              <w:rPr>
                <w:sz w:val="20"/>
                <w:szCs w:val="20"/>
              </w:rPr>
            </w:pPr>
            <w:r w:rsidRPr="007362A5">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7362A5">
              <w:rPr>
                <w:i/>
                <w:iCs/>
                <w:sz w:val="20"/>
                <w:szCs w:val="20"/>
              </w:rPr>
              <w:t>(является критерием оценки)</w:t>
            </w:r>
            <w:r w:rsidRPr="007362A5">
              <w:rPr>
                <w:sz w:val="20"/>
                <w:szCs w:val="20"/>
              </w:rPr>
              <w:t>;</w:t>
            </w:r>
          </w:p>
          <w:bookmarkEnd w:id="12"/>
          <w:p w14:paraId="47F60561" w14:textId="77777777" w:rsidR="007362A5" w:rsidRPr="007362A5" w:rsidRDefault="007362A5" w:rsidP="007362A5">
            <w:pPr>
              <w:widowControl w:val="0"/>
              <w:tabs>
                <w:tab w:val="left" w:pos="0"/>
              </w:tabs>
              <w:ind w:right="-2"/>
              <w:jc w:val="both"/>
              <w:rPr>
                <w:sz w:val="20"/>
                <w:szCs w:val="20"/>
              </w:rPr>
            </w:pPr>
            <w:r w:rsidRPr="007362A5">
              <w:rPr>
                <w:sz w:val="20"/>
                <w:szCs w:val="20"/>
              </w:rPr>
              <w:t>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4), заверенный руководителем организации (уполномоченным лицом);</w:t>
            </w:r>
          </w:p>
          <w:p w14:paraId="443923BE" w14:textId="77777777" w:rsidR="007362A5" w:rsidRPr="007362A5" w:rsidRDefault="007362A5" w:rsidP="007362A5">
            <w:pPr>
              <w:widowControl w:val="0"/>
              <w:tabs>
                <w:tab w:val="left" w:pos="0"/>
              </w:tabs>
              <w:ind w:right="-2"/>
              <w:jc w:val="both"/>
              <w:rPr>
                <w:sz w:val="20"/>
                <w:szCs w:val="20"/>
              </w:rPr>
            </w:pPr>
            <w:r w:rsidRPr="007362A5">
              <w:rPr>
                <w:sz w:val="20"/>
                <w:szCs w:val="20"/>
              </w:rPr>
              <w:t>6)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F1D1121" w14:textId="77777777" w:rsidR="007362A5" w:rsidRPr="007362A5" w:rsidRDefault="007362A5" w:rsidP="007362A5">
            <w:pPr>
              <w:widowControl w:val="0"/>
              <w:tabs>
                <w:tab w:val="left" w:pos="0"/>
              </w:tabs>
              <w:ind w:right="-2"/>
              <w:jc w:val="both"/>
              <w:rPr>
                <w:sz w:val="20"/>
                <w:szCs w:val="20"/>
              </w:rPr>
            </w:pPr>
            <w:r w:rsidRPr="007362A5">
              <w:rPr>
                <w:sz w:val="20"/>
                <w:szCs w:val="20"/>
              </w:rPr>
              <w:t>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79270869" w14:textId="77777777" w:rsidR="007362A5" w:rsidRPr="007362A5" w:rsidRDefault="007362A5" w:rsidP="007362A5">
            <w:pPr>
              <w:widowControl w:val="0"/>
              <w:tabs>
                <w:tab w:val="left" w:pos="0"/>
              </w:tabs>
              <w:jc w:val="both"/>
              <w:rPr>
                <w:sz w:val="20"/>
                <w:szCs w:val="20"/>
              </w:rPr>
            </w:pPr>
            <w:r w:rsidRPr="007362A5">
              <w:rPr>
                <w:sz w:val="20"/>
                <w:szCs w:val="20"/>
              </w:rPr>
              <w:t>8) Копия устава со всеми изменениями и/или дополнениями к нему, заверенная руководителем организации (уполномоченным лицом);</w:t>
            </w:r>
          </w:p>
          <w:p w14:paraId="697A93C9" w14:textId="77777777" w:rsidR="007362A5" w:rsidRPr="007362A5" w:rsidRDefault="007362A5" w:rsidP="007362A5">
            <w:pPr>
              <w:widowControl w:val="0"/>
              <w:tabs>
                <w:tab w:val="left" w:pos="0"/>
              </w:tabs>
              <w:jc w:val="both"/>
              <w:rPr>
                <w:sz w:val="20"/>
                <w:szCs w:val="20"/>
              </w:rPr>
            </w:pPr>
            <w:r w:rsidRPr="007362A5">
              <w:rPr>
                <w:sz w:val="20"/>
                <w:szCs w:val="20"/>
              </w:rPr>
              <w:t xml:space="preserve">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w:t>
            </w:r>
            <w:r w:rsidRPr="007362A5">
              <w:rPr>
                <w:sz w:val="20"/>
                <w:szCs w:val="20"/>
              </w:rPr>
              <w:lastRenderedPageBreak/>
              <w:t>предпринимательства);</w:t>
            </w:r>
          </w:p>
          <w:p w14:paraId="1E8478BD" w14:textId="77777777" w:rsidR="007362A5" w:rsidRPr="007362A5" w:rsidRDefault="007362A5" w:rsidP="007362A5">
            <w:pPr>
              <w:widowControl w:val="0"/>
              <w:tabs>
                <w:tab w:val="left" w:pos="0"/>
              </w:tabs>
              <w:jc w:val="both"/>
              <w:rPr>
                <w:sz w:val="20"/>
                <w:szCs w:val="20"/>
              </w:rPr>
            </w:pPr>
            <w:r w:rsidRPr="007362A5">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B18A1A8" w14:textId="77777777" w:rsidR="007362A5" w:rsidRPr="007362A5" w:rsidRDefault="007362A5" w:rsidP="007362A5">
            <w:pPr>
              <w:widowControl w:val="0"/>
              <w:tabs>
                <w:tab w:val="left" w:pos="0"/>
              </w:tabs>
              <w:jc w:val="both"/>
              <w:rPr>
                <w:sz w:val="20"/>
                <w:szCs w:val="20"/>
              </w:rPr>
            </w:pPr>
            <w:r w:rsidRPr="007362A5">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С даты изготовления выписки/списка не должно пройти более 15 дней;</w:t>
            </w:r>
          </w:p>
          <w:p w14:paraId="5AFE904F" w14:textId="77777777" w:rsidR="007362A5" w:rsidRPr="007362A5" w:rsidRDefault="007362A5" w:rsidP="007362A5">
            <w:pPr>
              <w:widowControl w:val="0"/>
              <w:tabs>
                <w:tab w:val="left" w:pos="0"/>
              </w:tabs>
              <w:jc w:val="both"/>
              <w:rPr>
                <w:sz w:val="20"/>
                <w:szCs w:val="20"/>
              </w:rPr>
            </w:pPr>
            <w:r w:rsidRPr="007362A5">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2F2FE36" w14:textId="77777777" w:rsidR="007362A5" w:rsidRPr="007362A5" w:rsidRDefault="007362A5" w:rsidP="007362A5">
            <w:pPr>
              <w:widowControl w:val="0"/>
              <w:tabs>
                <w:tab w:val="left" w:pos="0"/>
              </w:tabs>
              <w:jc w:val="both"/>
              <w:rPr>
                <w:sz w:val="20"/>
                <w:szCs w:val="20"/>
              </w:rPr>
            </w:pPr>
            <w:r w:rsidRPr="007362A5">
              <w:rPr>
                <w:sz w:val="20"/>
                <w:szCs w:val="20"/>
              </w:rPr>
              <w:t>13) Копия свидетельства о постановке на налоговый учет, заверенная руководителем организации (уполномоченным лицом);</w:t>
            </w:r>
          </w:p>
          <w:p w14:paraId="6F0F63D0" w14:textId="77777777" w:rsidR="007362A5" w:rsidRPr="007362A5" w:rsidRDefault="007362A5" w:rsidP="007362A5">
            <w:pPr>
              <w:widowControl w:val="0"/>
              <w:tabs>
                <w:tab w:val="left" w:pos="0"/>
              </w:tabs>
              <w:jc w:val="both"/>
              <w:rPr>
                <w:sz w:val="20"/>
                <w:szCs w:val="20"/>
              </w:rPr>
            </w:pPr>
            <w:r w:rsidRPr="007362A5">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w:t>
            </w:r>
          </w:p>
          <w:p w14:paraId="3C7508B1" w14:textId="77777777" w:rsidR="007362A5" w:rsidRPr="007362A5" w:rsidRDefault="007362A5" w:rsidP="007362A5">
            <w:pPr>
              <w:widowControl w:val="0"/>
              <w:tabs>
                <w:tab w:val="left" w:pos="0"/>
              </w:tabs>
              <w:jc w:val="both"/>
              <w:rPr>
                <w:sz w:val="20"/>
                <w:szCs w:val="20"/>
              </w:rPr>
            </w:pPr>
            <w:r w:rsidRPr="007362A5">
              <w:rPr>
                <w:sz w:val="20"/>
                <w:szCs w:val="20"/>
              </w:rPr>
              <w:t>15)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70DB37F4" w14:textId="77777777" w:rsidR="007362A5" w:rsidRPr="007362A5" w:rsidRDefault="007362A5" w:rsidP="007362A5">
            <w:pPr>
              <w:widowControl w:val="0"/>
              <w:tabs>
                <w:tab w:val="left" w:pos="0"/>
              </w:tabs>
              <w:jc w:val="both"/>
              <w:rPr>
                <w:sz w:val="20"/>
                <w:szCs w:val="20"/>
              </w:rPr>
            </w:pPr>
            <w:r w:rsidRPr="007362A5">
              <w:rPr>
                <w:sz w:val="20"/>
                <w:szCs w:val="20"/>
              </w:rPr>
              <w:t>16)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24FE7AB0" w14:textId="77777777" w:rsidR="007362A5" w:rsidRPr="007362A5" w:rsidRDefault="007362A5" w:rsidP="007362A5">
            <w:pPr>
              <w:widowControl w:val="0"/>
              <w:tabs>
                <w:tab w:val="left" w:pos="0"/>
              </w:tabs>
              <w:ind w:right="-2"/>
              <w:jc w:val="both"/>
              <w:rPr>
                <w:sz w:val="20"/>
                <w:szCs w:val="20"/>
              </w:rPr>
            </w:pPr>
            <w:r w:rsidRPr="007362A5">
              <w:rPr>
                <w:sz w:val="20"/>
                <w:szCs w:val="20"/>
              </w:rPr>
              <w:t>17) Другие документы, прилагаемые по усмотрению Участников закупки.</w:t>
            </w:r>
          </w:p>
          <w:p w14:paraId="51B56CE8" w14:textId="77777777" w:rsidR="007362A5" w:rsidRPr="007362A5" w:rsidRDefault="007362A5" w:rsidP="007362A5">
            <w:pPr>
              <w:widowControl w:val="0"/>
              <w:tabs>
                <w:tab w:val="left" w:pos="0"/>
              </w:tabs>
              <w:jc w:val="both"/>
              <w:rPr>
                <w:sz w:val="20"/>
                <w:szCs w:val="20"/>
              </w:rPr>
            </w:pPr>
            <w:r w:rsidRPr="007362A5">
              <w:rPr>
                <w:b/>
                <w:i/>
                <w:sz w:val="20"/>
                <w:szCs w:val="20"/>
              </w:rPr>
              <w:t xml:space="preserve">Примечание: </w:t>
            </w:r>
            <w:r w:rsidRPr="007362A5">
              <w:rPr>
                <w:i/>
                <w:sz w:val="20"/>
                <w:szCs w:val="20"/>
              </w:rPr>
              <w:t>Если Участник закупки не юридическое лицо РФ, документы предоставляются в соответствии с пунктом 19 Раздела I документации.</w:t>
            </w:r>
          </w:p>
        </w:tc>
      </w:tr>
      <w:tr w:rsidR="007362A5" w:rsidRPr="007362A5" w14:paraId="79AA68F9" w14:textId="77777777" w:rsidTr="00086DF3">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8B7CC2B" w14:textId="77777777" w:rsidR="007362A5" w:rsidRPr="007362A5" w:rsidRDefault="007362A5" w:rsidP="007362A5">
            <w:pPr>
              <w:jc w:val="center"/>
              <w:rPr>
                <w:b/>
                <w:sz w:val="20"/>
                <w:szCs w:val="20"/>
              </w:rPr>
            </w:pPr>
            <w:r w:rsidRPr="007362A5">
              <w:rPr>
                <w:b/>
                <w:sz w:val="20"/>
                <w:szCs w:val="20"/>
              </w:rPr>
              <w:lastRenderedPageBreak/>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205AF2" w14:textId="77777777" w:rsidR="007362A5" w:rsidRPr="007362A5" w:rsidRDefault="007362A5" w:rsidP="007362A5">
            <w:pPr>
              <w:rPr>
                <w:b/>
                <w:bCs/>
                <w:sz w:val="20"/>
                <w:szCs w:val="20"/>
              </w:rPr>
            </w:pPr>
            <w:r w:rsidRPr="007362A5">
              <w:rPr>
                <w:b/>
                <w:sz w:val="20"/>
                <w:szCs w:val="20"/>
              </w:rPr>
              <w:t>Условия отказа в допуске к участию в открытом запросе предложений</w:t>
            </w:r>
            <w:r w:rsidRPr="007362A5">
              <w:rPr>
                <w:sz w:val="20"/>
                <w:szCs w:val="20"/>
              </w:rPr>
              <w:t xml:space="preserve"> </w:t>
            </w:r>
            <w:r w:rsidRPr="007362A5">
              <w:rPr>
                <w:b/>
                <w:sz w:val="20"/>
                <w:szCs w:val="20"/>
              </w:rPr>
              <w:t>в электронной форме:</w:t>
            </w:r>
          </w:p>
        </w:tc>
        <w:tc>
          <w:tcPr>
            <w:tcW w:w="6903" w:type="dxa"/>
            <w:tcBorders>
              <w:top w:val="single" w:sz="4" w:space="0" w:color="auto"/>
              <w:left w:val="single" w:sz="4" w:space="0" w:color="auto"/>
              <w:bottom w:val="single" w:sz="4" w:space="0" w:color="auto"/>
              <w:right w:val="single" w:sz="4" w:space="0" w:color="auto"/>
            </w:tcBorders>
            <w:hideMark/>
          </w:tcPr>
          <w:p w14:paraId="3A4DE123" w14:textId="77777777" w:rsidR="007362A5" w:rsidRPr="007362A5" w:rsidRDefault="007362A5" w:rsidP="007362A5">
            <w:pPr>
              <w:widowControl w:val="0"/>
              <w:tabs>
                <w:tab w:val="left" w:pos="1670"/>
              </w:tabs>
              <w:autoSpaceDE w:val="0"/>
              <w:autoSpaceDN w:val="0"/>
              <w:jc w:val="both"/>
              <w:rPr>
                <w:sz w:val="20"/>
                <w:szCs w:val="20"/>
                <w:u w:val="single"/>
              </w:rPr>
            </w:pPr>
            <w:r w:rsidRPr="007362A5">
              <w:rPr>
                <w:sz w:val="20"/>
                <w:szCs w:val="20"/>
                <w:u w:val="single"/>
              </w:rPr>
              <w:t>Заявка претендента на участие в закупке может быть отклонена в</w:t>
            </w:r>
            <w:r w:rsidRPr="007362A5">
              <w:rPr>
                <w:spacing w:val="-9"/>
                <w:sz w:val="20"/>
                <w:szCs w:val="20"/>
                <w:u w:val="single"/>
              </w:rPr>
              <w:t xml:space="preserve"> </w:t>
            </w:r>
            <w:r w:rsidRPr="007362A5">
              <w:rPr>
                <w:sz w:val="20"/>
                <w:szCs w:val="20"/>
                <w:u w:val="single"/>
              </w:rPr>
              <w:t>случаях:</w:t>
            </w:r>
          </w:p>
          <w:p w14:paraId="58C2D2DB" w14:textId="77777777" w:rsidR="007362A5" w:rsidRPr="007362A5" w:rsidRDefault="007362A5" w:rsidP="007362A5">
            <w:pPr>
              <w:jc w:val="both"/>
              <w:rPr>
                <w:sz w:val="20"/>
                <w:szCs w:val="20"/>
              </w:rPr>
            </w:pPr>
            <w:r w:rsidRPr="007362A5">
              <w:rPr>
                <w:sz w:val="20"/>
                <w:szCs w:val="20"/>
              </w:rPr>
              <w:t xml:space="preserve">- </w:t>
            </w:r>
            <w:bookmarkStart w:id="13" w:name="_Hlk101348833"/>
            <w:r w:rsidRPr="007362A5">
              <w:rPr>
                <w:sz w:val="20"/>
                <w:szCs w:val="20"/>
              </w:rPr>
              <w:t>непредставления оригиналов и/или копий документов, а также иных сведений, требование о наличии которых установлено закупочной документацией;</w:t>
            </w:r>
            <w:bookmarkEnd w:id="13"/>
          </w:p>
          <w:p w14:paraId="451FFEEA" w14:textId="77777777" w:rsidR="007362A5" w:rsidRPr="007362A5" w:rsidRDefault="007362A5" w:rsidP="007362A5">
            <w:pPr>
              <w:jc w:val="both"/>
              <w:rPr>
                <w:sz w:val="20"/>
                <w:szCs w:val="20"/>
              </w:rPr>
            </w:pPr>
            <w:r w:rsidRPr="007362A5">
              <w:rPr>
                <w:sz w:val="20"/>
                <w:szCs w:val="20"/>
              </w:rPr>
              <w:t>- указания в заявках предложения о цене договора, превышающей начальную (максимальную) цену договора;</w:t>
            </w:r>
          </w:p>
          <w:p w14:paraId="77832B4D" w14:textId="77777777" w:rsidR="007362A5" w:rsidRPr="007362A5" w:rsidRDefault="007362A5" w:rsidP="007362A5">
            <w:pPr>
              <w:jc w:val="both"/>
              <w:rPr>
                <w:sz w:val="20"/>
                <w:szCs w:val="20"/>
              </w:rPr>
            </w:pPr>
            <w:r w:rsidRPr="007362A5">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7E211012" w14:textId="77777777" w:rsidR="007362A5" w:rsidRPr="007362A5" w:rsidRDefault="007362A5" w:rsidP="007362A5">
            <w:pPr>
              <w:jc w:val="both"/>
              <w:rPr>
                <w:sz w:val="20"/>
                <w:szCs w:val="20"/>
              </w:rPr>
            </w:pPr>
            <w:bookmarkStart w:id="14" w:name="_Hlk99100971"/>
            <w:r w:rsidRPr="007362A5">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bookmarkEnd w:id="14"/>
          <w:p w14:paraId="55728058" w14:textId="77777777" w:rsidR="007362A5" w:rsidRPr="007362A5" w:rsidRDefault="007362A5" w:rsidP="007362A5">
            <w:pPr>
              <w:jc w:val="both"/>
              <w:rPr>
                <w:sz w:val="20"/>
                <w:szCs w:val="20"/>
              </w:rPr>
            </w:pPr>
            <w:r w:rsidRPr="007362A5">
              <w:rPr>
                <w:sz w:val="20"/>
                <w:szCs w:val="20"/>
              </w:rPr>
              <w:t>- непредставления копий документов, а также иных сведений, требование о наличии которых установлено закупочной документацией;</w:t>
            </w:r>
          </w:p>
          <w:p w14:paraId="24B288E9" w14:textId="77777777" w:rsidR="007362A5" w:rsidRPr="007362A5" w:rsidRDefault="007362A5" w:rsidP="007362A5">
            <w:pPr>
              <w:jc w:val="both"/>
              <w:rPr>
                <w:sz w:val="20"/>
                <w:szCs w:val="20"/>
              </w:rPr>
            </w:pPr>
            <w:r w:rsidRPr="007362A5">
              <w:rPr>
                <w:sz w:val="20"/>
                <w:szCs w:val="20"/>
              </w:rPr>
              <w:t>- несоответствия претендента требованиям к участникам закупки, установленным закупочной документацией;</w:t>
            </w:r>
          </w:p>
          <w:p w14:paraId="703B1D6C" w14:textId="77777777" w:rsidR="007362A5" w:rsidRPr="007362A5" w:rsidRDefault="007362A5" w:rsidP="007362A5">
            <w:pPr>
              <w:jc w:val="both"/>
              <w:rPr>
                <w:sz w:val="20"/>
                <w:szCs w:val="20"/>
              </w:rPr>
            </w:pPr>
            <w:r w:rsidRPr="007362A5">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26E49CB7" w14:textId="77777777" w:rsidR="007362A5" w:rsidRPr="007362A5" w:rsidRDefault="007362A5" w:rsidP="007362A5">
            <w:pPr>
              <w:jc w:val="both"/>
              <w:rPr>
                <w:sz w:val="20"/>
                <w:szCs w:val="20"/>
              </w:rPr>
            </w:pPr>
            <w:r w:rsidRPr="007362A5">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2B5CE249" w14:textId="77777777" w:rsidR="007362A5" w:rsidRPr="007362A5" w:rsidRDefault="007362A5" w:rsidP="007362A5">
            <w:pPr>
              <w:jc w:val="both"/>
              <w:rPr>
                <w:sz w:val="20"/>
                <w:szCs w:val="20"/>
              </w:rPr>
            </w:pPr>
            <w:r w:rsidRPr="007362A5">
              <w:rPr>
                <w:sz w:val="20"/>
                <w:szCs w:val="20"/>
              </w:rPr>
              <w:t>- непредставления обеспечения заявки, в случае установления требования об обеспечении заявки;</w:t>
            </w:r>
          </w:p>
          <w:p w14:paraId="2561E123" w14:textId="77777777" w:rsidR="007362A5" w:rsidRPr="007362A5" w:rsidRDefault="007362A5" w:rsidP="007362A5">
            <w:pPr>
              <w:jc w:val="both"/>
              <w:rPr>
                <w:sz w:val="20"/>
                <w:szCs w:val="20"/>
              </w:rPr>
            </w:pPr>
            <w:r w:rsidRPr="007362A5">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3706D4A8" w14:textId="77777777" w:rsidR="007362A5" w:rsidRPr="007362A5" w:rsidRDefault="007362A5" w:rsidP="007362A5">
            <w:pPr>
              <w:jc w:val="both"/>
              <w:rPr>
                <w:sz w:val="20"/>
                <w:szCs w:val="20"/>
              </w:rPr>
            </w:pPr>
            <w:r w:rsidRPr="007362A5">
              <w:rPr>
                <w:sz w:val="20"/>
                <w:szCs w:val="20"/>
              </w:rPr>
              <w:t>- несогласия претендента на участие в закупке с условиями проекта договора, содержащегося в документации о закупке;</w:t>
            </w:r>
          </w:p>
          <w:p w14:paraId="1C18FBD0" w14:textId="77777777" w:rsidR="007362A5" w:rsidRPr="007362A5" w:rsidRDefault="007362A5" w:rsidP="007362A5">
            <w:pPr>
              <w:jc w:val="both"/>
              <w:rPr>
                <w:sz w:val="20"/>
                <w:szCs w:val="20"/>
              </w:rPr>
            </w:pPr>
            <w:r w:rsidRPr="007362A5">
              <w:rPr>
                <w:sz w:val="20"/>
                <w:szCs w:val="20"/>
              </w:rPr>
              <w:lastRenderedPageBreak/>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058118AF" w14:textId="77777777" w:rsidR="007362A5" w:rsidRPr="007362A5" w:rsidRDefault="007362A5" w:rsidP="007362A5">
            <w:pPr>
              <w:jc w:val="both"/>
              <w:rPr>
                <w:sz w:val="20"/>
                <w:szCs w:val="20"/>
              </w:rPr>
            </w:pPr>
            <w:r w:rsidRPr="007362A5">
              <w:rPr>
                <w:sz w:val="20"/>
                <w:szCs w:val="20"/>
              </w:rPr>
              <w:t>- предоставление Претендентом более одной Заявки;</w:t>
            </w:r>
          </w:p>
          <w:p w14:paraId="449C94F1" w14:textId="77777777" w:rsidR="007362A5" w:rsidRPr="007362A5" w:rsidRDefault="007362A5" w:rsidP="007362A5">
            <w:pPr>
              <w:jc w:val="both"/>
              <w:rPr>
                <w:sz w:val="20"/>
                <w:szCs w:val="20"/>
              </w:rPr>
            </w:pPr>
            <w:r w:rsidRPr="007362A5">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460AB133" w14:textId="77777777" w:rsidR="007362A5" w:rsidRPr="007362A5" w:rsidRDefault="007362A5" w:rsidP="007362A5">
            <w:pPr>
              <w:jc w:val="both"/>
              <w:rPr>
                <w:sz w:val="20"/>
                <w:szCs w:val="20"/>
              </w:rPr>
            </w:pPr>
            <w:r w:rsidRPr="007362A5">
              <w:rPr>
                <w:sz w:val="20"/>
                <w:szCs w:val="20"/>
              </w:rPr>
              <w:t xml:space="preserve">- </w:t>
            </w:r>
            <w:bookmarkStart w:id="15" w:name="_Hlk99100989"/>
            <w:r w:rsidRPr="007362A5">
              <w:rPr>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233CCE97" w14:textId="77777777" w:rsidR="007362A5" w:rsidRPr="007362A5" w:rsidRDefault="007362A5" w:rsidP="007362A5">
            <w:pPr>
              <w:jc w:val="both"/>
              <w:rPr>
                <w:sz w:val="20"/>
                <w:szCs w:val="20"/>
              </w:rPr>
            </w:pPr>
            <w:r w:rsidRPr="007362A5">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bookmarkEnd w:id="15"/>
          <w:p w14:paraId="6ECE4142" w14:textId="77777777" w:rsidR="007362A5" w:rsidRPr="007362A5" w:rsidRDefault="007362A5" w:rsidP="007362A5">
            <w:pPr>
              <w:jc w:val="both"/>
              <w:rPr>
                <w:sz w:val="20"/>
                <w:szCs w:val="20"/>
              </w:rPr>
            </w:pPr>
            <w:r w:rsidRPr="007362A5">
              <w:rPr>
                <w:sz w:val="20"/>
                <w:szCs w:val="20"/>
              </w:rPr>
              <w:t xml:space="preserve">- не подписания заявки ЭЦП. </w:t>
            </w:r>
          </w:p>
        </w:tc>
      </w:tr>
      <w:tr w:rsidR="007362A5" w:rsidRPr="007362A5" w14:paraId="2C97F4F6" w14:textId="77777777" w:rsidTr="00086DF3">
        <w:trPr>
          <w:trHeight w:val="46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198A1D28" w14:textId="77777777" w:rsidR="007362A5" w:rsidRPr="007362A5" w:rsidRDefault="007362A5" w:rsidP="007362A5">
            <w:pPr>
              <w:jc w:val="center"/>
              <w:rPr>
                <w:b/>
                <w:bCs/>
                <w:sz w:val="20"/>
                <w:szCs w:val="20"/>
              </w:rPr>
            </w:pPr>
            <w:r w:rsidRPr="007362A5">
              <w:rPr>
                <w:b/>
                <w:bCs/>
                <w:sz w:val="20"/>
                <w:szCs w:val="20"/>
              </w:rPr>
              <w:lastRenderedPageBreak/>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8D5561" w14:textId="77777777" w:rsidR="007362A5" w:rsidRPr="007362A5" w:rsidRDefault="007362A5" w:rsidP="007362A5">
            <w:pPr>
              <w:rPr>
                <w:sz w:val="20"/>
                <w:szCs w:val="20"/>
              </w:rPr>
            </w:pPr>
            <w:r w:rsidRPr="007362A5">
              <w:rPr>
                <w:b/>
                <w:bCs/>
                <w:sz w:val="20"/>
                <w:szCs w:val="20"/>
              </w:rPr>
              <w:t>Валюта, в которой выражены цены заявки</w:t>
            </w:r>
            <w:r w:rsidRPr="007362A5">
              <w:rPr>
                <w:sz w:val="20"/>
                <w:szCs w:val="20"/>
              </w:rPr>
              <w:t>:</w:t>
            </w:r>
          </w:p>
        </w:tc>
        <w:tc>
          <w:tcPr>
            <w:tcW w:w="6903" w:type="dxa"/>
            <w:tcBorders>
              <w:top w:val="single" w:sz="4" w:space="0" w:color="auto"/>
              <w:left w:val="single" w:sz="4" w:space="0" w:color="auto"/>
              <w:bottom w:val="single" w:sz="4" w:space="0" w:color="auto"/>
              <w:right w:val="single" w:sz="4" w:space="0" w:color="auto"/>
            </w:tcBorders>
            <w:vAlign w:val="center"/>
            <w:hideMark/>
          </w:tcPr>
          <w:p w14:paraId="63115FE0" w14:textId="77777777" w:rsidR="007362A5" w:rsidRPr="007362A5" w:rsidRDefault="007362A5" w:rsidP="007362A5">
            <w:pPr>
              <w:rPr>
                <w:sz w:val="20"/>
                <w:szCs w:val="20"/>
              </w:rPr>
            </w:pPr>
            <w:r w:rsidRPr="007362A5">
              <w:rPr>
                <w:sz w:val="20"/>
                <w:szCs w:val="20"/>
              </w:rPr>
              <w:t>Российский рубль.</w:t>
            </w:r>
          </w:p>
        </w:tc>
      </w:tr>
      <w:tr w:rsidR="007362A5" w:rsidRPr="007362A5" w14:paraId="0821A1D0" w14:textId="77777777" w:rsidTr="00086DF3">
        <w:trPr>
          <w:trHeight w:val="3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C9D3A03" w14:textId="77777777" w:rsidR="007362A5" w:rsidRPr="007362A5" w:rsidRDefault="007362A5" w:rsidP="007362A5">
            <w:pPr>
              <w:jc w:val="center"/>
              <w:rPr>
                <w:b/>
                <w:bCs/>
                <w:sz w:val="20"/>
                <w:szCs w:val="20"/>
              </w:rPr>
            </w:pPr>
            <w:r w:rsidRPr="007362A5">
              <w:rPr>
                <w:b/>
                <w:bCs/>
                <w:sz w:val="20"/>
                <w:szCs w:val="20"/>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C76B38" w14:textId="77777777" w:rsidR="007362A5" w:rsidRPr="007362A5" w:rsidRDefault="007362A5" w:rsidP="007362A5">
            <w:pPr>
              <w:rPr>
                <w:sz w:val="20"/>
                <w:szCs w:val="20"/>
              </w:rPr>
            </w:pPr>
            <w:r w:rsidRPr="007362A5">
              <w:rPr>
                <w:b/>
                <w:bCs/>
                <w:sz w:val="20"/>
                <w:szCs w:val="20"/>
              </w:rPr>
              <w:t>Язык заявки:</w:t>
            </w:r>
          </w:p>
        </w:tc>
        <w:tc>
          <w:tcPr>
            <w:tcW w:w="6903" w:type="dxa"/>
            <w:tcBorders>
              <w:top w:val="single" w:sz="4" w:space="0" w:color="auto"/>
              <w:left w:val="single" w:sz="4" w:space="0" w:color="auto"/>
              <w:bottom w:val="single" w:sz="4" w:space="0" w:color="auto"/>
              <w:right w:val="single" w:sz="4" w:space="0" w:color="auto"/>
            </w:tcBorders>
            <w:vAlign w:val="center"/>
            <w:hideMark/>
          </w:tcPr>
          <w:p w14:paraId="7B690CEC" w14:textId="77777777" w:rsidR="007362A5" w:rsidRPr="007362A5" w:rsidRDefault="007362A5" w:rsidP="007362A5">
            <w:pPr>
              <w:rPr>
                <w:b/>
                <w:bCs/>
                <w:sz w:val="20"/>
                <w:szCs w:val="20"/>
              </w:rPr>
            </w:pPr>
            <w:r w:rsidRPr="007362A5">
              <w:rPr>
                <w:sz w:val="20"/>
                <w:szCs w:val="20"/>
              </w:rPr>
              <w:t>Русский.</w:t>
            </w:r>
          </w:p>
        </w:tc>
      </w:tr>
      <w:tr w:rsidR="007362A5" w:rsidRPr="007362A5" w14:paraId="38AA1706" w14:textId="77777777" w:rsidTr="00086DF3">
        <w:trPr>
          <w:trHeight w:val="1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D496795" w14:textId="77777777" w:rsidR="007362A5" w:rsidRPr="007362A5" w:rsidRDefault="007362A5" w:rsidP="007362A5">
            <w:pPr>
              <w:jc w:val="center"/>
              <w:rPr>
                <w:b/>
                <w:bCs/>
                <w:sz w:val="20"/>
                <w:szCs w:val="20"/>
              </w:rPr>
            </w:pPr>
            <w:r w:rsidRPr="007362A5">
              <w:rPr>
                <w:b/>
                <w:bCs/>
                <w:sz w:val="20"/>
                <w:szCs w:val="20"/>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176963" w14:textId="77777777" w:rsidR="007362A5" w:rsidRPr="007362A5" w:rsidRDefault="007362A5" w:rsidP="007362A5">
            <w:pPr>
              <w:rPr>
                <w:sz w:val="20"/>
                <w:szCs w:val="20"/>
              </w:rPr>
            </w:pPr>
            <w:r w:rsidRPr="007362A5">
              <w:rPr>
                <w:b/>
                <w:bCs/>
                <w:sz w:val="20"/>
                <w:szCs w:val="20"/>
              </w:rPr>
              <w:t>Срок действия заявки на участие в открытом запросе предложений в электронной форме</w:t>
            </w:r>
            <w:r w:rsidRPr="007362A5">
              <w:rPr>
                <w:sz w:val="20"/>
                <w:szCs w:val="20"/>
              </w:rPr>
              <w:t>:</w:t>
            </w:r>
          </w:p>
        </w:tc>
        <w:tc>
          <w:tcPr>
            <w:tcW w:w="6903" w:type="dxa"/>
            <w:tcBorders>
              <w:top w:val="single" w:sz="4" w:space="0" w:color="auto"/>
              <w:left w:val="single" w:sz="4" w:space="0" w:color="auto"/>
              <w:bottom w:val="single" w:sz="4" w:space="0" w:color="auto"/>
              <w:right w:val="single" w:sz="4" w:space="0" w:color="auto"/>
            </w:tcBorders>
            <w:vAlign w:val="center"/>
            <w:hideMark/>
          </w:tcPr>
          <w:p w14:paraId="2132E5E4" w14:textId="77777777" w:rsidR="007362A5" w:rsidRPr="007362A5" w:rsidRDefault="007362A5" w:rsidP="007362A5">
            <w:pPr>
              <w:jc w:val="both"/>
              <w:rPr>
                <w:sz w:val="20"/>
                <w:szCs w:val="20"/>
              </w:rPr>
            </w:pPr>
            <w:r w:rsidRPr="007362A5">
              <w:rPr>
                <w:sz w:val="20"/>
                <w:szCs w:val="20"/>
              </w:rPr>
              <w:t>В течение срока проведения процедуры открытого запроса предложений в электронной форме и до завершения указанной процедуры.</w:t>
            </w:r>
          </w:p>
        </w:tc>
      </w:tr>
    </w:tbl>
    <w:p w14:paraId="1281CD17" w14:textId="77777777" w:rsidR="00FF08B8" w:rsidRPr="007178AA" w:rsidRDefault="00FF08B8" w:rsidP="00B52927">
      <w:pPr>
        <w:suppressAutoHyphens/>
        <w:jc w:val="both"/>
        <w:rPr>
          <w:sz w:val="20"/>
          <w:szCs w:val="20"/>
        </w:rPr>
      </w:pPr>
    </w:p>
    <w:p w14:paraId="18A598B1" w14:textId="77777777" w:rsidR="00973D49" w:rsidRPr="007178AA" w:rsidRDefault="00DD6F81" w:rsidP="00B52927">
      <w:pPr>
        <w:suppressAutoHyphens/>
        <w:jc w:val="both"/>
        <w:rPr>
          <w:sz w:val="20"/>
          <w:szCs w:val="20"/>
        </w:rPr>
      </w:pPr>
      <w:r w:rsidRPr="007178AA">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23DF6DA8" w14:textId="77777777" w:rsidR="00973D49" w:rsidRPr="007178AA" w:rsidRDefault="00973D49" w:rsidP="00B52927">
      <w:pPr>
        <w:suppressAutoHyphens/>
        <w:jc w:val="right"/>
        <w:rPr>
          <w:b/>
          <w:i/>
          <w:sz w:val="20"/>
          <w:szCs w:val="20"/>
        </w:rPr>
      </w:pPr>
    </w:p>
    <w:p w14:paraId="4D7E9814" w14:textId="77777777" w:rsidR="00973D49" w:rsidRPr="007178AA" w:rsidRDefault="00973D49" w:rsidP="00B52927">
      <w:pPr>
        <w:suppressAutoHyphens/>
        <w:jc w:val="right"/>
        <w:rPr>
          <w:b/>
          <w:i/>
          <w:sz w:val="20"/>
          <w:szCs w:val="20"/>
        </w:rPr>
      </w:pPr>
    </w:p>
    <w:p w14:paraId="0C9D0D23" w14:textId="77777777" w:rsidR="0027778E" w:rsidRPr="007178AA" w:rsidRDefault="0027778E" w:rsidP="00B52927">
      <w:pPr>
        <w:suppressAutoHyphens/>
        <w:jc w:val="right"/>
        <w:rPr>
          <w:b/>
          <w:i/>
          <w:sz w:val="20"/>
          <w:szCs w:val="20"/>
        </w:rPr>
      </w:pPr>
    </w:p>
    <w:p w14:paraId="000DB157" w14:textId="3EA1BF9A" w:rsidR="0027778E" w:rsidRDefault="0027778E" w:rsidP="00B52927">
      <w:pPr>
        <w:suppressAutoHyphens/>
        <w:jc w:val="right"/>
        <w:rPr>
          <w:b/>
          <w:i/>
          <w:sz w:val="20"/>
          <w:szCs w:val="20"/>
        </w:rPr>
      </w:pPr>
    </w:p>
    <w:p w14:paraId="5E404432" w14:textId="6285166B" w:rsidR="007B4A96" w:rsidRDefault="007B4A96" w:rsidP="00B52927">
      <w:pPr>
        <w:suppressAutoHyphens/>
        <w:jc w:val="right"/>
        <w:rPr>
          <w:b/>
          <w:i/>
          <w:sz w:val="20"/>
          <w:szCs w:val="20"/>
        </w:rPr>
      </w:pPr>
    </w:p>
    <w:p w14:paraId="26B9E210" w14:textId="44223576" w:rsidR="007B4A96" w:rsidRDefault="007B4A96" w:rsidP="00B52927">
      <w:pPr>
        <w:suppressAutoHyphens/>
        <w:jc w:val="right"/>
        <w:rPr>
          <w:b/>
          <w:i/>
          <w:sz w:val="20"/>
          <w:szCs w:val="20"/>
        </w:rPr>
      </w:pPr>
    </w:p>
    <w:p w14:paraId="6F69CBCD" w14:textId="48BC72CE" w:rsidR="007B4A96" w:rsidRDefault="007B4A96" w:rsidP="00B52927">
      <w:pPr>
        <w:suppressAutoHyphens/>
        <w:jc w:val="right"/>
        <w:rPr>
          <w:b/>
          <w:i/>
          <w:sz w:val="20"/>
          <w:szCs w:val="20"/>
        </w:rPr>
      </w:pPr>
    </w:p>
    <w:p w14:paraId="008D2214" w14:textId="4161198E" w:rsidR="007B4A96" w:rsidRDefault="007B4A96" w:rsidP="00B52927">
      <w:pPr>
        <w:suppressAutoHyphens/>
        <w:jc w:val="right"/>
        <w:rPr>
          <w:b/>
          <w:i/>
          <w:sz w:val="20"/>
          <w:szCs w:val="20"/>
        </w:rPr>
      </w:pPr>
    </w:p>
    <w:p w14:paraId="451E3095" w14:textId="323A9AD2" w:rsidR="007B4A96" w:rsidRDefault="007B4A96" w:rsidP="00B52927">
      <w:pPr>
        <w:suppressAutoHyphens/>
        <w:jc w:val="right"/>
        <w:rPr>
          <w:b/>
          <w:i/>
          <w:sz w:val="20"/>
          <w:szCs w:val="20"/>
        </w:rPr>
      </w:pPr>
    </w:p>
    <w:p w14:paraId="0D524A33" w14:textId="28F54D30" w:rsidR="007B4A96" w:rsidRDefault="007B4A96" w:rsidP="00B52927">
      <w:pPr>
        <w:suppressAutoHyphens/>
        <w:jc w:val="right"/>
        <w:rPr>
          <w:b/>
          <w:i/>
          <w:sz w:val="20"/>
          <w:szCs w:val="20"/>
        </w:rPr>
      </w:pPr>
    </w:p>
    <w:p w14:paraId="659EE8ED" w14:textId="1C5AB8AC" w:rsidR="007B4A96" w:rsidRDefault="007B4A96" w:rsidP="00B52927">
      <w:pPr>
        <w:suppressAutoHyphens/>
        <w:jc w:val="right"/>
        <w:rPr>
          <w:b/>
          <w:i/>
          <w:sz w:val="20"/>
          <w:szCs w:val="20"/>
        </w:rPr>
      </w:pPr>
    </w:p>
    <w:p w14:paraId="5F6B5987" w14:textId="34566EFA" w:rsidR="007B4A96" w:rsidRDefault="007B4A96" w:rsidP="00B52927">
      <w:pPr>
        <w:suppressAutoHyphens/>
        <w:jc w:val="right"/>
        <w:rPr>
          <w:b/>
          <w:i/>
          <w:sz w:val="20"/>
          <w:szCs w:val="20"/>
        </w:rPr>
      </w:pPr>
    </w:p>
    <w:p w14:paraId="72EC4BFA" w14:textId="6E2BA9E2" w:rsidR="007B4A96" w:rsidRDefault="007B4A96" w:rsidP="00B52927">
      <w:pPr>
        <w:suppressAutoHyphens/>
        <w:jc w:val="right"/>
        <w:rPr>
          <w:b/>
          <w:i/>
          <w:sz w:val="20"/>
          <w:szCs w:val="20"/>
        </w:rPr>
      </w:pPr>
    </w:p>
    <w:p w14:paraId="1C212AE1" w14:textId="3F76C33E" w:rsidR="007B4A96" w:rsidRDefault="007B4A96" w:rsidP="00B52927">
      <w:pPr>
        <w:suppressAutoHyphens/>
        <w:jc w:val="right"/>
        <w:rPr>
          <w:b/>
          <w:i/>
          <w:sz w:val="20"/>
          <w:szCs w:val="20"/>
        </w:rPr>
      </w:pPr>
    </w:p>
    <w:p w14:paraId="4A2D02A1" w14:textId="3BCAC3EA" w:rsidR="007B4A96" w:rsidRDefault="007B4A96" w:rsidP="00B52927">
      <w:pPr>
        <w:suppressAutoHyphens/>
        <w:jc w:val="right"/>
        <w:rPr>
          <w:b/>
          <w:i/>
          <w:sz w:val="20"/>
          <w:szCs w:val="20"/>
        </w:rPr>
      </w:pPr>
    </w:p>
    <w:p w14:paraId="6CCAB149" w14:textId="37003016" w:rsidR="007B4A96" w:rsidRDefault="007B4A96" w:rsidP="00B52927">
      <w:pPr>
        <w:suppressAutoHyphens/>
        <w:jc w:val="right"/>
        <w:rPr>
          <w:b/>
          <w:i/>
          <w:sz w:val="20"/>
          <w:szCs w:val="20"/>
        </w:rPr>
      </w:pPr>
    </w:p>
    <w:p w14:paraId="1D418B7E" w14:textId="76912FE5" w:rsidR="007B4A96" w:rsidRDefault="007B4A96" w:rsidP="00B52927">
      <w:pPr>
        <w:suppressAutoHyphens/>
        <w:jc w:val="right"/>
        <w:rPr>
          <w:b/>
          <w:i/>
          <w:sz w:val="20"/>
          <w:szCs w:val="20"/>
        </w:rPr>
      </w:pPr>
    </w:p>
    <w:p w14:paraId="3AE75D34" w14:textId="58EF54DA" w:rsidR="007B4A96" w:rsidRDefault="007B4A96" w:rsidP="00B52927">
      <w:pPr>
        <w:suppressAutoHyphens/>
        <w:jc w:val="right"/>
        <w:rPr>
          <w:b/>
          <w:i/>
          <w:sz w:val="20"/>
          <w:szCs w:val="20"/>
        </w:rPr>
      </w:pPr>
    </w:p>
    <w:p w14:paraId="70971B8A" w14:textId="70086FFF" w:rsidR="007B4A96" w:rsidRDefault="007B4A96" w:rsidP="00B52927">
      <w:pPr>
        <w:suppressAutoHyphens/>
        <w:jc w:val="right"/>
        <w:rPr>
          <w:b/>
          <w:i/>
          <w:sz w:val="20"/>
          <w:szCs w:val="20"/>
        </w:rPr>
      </w:pPr>
    </w:p>
    <w:p w14:paraId="0EBD7503" w14:textId="153EB2CF" w:rsidR="007B4A96" w:rsidRDefault="007B4A96" w:rsidP="00B52927">
      <w:pPr>
        <w:suppressAutoHyphens/>
        <w:jc w:val="right"/>
        <w:rPr>
          <w:b/>
          <w:i/>
          <w:sz w:val="20"/>
          <w:szCs w:val="20"/>
        </w:rPr>
      </w:pPr>
    </w:p>
    <w:p w14:paraId="215E63F3" w14:textId="3D2D3652" w:rsidR="007B4A96" w:rsidRDefault="007B4A96" w:rsidP="00B52927">
      <w:pPr>
        <w:suppressAutoHyphens/>
        <w:jc w:val="right"/>
        <w:rPr>
          <w:b/>
          <w:i/>
          <w:sz w:val="20"/>
          <w:szCs w:val="20"/>
        </w:rPr>
      </w:pPr>
    </w:p>
    <w:p w14:paraId="0A89C7DA" w14:textId="62C4A46D" w:rsidR="007B4A96" w:rsidRDefault="007B4A96" w:rsidP="00B52927">
      <w:pPr>
        <w:suppressAutoHyphens/>
        <w:jc w:val="right"/>
        <w:rPr>
          <w:b/>
          <w:i/>
          <w:sz w:val="20"/>
          <w:szCs w:val="20"/>
        </w:rPr>
      </w:pPr>
    </w:p>
    <w:p w14:paraId="2CE4C636" w14:textId="5F94CC93" w:rsidR="007B4A96" w:rsidRDefault="007B4A96" w:rsidP="00B52927">
      <w:pPr>
        <w:suppressAutoHyphens/>
        <w:jc w:val="right"/>
        <w:rPr>
          <w:b/>
          <w:i/>
          <w:sz w:val="20"/>
          <w:szCs w:val="20"/>
        </w:rPr>
      </w:pPr>
    </w:p>
    <w:p w14:paraId="6A78FDC3" w14:textId="3EAC244A" w:rsidR="007B4A96" w:rsidRDefault="007B4A96" w:rsidP="00B52927">
      <w:pPr>
        <w:suppressAutoHyphens/>
        <w:jc w:val="right"/>
        <w:rPr>
          <w:b/>
          <w:i/>
          <w:sz w:val="20"/>
          <w:szCs w:val="20"/>
        </w:rPr>
      </w:pPr>
    </w:p>
    <w:p w14:paraId="6CF90DC9" w14:textId="2992CF3B" w:rsidR="007B4A96" w:rsidRDefault="007B4A96" w:rsidP="00B52927">
      <w:pPr>
        <w:suppressAutoHyphens/>
        <w:jc w:val="right"/>
        <w:rPr>
          <w:b/>
          <w:i/>
          <w:sz w:val="20"/>
          <w:szCs w:val="20"/>
        </w:rPr>
      </w:pPr>
    </w:p>
    <w:p w14:paraId="6856CBDC" w14:textId="51FA6BE1" w:rsidR="0027778E" w:rsidRDefault="0027778E" w:rsidP="00A3094B">
      <w:pPr>
        <w:tabs>
          <w:tab w:val="left" w:pos="7146"/>
        </w:tabs>
        <w:suppressAutoHyphens/>
        <w:rPr>
          <w:b/>
          <w:i/>
          <w:sz w:val="20"/>
          <w:szCs w:val="20"/>
        </w:rPr>
      </w:pPr>
    </w:p>
    <w:p w14:paraId="0F098A35" w14:textId="77777777" w:rsidR="00113FA0" w:rsidRPr="007178AA" w:rsidRDefault="00113FA0" w:rsidP="00A3094B">
      <w:pPr>
        <w:tabs>
          <w:tab w:val="left" w:pos="7146"/>
        </w:tabs>
        <w:suppressAutoHyphens/>
        <w:rPr>
          <w:b/>
          <w:i/>
          <w:sz w:val="20"/>
          <w:szCs w:val="20"/>
        </w:rPr>
      </w:pPr>
    </w:p>
    <w:p w14:paraId="64D7994D" w14:textId="77777777" w:rsidR="00C04BA8" w:rsidRPr="007178AA" w:rsidRDefault="00C04BA8" w:rsidP="00B52927">
      <w:pPr>
        <w:suppressAutoHyphens/>
        <w:jc w:val="right"/>
        <w:rPr>
          <w:b/>
          <w:i/>
          <w:sz w:val="20"/>
          <w:szCs w:val="20"/>
        </w:rPr>
      </w:pPr>
      <w:r w:rsidRPr="007178AA">
        <w:rPr>
          <w:b/>
          <w:i/>
          <w:sz w:val="20"/>
          <w:szCs w:val="20"/>
        </w:rPr>
        <w:lastRenderedPageBreak/>
        <w:t xml:space="preserve">Приложение № 1 к Документации на проведение </w:t>
      </w:r>
    </w:p>
    <w:p w14:paraId="3E210BC5" w14:textId="33D43D01" w:rsidR="00734BA9" w:rsidRPr="007178AA" w:rsidRDefault="00C04BA8" w:rsidP="00B52927">
      <w:pPr>
        <w:suppressAutoHyphens/>
        <w:jc w:val="right"/>
        <w:rPr>
          <w:b/>
          <w:i/>
          <w:sz w:val="20"/>
          <w:szCs w:val="20"/>
        </w:rPr>
      </w:pPr>
      <w:r w:rsidRPr="007178AA">
        <w:rPr>
          <w:b/>
          <w:i/>
          <w:sz w:val="20"/>
          <w:szCs w:val="20"/>
        </w:rPr>
        <w:t xml:space="preserve">открытого запроса </w:t>
      </w:r>
      <w:r w:rsidR="007178AA" w:rsidRPr="007178AA">
        <w:rPr>
          <w:b/>
          <w:i/>
          <w:sz w:val="20"/>
          <w:szCs w:val="20"/>
        </w:rPr>
        <w:t>предложений</w:t>
      </w:r>
      <w:r w:rsidR="002D774C" w:rsidRPr="007178AA">
        <w:rPr>
          <w:b/>
          <w:i/>
          <w:sz w:val="20"/>
          <w:szCs w:val="20"/>
        </w:rPr>
        <w:t xml:space="preserve"> в электронной форме</w:t>
      </w:r>
      <w:r w:rsidRPr="007178AA">
        <w:rPr>
          <w:b/>
          <w:i/>
          <w:sz w:val="20"/>
          <w:szCs w:val="20"/>
        </w:rPr>
        <w:t xml:space="preserve"> </w:t>
      </w:r>
    </w:p>
    <w:p w14:paraId="14CD5485" w14:textId="2FDFB29F" w:rsidR="006858F5" w:rsidRPr="007178AA" w:rsidRDefault="00C04BA8" w:rsidP="00B52927">
      <w:pPr>
        <w:suppressAutoHyphens/>
        <w:jc w:val="right"/>
        <w:rPr>
          <w:sz w:val="20"/>
          <w:szCs w:val="20"/>
        </w:rPr>
      </w:pPr>
      <w:r w:rsidRPr="007178AA">
        <w:rPr>
          <w:b/>
          <w:i/>
          <w:sz w:val="20"/>
          <w:szCs w:val="20"/>
        </w:rPr>
        <w:t>по выбору организации на право заключения договора на предмет:</w:t>
      </w:r>
      <w:r w:rsidR="006858F5" w:rsidRPr="007178AA">
        <w:rPr>
          <w:sz w:val="20"/>
          <w:szCs w:val="20"/>
        </w:rPr>
        <w:t xml:space="preserve"> </w:t>
      </w:r>
    </w:p>
    <w:p w14:paraId="5CF85B62" w14:textId="77777777" w:rsidR="00DE5E11" w:rsidRPr="00DE5E11" w:rsidRDefault="00DE5E11" w:rsidP="00DE5E11">
      <w:pPr>
        <w:suppressAutoHyphens/>
        <w:jc w:val="right"/>
        <w:rPr>
          <w:b/>
          <w:i/>
          <w:sz w:val="20"/>
          <w:szCs w:val="20"/>
        </w:rPr>
      </w:pPr>
      <w:r w:rsidRPr="00DE5E11">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1167B23B" w14:textId="77777777" w:rsidR="00275A38" w:rsidRPr="007178AA" w:rsidRDefault="00275A38" w:rsidP="004E141C">
      <w:pPr>
        <w:widowControl w:val="0"/>
        <w:autoSpaceDE w:val="0"/>
        <w:jc w:val="both"/>
        <w:rPr>
          <w:sz w:val="20"/>
          <w:szCs w:val="20"/>
          <w:lang w:eastAsia="zh-CN"/>
        </w:rPr>
      </w:pPr>
    </w:p>
    <w:p w14:paraId="522D3535" w14:textId="77777777" w:rsidR="00275A38" w:rsidRPr="007178AA" w:rsidRDefault="00275A38" w:rsidP="004E141C">
      <w:pPr>
        <w:widowControl w:val="0"/>
        <w:autoSpaceDE w:val="0"/>
        <w:jc w:val="both"/>
        <w:rPr>
          <w:sz w:val="20"/>
          <w:szCs w:val="20"/>
          <w:lang w:eastAsia="zh-CN"/>
        </w:rPr>
      </w:pPr>
    </w:p>
    <w:p w14:paraId="53C59EB5" w14:textId="77777777" w:rsidR="007178AA" w:rsidRPr="007178AA" w:rsidRDefault="007178AA" w:rsidP="007178AA">
      <w:pPr>
        <w:jc w:val="center"/>
        <w:rPr>
          <w:b/>
          <w:sz w:val="20"/>
          <w:szCs w:val="20"/>
        </w:rPr>
      </w:pPr>
      <w:r w:rsidRPr="007178AA">
        <w:rPr>
          <w:b/>
          <w:sz w:val="20"/>
          <w:szCs w:val="20"/>
        </w:rPr>
        <w:t>ТЕХНИЧЕСКОЕ ЗАДАНИЕ</w:t>
      </w:r>
    </w:p>
    <w:p w14:paraId="5F6673AC" w14:textId="77777777" w:rsidR="007178AA" w:rsidRPr="007178AA" w:rsidRDefault="007178AA" w:rsidP="007178AA">
      <w:pPr>
        <w:jc w:val="center"/>
        <w:rPr>
          <w:b/>
          <w:sz w:val="20"/>
          <w:szCs w:val="20"/>
        </w:rPr>
      </w:pPr>
      <w:r w:rsidRPr="007178AA">
        <w:rPr>
          <w:b/>
          <w:sz w:val="20"/>
          <w:szCs w:val="20"/>
        </w:rPr>
        <w:t>на техническое обслуживание и ремонт систем кондиционирования воздуха зданий АО «ЛЕНМОРНИИПРОЕКТ» по адресу: Санкт-Петербург, Межевой канал, дом 3, корпус 2</w:t>
      </w:r>
    </w:p>
    <w:p w14:paraId="7870793A" w14:textId="77777777" w:rsidR="007178AA" w:rsidRPr="007178AA" w:rsidRDefault="007178AA" w:rsidP="007178AA">
      <w:pPr>
        <w:jc w:val="center"/>
        <w:rPr>
          <w:b/>
          <w:sz w:val="20"/>
          <w:szCs w:val="20"/>
        </w:rPr>
      </w:pPr>
    </w:p>
    <w:p w14:paraId="2B5F1FCD" w14:textId="77777777" w:rsidR="00275A38" w:rsidRPr="007178AA" w:rsidRDefault="00275A38" w:rsidP="004E141C">
      <w:pPr>
        <w:widowControl w:val="0"/>
        <w:autoSpaceDE w:val="0"/>
        <w:jc w:val="both"/>
        <w:rPr>
          <w:sz w:val="20"/>
          <w:szCs w:val="20"/>
          <w:lang w:eastAsia="zh-CN"/>
        </w:rPr>
      </w:pPr>
    </w:p>
    <w:p w14:paraId="02BCF334" w14:textId="77777777" w:rsidR="007C2A36" w:rsidRPr="007C2A36" w:rsidRDefault="007C2A36" w:rsidP="007C2A36">
      <w:pPr>
        <w:widowControl w:val="0"/>
        <w:numPr>
          <w:ilvl w:val="0"/>
          <w:numId w:val="26"/>
        </w:numPr>
        <w:tabs>
          <w:tab w:val="left" w:pos="284"/>
        </w:tabs>
        <w:autoSpaceDE w:val="0"/>
        <w:autoSpaceDN w:val="0"/>
        <w:adjustRightInd w:val="0"/>
        <w:ind w:left="0" w:firstLine="0"/>
        <w:jc w:val="center"/>
        <w:rPr>
          <w:b/>
          <w:bCs/>
          <w:color w:val="000000"/>
          <w:sz w:val="20"/>
          <w:szCs w:val="20"/>
        </w:rPr>
      </w:pPr>
      <w:r w:rsidRPr="007C2A36">
        <w:rPr>
          <w:b/>
          <w:bCs/>
          <w:color w:val="000000"/>
          <w:sz w:val="20"/>
          <w:szCs w:val="20"/>
        </w:rPr>
        <w:t>Общие сведения.</w:t>
      </w:r>
    </w:p>
    <w:p w14:paraId="25CAB988"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Цель работ</w:t>
      </w:r>
      <w:r w:rsidRPr="007C2A36">
        <w:rPr>
          <w:sz w:val="20"/>
          <w:szCs w:val="20"/>
        </w:rPr>
        <w:t>: Выполнение работ по техническому обслуживанию и ремонту систем кондиционирования воздуха в зданиях Заказчика.</w:t>
      </w:r>
    </w:p>
    <w:p w14:paraId="6D3C4D41"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 xml:space="preserve">Место проведения работ: </w:t>
      </w:r>
      <w:r w:rsidRPr="007C2A36">
        <w:rPr>
          <w:rFonts w:eastAsia="Calibri"/>
          <w:sz w:val="20"/>
          <w:szCs w:val="20"/>
          <w:lang w:eastAsia="en-US"/>
        </w:rPr>
        <w:t xml:space="preserve">Санкт-Петербург, Межевой канал, дом 3, корпус 2, </w:t>
      </w:r>
      <w:proofErr w:type="spellStart"/>
      <w:proofErr w:type="gramStart"/>
      <w:r w:rsidRPr="007C2A36">
        <w:rPr>
          <w:rFonts w:eastAsia="Calibri"/>
          <w:sz w:val="20"/>
          <w:szCs w:val="20"/>
          <w:lang w:eastAsia="en-US"/>
        </w:rPr>
        <w:t>лит.А</w:t>
      </w:r>
      <w:proofErr w:type="spellEnd"/>
      <w:proofErr w:type="gramEnd"/>
      <w:r w:rsidRPr="007C2A36">
        <w:rPr>
          <w:rFonts w:eastAsia="Calibri"/>
          <w:sz w:val="20"/>
          <w:szCs w:val="20"/>
          <w:lang w:eastAsia="en-US"/>
        </w:rPr>
        <w:t xml:space="preserve"> (служебно-техническое здание, 8 этажей) и </w:t>
      </w:r>
      <w:proofErr w:type="spellStart"/>
      <w:r w:rsidRPr="007C2A36">
        <w:rPr>
          <w:rFonts w:eastAsia="Calibri"/>
          <w:sz w:val="20"/>
          <w:szCs w:val="20"/>
          <w:lang w:eastAsia="en-US"/>
        </w:rPr>
        <w:t>лит.Б</w:t>
      </w:r>
      <w:proofErr w:type="spellEnd"/>
      <w:r w:rsidRPr="007C2A36">
        <w:rPr>
          <w:rFonts w:eastAsia="Calibri"/>
          <w:sz w:val="20"/>
          <w:szCs w:val="20"/>
          <w:lang w:eastAsia="en-US"/>
        </w:rPr>
        <w:t xml:space="preserve"> (флигель, 3 этажа).</w:t>
      </w:r>
    </w:p>
    <w:p w14:paraId="3D6CA5F5" w14:textId="77777777" w:rsidR="007C2A36" w:rsidRPr="007C2A36" w:rsidRDefault="007C2A36" w:rsidP="007C2A36">
      <w:pPr>
        <w:tabs>
          <w:tab w:val="left" w:pos="284"/>
        </w:tabs>
        <w:rPr>
          <w:b/>
          <w:bCs/>
          <w:color w:val="000000"/>
          <w:sz w:val="20"/>
          <w:szCs w:val="20"/>
        </w:rPr>
      </w:pPr>
    </w:p>
    <w:p w14:paraId="0C277ED9" w14:textId="77777777" w:rsidR="007C2A36" w:rsidRPr="007C2A36" w:rsidRDefault="007C2A36" w:rsidP="007C2A36">
      <w:pPr>
        <w:widowControl w:val="0"/>
        <w:numPr>
          <w:ilvl w:val="0"/>
          <w:numId w:val="26"/>
        </w:numPr>
        <w:tabs>
          <w:tab w:val="left" w:pos="284"/>
        </w:tabs>
        <w:autoSpaceDE w:val="0"/>
        <w:autoSpaceDN w:val="0"/>
        <w:adjustRightInd w:val="0"/>
        <w:ind w:left="0" w:firstLine="0"/>
        <w:jc w:val="center"/>
        <w:rPr>
          <w:b/>
          <w:bCs/>
          <w:color w:val="000000"/>
          <w:sz w:val="20"/>
          <w:szCs w:val="20"/>
        </w:rPr>
      </w:pPr>
      <w:r w:rsidRPr="007C2A36">
        <w:rPr>
          <w:b/>
          <w:sz w:val="20"/>
          <w:szCs w:val="20"/>
        </w:rPr>
        <w:t>Общие условия выполнения работ.</w:t>
      </w:r>
    </w:p>
    <w:p w14:paraId="623A1250"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Работы по техническому обслуживанию и ремонту систем кондиционирования воздуха (далее – СКВ, работы, техническое обслуживание, ремонт, оборудование) выполняются Исполнителем в соответствии с условиями Договора, техническим заданием, перечнем видов технического обслуживания, ремонта и стоимости работ (далее – Перечень и стоимость работ, Приложение №2 к Договору).</w:t>
      </w:r>
    </w:p>
    <w:p w14:paraId="68DD6BD7"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В объем работ входит замена вышедших из строя (пришедших в негодность / нерабочее состояние) частей СКВ (с материалами) на запасные, за исключением:</w:t>
      </w:r>
    </w:p>
    <w:p w14:paraId="117EFCB6"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внутренний и наружный блоки (в сборе);</w:t>
      </w:r>
    </w:p>
    <w:p w14:paraId="4FB19148"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пульт дистанционного управления кондиционером;</w:t>
      </w:r>
    </w:p>
    <w:p w14:paraId="6A1F55B7"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насос дренажный;</w:t>
      </w:r>
    </w:p>
    <w:p w14:paraId="4F283029"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4-х ходовой клапан, компрессор;</w:t>
      </w:r>
    </w:p>
    <w:p w14:paraId="53CC7733"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двигатели жалюзи, вентиляторов внутреннего и наружного блоков;</w:t>
      </w:r>
    </w:p>
    <w:p w14:paraId="6605C55A"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вентиляторы внутреннего и наружного блоков;</w:t>
      </w:r>
    </w:p>
    <w:p w14:paraId="06710822"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испаритель, конденсатор;</w:t>
      </w:r>
    </w:p>
    <w:p w14:paraId="3951AC2F"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плата управления;</w:t>
      </w:r>
    </w:p>
    <w:p w14:paraId="0D476AE2" w14:textId="77777777" w:rsidR="007C2A36" w:rsidRPr="007C2A36" w:rsidRDefault="007C2A36" w:rsidP="007C2A36">
      <w:pPr>
        <w:numPr>
          <w:ilvl w:val="0"/>
          <w:numId w:val="25"/>
        </w:numPr>
        <w:tabs>
          <w:tab w:val="left" w:pos="993"/>
        </w:tabs>
        <w:ind w:left="0" w:firstLine="709"/>
        <w:contextualSpacing/>
        <w:jc w:val="both"/>
        <w:rPr>
          <w:sz w:val="20"/>
          <w:szCs w:val="20"/>
        </w:rPr>
      </w:pPr>
      <w:r w:rsidRPr="007C2A36">
        <w:rPr>
          <w:sz w:val="20"/>
          <w:szCs w:val="20"/>
        </w:rPr>
        <w:t>низкотемпературный комплект для эксплуатации в зимний период.</w:t>
      </w:r>
    </w:p>
    <w:p w14:paraId="07DC117C"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Работы осуществляются в рабочие дни с 09.30 до 17.00 в условиях текущей деятельности Заказчика. Техническое обслуживание производится Исполнителем поочередно в составе бригады из двух и более работников Исполнителя, очередность работ определяется Заказчиком по рекомендации Исполнителя. При необходимости использования помещения в рабочих целях в период проведения работ, по требованию представителей Заказчика Исполнитель обязан остановить работы, перенести выполнение работ на другое удобное для Заказчика время.</w:t>
      </w:r>
    </w:p>
    <w:p w14:paraId="20976A10"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Не позднее чем за 3 (три) рабочих дня до начала работ Исполнитель обязан предоставить Заказчику сопроводительное письмо с указанием цели работ, с перечнем работников (ФИО, год рождения, должность, номер мобильного телефона, паспортные данные, место регистрации; для ответственных работников из числа ИТР – адрес электронной почты) за подписью руководителя и печатью организации (или иного уполномоченного лица по доверенности).</w:t>
      </w:r>
    </w:p>
    <w:p w14:paraId="6BCC9B23" w14:textId="77777777" w:rsidR="007C2A36" w:rsidRPr="007C2A36" w:rsidRDefault="007C2A36" w:rsidP="007C2A36">
      <w:pPr>
        <w:tabs>
          <w:tab w:val="left" w:pos="1134"/>
        </w:tabs>
        <w:ind w:firstLine="709"/>
        <w:jc w:val="both"/>
        <w:rPr>
          <w:sz w:val="20"/>
          <w:szCs w:val="20"/>
        </w:rPr>
      </w:pPr>
      <w:r w:rsidRPr="007C2A36">
        <w:rPr>
          <w:sz w:val="20"/>
          <w:szCs w:val="20"/>
        </w:rPr>
        <w:t xml:space="preserve">В сопроводительном письме также указываются сведения согласно </w:t>
      </w:r>
      <w:proofErr w:type="spellStart"/>
      <w:r w:rsidRPr="007C2A36">
        <w:rPr>
          <w:sz w:val="20"/>
          <w:szCs w:val="20"/>
        </w:rPr>
        <w:t>пп</w:t>
      </w:r>
      <w:proofErr w:type="spellEnd"/>
      <w:r w:rsidRPr="007C2A36">
        <w:rPr>
          <w:sz w:val="20"/>
          <w:szCs w:val="20"/>
        </w:rPr>
        <w:t>. 4.6.1., 4.7.2. технического задания.</w:t>
      </w:r>
    </w:p>
    <w:p w14:paraId="236877D1"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Для доставки материалов и оборудования на территорию Заказчика Исполнитель не менее чем за 12 (двенадцать) часов обязан написать соответствующее письмо с указанием данных транспортного средства (марка, модель, государственный регистрационный знак).</w:t>
      </w:r>
    </w:p>
    <w:p w14:paraId="79C94831"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Исполнитель должен соблюдать правила действующего внутреннего распорядка, контрольно-пропускного режима, внутренних положений и инструкций Заказчика.</w:t>
      </w:r>
    </w:p>
    <w:p w14:paraId="39E373A4" w14:textId="77777777" w:rsidR="007C2A36" w:rsidRPr="007C2A36" w:rsidRDefault="007C2A36" w:rsidP="007C2A36">
      <w:pPr>
        <w:tabs>
          <w:tab w:val="left" w:pos="1134"/>
        </w:tabs>
        <w:ind w:firstLine="709"/>
        <w:jc w:val="both"/>
        <w:rPr>
          <w:sz w:val="20"/>
          <w:szCs w:val="20"/>
        </w:rPr>
      </w:pPr>
      <w:r w:rsidRPr="007C2A36">
        <w:rPr>
          <w:sz w:val="20"/>
          <w:szCs w:val="20"/>
        </w:rPr>
        <w:t>Выполнение работ осуществляется только в сопровождении полномочного представителя Заказчика.</w:t>
      </w:r>
    </w:p>
    <w:p w14:paraId="65D82D86"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Исполнитель осуществляет работы в соответствии с перечнем (раздел 3 технического задания), но не исключает работы, установленные производителем оборудования согласно руководствам (инструкциям) по эксплуатации (монтажу). Поиск руководств (инструкций) Исполнитель осуществляет самостоятельно.</w:t>
      </w:r>
    </w:p>
    <w:p w14:paraId="31574A71"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Исполнитель оформляет ежедневный журнал проведения работ по техническому обслуживанию и ремонту систем кондиционирования воздуха (далее – Журнал работ, по форме Приложения №3 к Договору). Журнал работ должен вестись в бумажном виде, постоянно находиться по адресу проведения работ, по окончанию рабочего дня передаваться ответственному лицу со стороны Заказчика.</w:t>
      </w:r>
    </w:p>
    <w:p w14:paraId="7CCFA5F1" w14:textId="77777777" w:rsidR="007C2A36" w:rsidRPr="007C2A36" w:rsidRDefault="007C2A36" w:rsidP="007C2A36">
      <w:pPr>
        <w:tabs>
          <w:tab w:val="left" w:pos="1134"/>
        </w:tabs>
        <w:ind w:firstLine="709"/>
        <w:jc w:val="both"/>
        <w:rPr>
          <w:sz w:val="20"/>
          <w:szCs w:val="20"/>
        </w:rPr>
      </w:pPr>
      <w:r w:rsidRPr="007C2A36">
        <w:rPr>
          <w:sz w:val="20"/>
          <w:szCs w:val="20"/>
        </w:rPr>
        <w:t>Исполнитель должен вести Журнал работ аккуратно, без смятия и загрязнений, записи вносить разборчивым почерком с минимумом сокращений, в противном случае Заказчик вправе потребовать, а Исполнитель обязан произвести новую дублирующую запись, либо переписать листы или весь Журнал работ.</w:t>
      </w:r>
    </w:p>
    <w:p w14:paraId="451E0709" w14:textId="77777777" w:rsidR="007C2A36" w:rsidRPr="007C2A36" w:rsidRDefault="007C2A36" w:rsidP="007C2A36">
      <w:pPr>
        <w:tabs>
          <w:tab w:val="left" w:pos="1134"/>
        </w:tabs>
        <w:ind w:firstLine="709"/>
        <w:jc w:val="both"/>
        <w:rPr>
          <w:sz w:val="20"/>
          <w:szCs w:val="20"/>
        </w:rPr>
      </w:pPr>
      <w:r w:rsidRPr="007C2A36">
        <w:rPr>
          <w:sz w:val="20"/>
          <w:szCs w:val="20"/>
        </w:rPr>
        <w:t>По окончанию технического обслуживания Исполнитель обязан на каждом листе Журнала работ поставить подпись руководителя организации (или иного уполномоченного лица по доверенности), печать организации, передать Журнал работ на хранение Заказчику.</w:t>
      </w:r>
    </w:p>
    <w:p w14:paraId="2C00C11B" w14:textId="55BABDDF"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lastRenderedPageBreak/>
        <w:t>В случае выявления неисправностей, требующих проведения ремонтных работ без приобретения запасных частей в Журнале работ делается соответствующая запись о проведенном ремонте. В ином случае составляется дефектный акт о неисправности системы кондиционирования воздуха (далее – Дефектный акт) по форме Приложения №4 к Договору.</w:t>
      </w:r>
    </w:p>
    <w:p w14:paraId="33FD04AC" w14:textId="77777777" w:rsidR="007C2A36" w:rsidRPr="007C2A36" w:rsidRDefault="007C2A36" w:rsidP="007C2A36">
      <w:pPr>
        <w:tabs>
          <w:tab w:val="left" w:pos="1134"/>
        </w:tabs>
        <w:ind w:firstLine="709"/>
        <w:jc w:val="both"/>
        <w:rPr>
          <w:sz w:val="20"/>
          <w:szCs w:val="20"/>
        </w:rPr>
      </w:pPr>
      <w:r w:rsidRPr="007C2A36">
        <w:rPr>
          <w:sz w:val="20"/>
          <w:szCs w:val="20"/>
        </w:rPr>
        <w:t>Замена пришедших в неисправное состояние частей СКВ на запасные является вынужденной необходимостью, и производится для восстановления работоспособности оборудования. Исполнитель должен стремиться произвести ремонт без замены частей, использовать для этого справочные материалы, собственный опыт, а при необходимости – консультации сторонних специалистов.</w:t>
      </w:r>
    </w:p>
    <w:p w14:paraId="0CA9087D"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Дефектный акт.</w:t>
      </w:r>
    </w:p>
    <w:p w14:paraId="4BB75A42"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 xml:space="preserve">При необходимости закупки запасных частей Исполнителем составляется Дефектный акт (в электронном виде </w:t>
      </w:r>
      <w:r w:rsidRPr="007C2A36">
        <w:rPr>
          <w:sz w:val="20"/>
          <w:szCs w:val="20"/>
          <w:lang w:val="en-US"/>
        </w:rPr>
        <w:t>MS</w:t>
      </w:r>
      <w:r w:rsidRPr="007C2A36">
        <w:rPr>
          <w:sz w:val="20"/>
          <w:szCs w:val="20"/>
        </w:rPr>
        <w:t xml:space="preserve"> </w:t>
      </w:r>
      <w:r w:rsidRPr="007C2A36">
        <w:rPr>
          <w:sz w:val="20"/>
          <w:szCs w:val="20"/>
          <w:lang w:val="en-US"/>
        </w:rPr>
        <w:t>Word</w:t>
      </w:r>
      <w:r w:rsidRPr="007C2A36">
        <w:rPr>
          <w:sz w:val="20"/>
          <w:szCs w:val="20"/>
        </w:rPr>
        <w:t>), в Журнале работ указывается факт оформления Дефектного акта и его номер и дата.</w:t>
      </w:r>
    </w:p>
    <w:p w14:paraId="540E6E51"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 xml:space="preserve">При указании Исполнителем причин неисправностей в Дефектном акте не допускается указывать только общие сведения, например: «кондиционер </w:t>
      </w:r>
      <w:proofErr w:type="spellStart"/>
      <w:r w:rsidRPr="007C2A36">
        <w:rPr>
          <w:sz w:val="20"/>
          <w:szCs w:val="20"/>
        </w:rPr>
        <w:t>Gree</w:t>
      </w:r>
      <w:proofErr w:type="spellEnd"/>
      <w:r w:rsidRPr="007C2A36">
        <w:rPr>
          <w:sz w:val="20"/>
          <w:szCs w:val="20"/>
        </w:rPr>
        <w:t xml:space="preserve"> не работает», «двигатель подлежит замене», «система дренажа неисправна, требуется замена» и тому подобное.</w:t>
      </w:r>
    </w:p>
    <w:p w14:paraId="48AAF92F" w14:textId="77777777" w:rsidR="007C2A36" w:rsidRPr="007C2A36" w:rsidRDefault="007C2A36" w:rsidP="007C2A36">
      <w:pPr>
        <w:tabs>
          <w:tab w:val="left" w:pos="1276"/>
        </w:tabs>
        <w:ind w:firstLine="709"/>
        <w:jc w:val="both"/>
        <w:rPr>
          <w:color w:val="000000"/>
          <w:sz w:val="20"/>
          <w:szCs w:val="20"/>
        </w:rPr>
      </w:pPr>
      <w:r w:rsidRPr="007C2A36">
        <w:rPr>
          <w:sz w:val="20"/>
          <w:szCs w:val="20"/>
        </w:rPr>
        <w:t>Исполнитель в Дефектном акте обязан точно и подробно идентифицировать деталь (узел), подлежащую замене, точно указать причины ее неисправности, оценить возможность ремонта; указать полное наименование, производителя, модель, заводские номера, технические характеристики (например, двигателя), размеры, статическую нагрузку (например, кронштейна для наружного блока), иные сведения, на основании которых Заказчик может самостоятельно осуществить поиск запасной части, оценить ее стоимость.</w:t>
      </w:r>
    </w:p>
    <w:p w14:paraId="62265F28"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Исполнитель в качестве подтверждения сведений обязан к Дефектному акту приложить фотографии неисправной детали (узла), места повреждения (при наличии визуального дефекта), по возможности подтвердить технические характеристики информации, указанной на детали (например, двигателя).</w:t>
      </w:r>
    </w:p>
    <w:p w14:paraId="751D6EA0"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Исполнитель обязан направлять Заказчику Дефектные акты в течение 1 (одного) рабочего дня от даты обнаружения неисправностей, требующих приобретения запасных частей. Фотографии неисправных деталей и Дефектный акт Исполнитель направляет Заказчику в электронном виде.</w:t>
      </w:r>
    </w:p>
    <w:p w14:paraId="0529DBF3"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После монтажа запасной части и проведения пуско-наладочных работ Исполнитель обязан внести запись в Дефектный акт о проведенном ремонте и установленной запасной части, с учетом п.2.10.2. и 2.10.3. Технического задания, при необходимости дополнительно указать рекомендации по дальнейшей эксплуатации оборудования. Исполнитель не позднее 1 (одного) рабочего дня после проведения ремонта отправляет Дефектный акт Заказчику в электронном виде, также передает в бумажном виде за подписью руководителя организации и печатью организации (или иного уполномоченного лица по доверенности).</w:t>
      </w:r>
    </w:p>
    <w:p w14:paraId="31E7BB71"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В случае проведения ремонта СКВ, не требующего замены деталей (узлов) оборудования, Исполнитель по своему усмотрению может составить Дефектный акт на такое оборудование, указав в разделе «Рекомендации» соответствующую информацию для Заказчика - требует ли оборудование особого внимания или дополнительного технического обслуживания. Исполнитель принимает такую информацию к своему сведению для планирования будущих работ в рамках Договора.</w:t>
      </w:r>
    </w:p>
    <w:p w14:paraId="220EA070"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В процессе выполнения работ Исполнитель обязан вести фотофиксацию внутренних и наружных блоков (не менее: 1 общая фотография блока, 1 фотография блока с информацией о производителе, модели, технических характеристиках). При отсутствии информации Исполнитель должен произвести идентификацию производителя и модели блока, обосновать идентификацию Заказчику.</w:t>
      </w:r>
    </w:p>
    <w:p w14:paraId="262DBFFB"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При направлении Заказчику Дефектных актов и фотографий в электронном виде Исполнитель обязан присвоить логичные наименования файлов отправляемых документов (например «Дефектный акт от 01.01.21 №1»), или фотографий (например, по номеру кабинета «119», «119-1», «119-2»), либо иные наименования, позволяющие Заказчику быстро определить содержание полученных файлов или привязку блоков к их местоположению.</w:t>
      </w:r>
    </w:p>
    <w:p w14:paraId="442ACB1D"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По окончанию технического обслуживания каждой СКВ Исполнитель обязан освободить кабинет от инструмента, хозяйственного инвентаря, стремянок, убрать рабочее место, вынести остатки материалов.</w:t>
      </w:r>
    </w:p>
    <w:p w14:paraId="38BEE397" w14:textId="77777777" w:rsidR="007C2A36" w:rsidRPr="007C2A36" w:rsidRDefault="007C2A36" w:rsidP="007C2A36">
      <w:pPr>
        <w:tabs>
          <w:tab w:val="left" w:pos="1276"/>
        </w:tabs>
        <w:ind w:left="709"/>
        <w:jc w:val="both"/>
        <w:rPr>
          <w:sz w:val="20"/>
          <w:szCs w:val="20"/>
        </w:rPr>
      </w:pPr>
    </w:p>
    <w:p w14:paraId="0E2DD959" w14:textId="77777777" w:rsidR="007C2A36" w:rsidRPr="007C2A36" w:rsidRDefault="007C2A36" w:rsidP="007C2A36">
      <w:pPr>
        <w:widowControl w:val="0"/>
        <w:numPr>
          <w:ilvl w:val="0"/>
          <w:numId w:val="26"/>
        </w:numPr>
        <w:tabs>
          <w:tab w:val="left" w:pos="284"/>
        </w:tabs>
        <w:autoSpaceDE w:val="0"/>
        <w:autoSpaceDN w:val="0"/>
        <w:adjustRightInd w:val="0"/>
        <w:ind w:left="0" w:firstLine="0"/>
        <w:jc w:val="center"/>
        <w:rPr>
          <w:b/>
          <w:bCs/>
          <w:color w:val="000000"/>
          <w:sz w:val="20"/>
          <w:szCs w:val="20"/>
        </w:rPr>
      </w:pPr>
      <w:r w:rsidRPr="007C2A36">
        <w:rPr>
          <w:b/>
          <w:bCs/>
          <w:color w:val="000000"/>
          <w:sz w:val="20"/>
          <w:szCs w:val="20"/>
        </w:rPr>
        <w:t>Требования к объему (видам) работ по техническому обслуживанию и ремонту систем кондиционирования воздуха.</w:t>
      </w:r>
    </w:p>
    <w:p w14:paraId="0FF7D55F"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Осмотр, проверка крепления наружных и внутренних блоков, устранение дефектов крепления, проверка надежности соединения систем блоков. Ремонт (замена) монтажной пластины, кронштейнов, удерживающих наружные блоки кондиционеров.</w:t>
      </w:r>
    </w:p>
    <w:p w14:paraId="31C14D2B"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Тестирование пульта дистанционного управления кондиционером, проверка элементов питания.</w:t>
      </w:r>
    </w:p>
    <w:p w14:paraId="5FBA322D"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Диагностика работоспособности кондиционера во всех режимах, проверка индикации режимов и правильности эксплуатации.</w:t>
      </w:r>
    </w:p>
    <w:p w14:paraId="0523D419"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Общая диагностика кондиционера. Выявление поломок, повреждений, неисправностей, некорректной работы, наличия шумов, вибраций.</w:t>
      </w:r>
    </w:p>
    <w:p w14:paraId="4A8C7E33"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Проверка дренажной системы кондиционера, поиск неисправностей, чистка системы чистящими средствами, продувка, при необходимости демонтаж и ремонт или замена.</w:t>
      </w:r>
    </w:p>
    <w:p w14:paraId="0AD2506F"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Проверка функциональности трассы циркуляции хладагента, проверка давления, поиск и устранение неисправностей, дозаправка хладагентом. Проверка компрессора, клапанов.</w:t>
      </w:r>
    </w:p>
    <w:p w14:paraId="41646700"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Оценка эффективности работы испарителя по перепаду температуры входящего и выходящего воздуха, замер температур. Проверка работоспособности конденсатора.</w:t>
      </w:r>
    </w:p>
    <w:p w14:paraId="43D03913"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 xml:space="preserve">Проверка исправности электродвигателей, подшипников, лопастей вентиляторов, крепления, </w:t>
      </w:r>
      <w:r w:rsidRPr="007C2A36">
        <w:rPr>
          <w:sz w:val="20"/>
          <w:szCs w:val="20"/>
        </w:rPr>
        <w:lastRenderedPageBreak/>
        <w:t>балансировка.</w:t>
      </w:r>
    </w:p>
    <w:p w14:paraId="262A7215"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Проверка работы привода жалюзи внутреннего блока, механизма поворота.</w:t>
      </w:r>
    </w:p>
    <w:p w14:paraId="456763D9"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Проверка датчиков температуры внутреннего и наружного блоков.</w:t>
      </w:r>
    </w:p>
    <w:p w14:paraId="2A6E5BF7"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Контроль напряжения, пускового и потребляемого тока на соответствие паспортным данным системы кондиционирования.</w:t>
      </w:r>
    </w:p>
    <w:p w14:paraId="66CAEE4A"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Проверка надежности контактов электрических соединений, питающего и соединительного кабелей кондиционера, затяжка резьбовых соединений проводов, при необходимости замена предохранителей, наконечников, зачистка контактов.</w:t>
      </w:r>
    </w:p>
    <w:p w14:paraId="12248BBD"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Проверка состояния теплоизоляции трассы циркуляции хладагента, устранение неисправностей, замена изоляции.</w:t>
      </w:r>
    </w:p>
    <w:p w14:paraId="1F1198FF"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Проверка наличия, работоспособности «зимнего комплекта» кондиционера.</w:t>
      </w:r>
    </w:p>
    <w:p w14:paraId="01271F1F"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Чистка (при необходимости замена) фильтров внутреннего блока.</w:t>
      </w:r>
    </w:p>
    <w:p w14:paraId="54E18961"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Чистка испарителя, крыльчатки вентилятора внутреннего блока парогенератором с использованием чистящих и бактерицидных средств.</w:t>
      </w:r>
    </w:p>
    <w:p w14:paraId="6B603304"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Чистка корпуса, конденсатора, вентилятора наружного блока с помощью аппарата высокого давления с использованием специальных моющих средств.</w:t>
      </w:r>
    </w:p>
    <w:p w14:paraId="64921185"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Группирование (смещение, разводка, переустройство) наружных участков трасс систем в целях должной эксплуатации и эстетического вида.</w:t>
      </w:r>
    </w:p>
    <w:p w14:paraId="52B6F8E7"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Чистка корпуса, лицевой панели внутреннего блока, горизонтальных и вертикальных жалюзи, кабель-канала дренажной трассы с помощью специальных чистящих средств (осуществляется на последнем этапе работ).</w:t>
      </w:r>
    </w:p>
    <w:p w14:paraId="50778ABC"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Консультирование Заказчика по правильной эксплуатации оборудования.</w:t>
      </w:r>
    </w:p>
    <w:p w14:paraId="15123FD1"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Идентификация (уточнение) производителя, моделей внутреннего и наружного блока кондиционера, фотофиксация внутреннего и наружного блоков, неисправностей.</w:t>
      </w:r>
    </w:p>
    <w:p w14:paraId="7826EF84"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Ремонт кондиционеров, замена узлов кондиционера в соответствии с п.3.23. технического задания.</w:t>
      </w:r>
    </w:p>
    <w:p w14:paraId="08BF9CCF"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Ремонт кондиционеров в рамках технического обслуживания.</w:t>
      </w:r>
    </w:p>
    <w:p w14:paraId="39EF5C6F"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 xml:space="preserve">В рамках технического обслуживания Исполнитель осуществляет ремонт систем кондиционирования без использования запасных частей. </w:t>
      </w:r>
      <w:proofErr w:type="gramStart"/>
      <w:r w:rsidRPr="007C2A36">
        <w:rPr>
          <w:sz w:val="20"/>
          <w:szCs w:val="20"/>
        </w:rPr>
        <w:t>В случае обнаружения необходимости такого ремонта,</w:t>
      </w:r>
      <w:proofErr w:type="gramEnd"/>
      <w:r w:rsidRPr="007C2A36">
        <w:rPr>
          <w:sz w:val="20"/>
          <w:szCs w:val="20"/>
        </w:rPr>
        <w:t xml:space="preserve"> Исполнитель производит его в момент технического обслуживания. Перенос ремонта на другой день не допускается.</w:t>
      </w:r>
    </w:p>
    <w:p w14:paraId="2EB9E0BF" w14:textId="77777777" w:rsidR="007C2A36" w:rsidRPr="007C2A36" w:rsidRDefault="007C2A36" w:rsidP="007C2A36">
      <w:pPr>
        <w:tabs>
          <w:tab w:val="left" w:pos="1276"/>
        </w:tabs>
        <w:ind w:firstLine="709"/>
        <w:jc w:val="both"/>
        <w:rPr>
          <w:color w:val="000000"/>
          <w:sz w:val="20"/>
          <w:szCs w:val="20"/>
        </w:rPr>
      </w:pPr>
      <w:r w:rsidRPr="007C2A36">
        <w:rPr>
          <w:sz w:val="20"/>
          <w:szCs w:val="20"/>
        </w:rPr>
        <w:t>Для выполнения такого ремонта Исполнитель обязан иметь в наличии необходимый инструмент, оборудование, крепежные изделия, универсальные запасные части и материалы, в том числе дренажные трубки различных диаметров, электроматериалы, теплоизоляцию, лакокрасочные материалы и прочие материалы.</w:t>
      </w:r>
    </w:p>
    <w:p w14:paraId="2BEFD1BC"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В случае выявления неисправностей, требующих приобретения запасных частей, за исключением указанных в п.2.2 технического задания, Исполнитель осуществляет покупку таких запасных частей за свой счет, производит замену в рамках стоимости технического обслуживания. Проведение такого ремонта возможно в другое время в течение 3 (трех) рабочих дней со дня обнаружения неисправности.</w:t>
      </w:r>
    </w:p>
    <w:p w14:paraId="2A4DE4AD"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В случае выявления неисправностей, требующих приобретения запасных частей, указанных в п.2.2. технического задания, Исполнитель обязан в течение 3 (трех) рабочих дней составить Дефектный акт, согласно пп.2.9, 2.10, 2.12 технического задания, осуществить поиск и подбор запасной части для приобретения Заказчиком.</w:t>
      </w:r>
    </w:p>
    <w:p w14:paraId="094A905A"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В случае снятия с производства оригинальной запасной части, Исполнитель обязан произвести подбор аналогичных запасных частей другого производителя, имеющих технические характеристики, необходимые для нормальной работы оборудования.</w:t>
      </w:r>
    </w:p>
    <w:p w14:paraId="0C907576"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Для выполнения технического обслуживания и ремонта, точной идентификации причины неисправности, Исполнитель производит вскрытие корпусов внутреннего и наружных блоков, демонтаж и последующий монтаж с пуско-наладкой в рамках стоимости технического обслуживания.</w:t>
      </w:r>
    </w:p>
    <w:p w14:paraId="1CF6DC27"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 xml:space="preserve">При техническом обслуживании мульти сплит-систем, состоящих из 2-х и более внутренних блоков, Исполнитель обязан провести комплексную диагностику гидравлической системы распределения хладагента с переменным расходом (собранной на </w:t>
      </w:r>
      <w:proofErr w:type="spellStart"/>
      <w:r w:rsidRPr="007C2A36">
        <w:rPr>
          <w:sz w:val="20"/>
          <w:szCs w:val="20"/>
        </w:rPr>
        <w:t>рефнетах</w:t>
      </w:r>
      <w:proofErr w:type="spellEnd"/>
      <w:r w:rsidRPr="007C2A36">
        <w:rPr>
          <w:sz w:val="20"/>
          <w:szCs w:val="20"/>
        </w:rPr>
        <w:t>). Осуществить опрессовку магистрали, проверить на утечки и заломы. Запустить систему только после глубокого вакуумирования. Восстановить изоляцию.</w:t>
      </w:r>
    </w:p>
    <w:p w14:paraId="4568850E"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При наличии коррозии на кронштейнах, удерживающих наружные блоки, Исполнитель обязан произвести зачистку мест повреждений от ржавчины, окрасить кронштейны белой краской по металлу, либо, при невозможности дальнейшей безопасной эксплуатации - произвести замену кронштейнов.</w:t>
      </w:r>
    </w:p>
    <w:p w14:paraId="55C54F77"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Перечень кондиционеров, подлежащих техническому обслуживанию:</w:t>
      </w:r>
    </w:p>
    <w:p w14:paraId="0D8658DB" w14:textId="77777777" w:rsidR="007C2A36" w:rsidRPr="007C2A36" w:rsidRDefault="007C2A36" w:rsidP="007C2A36">
      <w:pPr>
        <w:tabs>
          <w:tab w:val="left" w:pos="1276"/>
        </w:tabs>
        <w:ind w:left="709"/>
        <w:jc w:val="both"/>
        <w:rPr>
          <w:sz w:val="20"/>
          <w:szCs w:val="20"/>
        </w:rPr>
      </w:pPr>
    </w:p>
    <w:p w14:paraId="760B8E1D" w14:textId="77777777" w:rsidR="007C2A36" w:rsidRPr="007C2A36" w:rsidRDefault="007C2A36" w:rsidP="007C2A36">
      <w:pPr>
        <w:tabs>
          <w:tab w:val="left" w:pos="1134"/>
        </w:tabs>
        <w:contextualSpacing/>
        <w:jc w:val="both"/>
        <w:outlineLvl w:val="1"/>
        <w:rPr>
          <w:b/>
          <w:sz w:val="20"/>
          <w:szCs w:val="20"/>
        </w:rPr>
      </w:pPr>
      <w:r w:rsidRPr="007C2A36">
        <w:rPr>
          <w:b/>
          <w:sz w:val="20"/>
          <w:szCs w:val="20"/>
        </w:rPr>
        <w:t xml:space="preserve">Служебно-техническое здание, Межевой канал, д.3, корп.2, </w:t>
      </w:r>
      <w:proofErr w:type="spellStart"/>
      <w:proofErr w:type="gramStart"/>
      <w:r w:rsidRPr="007C2A36">
        <w:rPr>
          <w:b/>
          <w:sz w:val="20"/>
          <w:szCs w:val="20"/>
        </w:rPr>
        <w:t>лит.А</w:t>
      </w:r>
      <w:proofErr w:type="spellEnd"/>
      <w:proofErr w:type="gramEnd"/>
      <w:r w:rsidRPr="007C2A36">
        <w:rPr>
          <w:b/>
          <w:sz w:val="20"/>
          <w:szCs w:val="20"/>
        </w:rPr>
        <w:t>, сплит-системы:</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811"/>
        <w:gridCol w:w="1297"/>
        <w:gridCol w:w="1941"/>
        <w:gridCol w:w="2838"/>
        <w:gridCol w:w="2875"/>
      </w:tblGrid>
      <w:tr w:rsidR="007C2A36" w:rsidRPr="007C2A36" w14:paraId="74B9BE6C" w14:textId="77777777" w:rsidTr="00FC0EDB">
        <w:trPr>
          <w:trHeight w:val="1110"/>
          <w:tblHeader/>
        </w:trPr>
        <w:tc>
          <w:tcPr>
            <w:tcW w:w="332" w:type="pct"/>
            <w:shd w:val="clear" w:color="auto" w:fill="auto"/>
            <w:vAlign w:val="center"/>
          </w:tcPr>
          <w:p w14:paraId="3457F67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 п/п</w:t>
            </w:r>
          </w:p>
        </w:tc>
        <w:tc>
          <w:tcPr>
            <w:tcW w:w="388" w:type="pct"/>
            <w:shd w:val="clear" w:color="auto" w:fill="auto"/>
            <w:vAlign w:val="center"/>
          </w:tcPr>
          <w:p w14:paraId="2D96AD2A"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Этаж</w:t>
            </w:r>
          </w:p>
        </w:tc>
        <w:tc>
          <w:tcPr>
            <w:tcW w:w="620" w:type="pct"/>
            <w:shd w:val="clear" w:color="auto" w:fill="auto"/>
            <w:vAlign w:val="center"/>
          </w:tcPr>
          <w:p w14:paraId="087DE2C0"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 кабинета</w:t>
            </w:r>
          </w:p>
        </w:tc>
        <w:tc>
          <w:tcPr>
            <w:tcW w:w="927" w:type="pct"/>
            <w:shd w:val="clear" w:color="auto" w:fill="auto"/>
            <w:vAlign w:val="center"/>
          </w:tcPr>
          <w:p w14:paraId="6070A5F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Наименование сплит-системы</w:t>
            </w:r>
          </w:p>
        </w:tc>
        <w:tc>
          <w:tcPr>
            <w:tcW w:w="1357" w:type="pct"/>
            <w:shd w:val="clear" w:color="auto" w:fill="auto"/>
            <w:vAlign w:val="center"/>
          </w:tcPr>
          <w:p w14:paraId="5C9B8969"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Внутренний блок</w:t>
            </w:r>
          </w:p>
        </w:tc>
        <w:tc>
          <w:tcPr>
            <w:tcW w:w="1376" w:type="pct"/>
            <w:shd w:val="clear" w:color="auto" w:fill="auto"/>
            <w:vAlign w:val="center"/>
          </w:tcPr>
          <w:p w14:paraId="55F36014"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Наружный блок</w:t>
            </w:r>
          </w:p>
        </w:tc>
      </w:tr>
      <w:tr w:rsidR="007C2A36" w:rsidRPr="007C2A36" w14:paraId="25D153F6" w14:textId="77777777" w:rsidTr="00FC0EDB">
        <w:trPr>
          <w:trHeight w:val="567"/>
        </w:trPr>
        <w:tc>
          <w:tcPr>
            <w:tcW w:w="332" w:type="pct"/>
            <w:shd w:val="clear" w:color="auto" w:fill="auto"/>
            <w:vAlign w:val="center"/>
          </w:tcPr>
          <w:p w14:paraId="14CB294D"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88" w:type="pct"/>
            <w:vMerge w:val="restart"/>
            <w:shd w:val="clear" w:color="auto" w:fill="auto"/>
            <w:vAlign w:val="center"/>
          </w:tcPr>
          <w:p w14:paraId="50FC3062"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1</w:t>
            </w:r>
          </w:p>
        </w:tc>
        <w:tc>
          <w:tcPr>
            <w:tcW w:w="620" w:type="pct"/>
            <w:shd w:val="clear" w:color="auto" w:fill="auto"/>
            <w:vAlign w:val="center"/>
          </w:tcPr>
          <w:p w14:paraId="75D90F64"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109</w:t>
            </w:r>
          </w:p>
        </w:tc>
        <w:tc>
          <w:tcPr>
            <w:tcW w:w="927" w:type="pct"/>
            <w:shd w:val="clear" w:color="auto" w:fill="auto"/>
            <w:vAlign w:val="center"/>
          </w:tcPr>
          <w:p w14:paraId="23306FD5"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143F05A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M5WM25G2R-ACICE-R</w:t>
            </w:r>
          </w:p>
        </w:tc>
        <w:tc>
          <w:tcPr>
            <w:tcW w:w="1376" w:type="pct"/>
            <w:shd w:val="clear" w:color="auto" w:fill="auto"/>
            <w:vAlign w:val="center"/>
          </w:tcPr>
          <w:p w14:paraId="50C80E1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M5LC025CR-ACPOC-R</w:t>
            </w:r>
          </w:p>
        </w:tc>
      </w:tr>
      <w:tr w:rsidR="007C2A36" w:rsidRPr="007C2A36" w14:paraId="35394E8D" w14:textId="77777777" w:rsidTr="00FC0EDB">
        <w:trPr>
          <w:trHeight w:val="567"/>
        </w:trPr>
        <w:tc>
          <w:tcPr>
            <w:tcW w:w="332" w:type="pct"/>
            <w:shd w:val="clear" w:color="auto" w:fill="auto"/>
            <w:vAlign w:val="center"/>
          </w:tcPr>
          <w:p w14:paraId="6A8EC268"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88" w:type="pct"/>
            <w:vMerge/>
            <w:shd w:val="clear" w:color="auto" w:fill="auto"/>
            <w:vAlign w:val="center"/>
          </w:tcPr>
          <w:p w14:paraId="01C4F8E9" w14:textId="77777777" w:rsidR="007C2A36" w:rsidRPr="007C2A36" w:rsidRDefault="007C2A36" w:rsidP="004C3B1B">
            <w:pPr>
              <w:jc w:val="center"/>
              <w:rPr>
                <w:rFonts w:eastAsia="Calibri"/>
                <w:sz w:val="20"/>
                <w:szCs w:val="20"/>
                <w:lang w:eastAsia="en-US"/>
              </w:rPr>
            </w:pPr>
          </w:p>
        </w:tc>
        <w:tc>
          <w:tcPr>
            <w:tcW w:w="620" w:type="pct"/>
            <w:shd w:val="clear" w:color="auto" w:fill="auto"/>
            <w:vAlign w:val="center"/>
          </w:tcPr>
          <w:p w14:paraId="7C8DB00C"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109</w:t>
            </w:r>
          </w:p>
        </w:tc>
        <w:tc>
          <w:tcPr>
            <w:tcW w:w="927" w:type="pct"/>
            <w:shd w:val="clear" w:color="auto" w:fill="auto"/>
            <w:vAlign w:val="center"/>
          </w:tcPr>
          <w:p w14:paraId="62A7BF69"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5867041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M5WM25G2R-ACICE-R</w:t>
            </w:r>
          </w:p>
        </w:tc>
        <w:tc>
          <w:tcPr>
            <w:tcW w:w="1376" w:type="pct"/>
            <w:shd w:val="clear" w:color="auto" w:fill="auto"/>
            <w:vAlign w:val="center"/>
          </w:tcPr>
          <w:p w14:paraId="03141A1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M5LC025CR-ACPOC-R</w:t>
            </w:r>
          </w:p>
        </w:tc>
      </w:tr>
      <w:tr w:rsidR="007C2A36" w:rsidRPr="007C2A36" w14:paraId="2305A91A" w14:textId="77777777" w:rsidTr="00FC0EDB">
        <w:trPr>
          <w:trHeight w:val="567"/>
        </w:trPr>
        <w:tc>
          <w:tcPr>
            <w:tcW w:w="332" w:type="pct"/>
            <w:shd w:val="clear" w:color="auto" w:fill="auto"/>
            <w:vAlign w:val="center"/>
          </w:tcPr>
          <w:p w14:paraId="72875688"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88" w:type="pct"/>
            <w:vMerge/>
            <w:shd w:val="clear" w:color="auto" w:fill="auto"/>
            <w:vAlign w:val="center"/>
          </w:tcPr>
          <w:p w14:paraId="4D0F920C" w14:textId="77777777" w:rsidR="007C2A36" w:rsidRPr="007C2A36" w:rsidRDefault="007C2A36" w:rsidP="004C3B1B">
            <w:pPr>
              <w:jc w:val="center"/>
              <w:rPr>
                <w:rFonts w:eastAsia="Calibri"/>
                <w:sz w:val="20"/>
                <w:szCs w:val="20"/>
                <w:lang w:eastAsia="en-US"/>
              </w:rPr>
            </w:pPr>
          </w:p>
        </w:tc>
        <w:tc>
          <w:tcPr>
            <w:tcW w:w="620" w:type="pct"/>
            <w:shd w:val="clear" w:color="auto" w:fill="auto"/>
            <w:vAlign w:val="center"/>
          </w:tcPr>
          <w:p w14:paraId="6962ACE6"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118</w:t>
            </w:r>
          </w:p>
        </w:tc>
        <w:tc>
          <w:tcPr>
            <w:tcW w:w="927" w:type="pct"/>
            <w:shd w:val="clear" w:color="auto" w:fill="auto"/>
            <w:vAlign w:val="center"/>
          </w:tcPr>
          <w:p w14:paraId="098FEBE5"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715958B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ASG18RBAJ</w:t>
            </w:r>
          </w:p>
        </w:tc>
        <w:tc>
          <w:tcPr>
            <w:tcW w:w="1376" w:type="pct"/>
            <w:shd w:val="clear" w:color="auto" w:fill="auto"/>
            <w:vAlign w:val="center"/>
          </w:tcPr>
          <w:p w14:paraId="0BADBBA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AOG18RNAKH</w:t>
            </w:r>
          </w:p>
        </w:tc>
      </w:tr>
      <w:tr w:rsidR="007C2A36" w:rsidRPr="007C2A36" w14:paraId="422FE9C3" w14:textId="77777777" w:rsidTr="00FC0EDB">
        <w:trPr>
          <w:trHeight w:val="567"/>
        </w:trPr>
        <w:tc>
          <w:tcPr>
            <w:tcW w:w="332" w:type="pct"/>
            <w:shd w:val="clear" w:color="auto" w:fill="auto"/>
            <w:vAlign w:val="center"/>
          </w:tcPr>
          <w:p w14:paraId="2B350856"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88" w:type="pct"/>
            <w:vMerge/>
            <w:shd w:val="clear" w:color="auto" w:fill="auto"/>
            <w:vAlign w:val="center"/>
          </w:tcPr>
          <w:p w14:paraId="2C8DA66E"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5136A5F9"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119</w:t>
            </w:r>
          </w:p>
        </w:tc>
        <w:tc>
          <w:tcPr>
            <w:tcW w:w="927" w:type="pct"/>
            <w:shd w:val="clear" w:color="auto" w:fill="auto"/>
            <w:vAlign w:val="center"/>
          </w:tcPr>
          <w:p w14:paraId="388A1D65"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259680A9"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ASH12RSJCW</w:t>
            </w:r>
          </w:p>
        </w:tc>
        <w:tc>
          <w:tcPr>
            <w:tcW w:w="1376" w:type="pct"/>
            <w:shd w:val="clear" w:color="auto" w:fill="auto"/>
            <w:vAlign w:val="center"/>
          </w:tcPr>
          <w:p w14:paraId="19D2AC7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AOH12RSJC</w:t>
            </w:r>
          </w:p>
        </w:tc>
      </w:tr>
      <w:tr w:rsidR="007C2A36" w:rsidRPr="007C2A36" w14:paraId="77EF5D2D" w14:textId="77777777" w:rsidTr="00FC0EDB">
        <w:trPr>
          <w:trHeight w:val="567"/>
        </w:trPr>
        <w:tc>
          <w:tcPr>
            <w:tcW w:w="332" w:type="pct"/>
            <w:shd w:val="clear" w:color="auto" w:fill="auto"/>
            <w:vAlign w:val="center"/>
          </w:tcPr>
          <w:p w14:paraId="4327BA14"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88" w:type="pct"/>
            <w:vMerge/>
            <w:shd w:val="clear" w:color="auto" w:fill="auto"/>
            <w:vAlign w:val="center"/>
          </w:tcPr>
          <w:p w14:paraId="661A5BBE"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C3E76F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ФОК</w:t>
            </w:r>
          </w:p>
        </w:tc>
        <w:tc>
          <w:tcPr>
            <w:tcW w:w="927" w:type="pct"/>
            <w:shd w:val="clear" w:color="auto" w:fill="auto"/>
            <w:vAlign w:val="center"/>
          </w:tcPr>
          <w:p w14:paraId="2367C87D"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Fujitsu General</w:t>
            </w:r>
          </w:p>
        </w:tc>
        <w:tc>
          <w:tcPr>
            <w:tcW w:w="1357" w:type="pct"/>
            <w:shd w:val="clear" w:color="auto" w:fill="auto"/>
            <w:vAlign w:val="center"/>
          </w:tcPr>
          <w:p w14:paraId="5F83318F"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AUY18RBAB</w:t>
            </w:r>
          </w:p>
        </w:tc>
        <w:tc>
          <w:tcPr>
            <w:tcW w:w="1376" w:type="pct"/>
            <w:shd w:val="clear" w:color="auto" w:fill="auto"/>
            <w:vAlign w:val="center"/>
          </w:tcPr>
          <w:p w14:paraId="47112619"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AOY12RNCKL</w:t>
            </w:r>
          </w:p>
        </w:tc>
      </w:tr>
      <w:tr w:rsidR="007C2A36" w:rsidRPr="007C2A36" w14:paraId="7302EB66" w14:textId="77777777" w:rsidTr="00FC0EDB">
        <w:trPr>
          <w:trHeight w:val="567"/>
        </w:trPr>
        <w:tc>
          <w:tcPr>
            <w:tcW w:w="2268" w:type="pct"/>
            <w:gridSpan w:val="4"/>
            <w:tcBorders>
              <w:right w:val="single" w:sz="4" w:space="0" w:color="auto"/>
            </w:tcBorders>
            <w:shd w:val="clear" w:color="auto" w:fill="auto"/>
            <w:vAlign w:val="center"/>
          </w:tcPr>
          <w:p w14:paraId="34D68E38"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w:t>
            </w:r>
            <w:r w:rsidRPr="007C2A36">
              <w:rPr>
                <w:rFonts w:eastAsia="Calibri"/>
                <w:b/>
                <w:sz w:val="20"/>
                <w:szCs w:val="20"/>
                <w:lang w:val="en-US" w:eastAsia="en-US"/>
              </w:rPr>
              <w:t xml:space="preserve"> </w:t>
            </w:r>
            <w:r w:rsidRPr="007C2A36">
              <w:rPr>
                <w:rFonts w:eastAsia="Calibri"/>
                <w:b/>
                <w:sz w:val="20"/>
                <w:szCs w:val="20"/>
                <w:lang w:eastAsia="en-US"/>
              </w:rPr>
              <w:t>на 1 этаже</w:t>
            </w:r>
          </w:p>
        </w:tc>
        <w:tc>
          <w:tcPr>
            <w:tcW w:w="1357" w:type="pct"/>
            <w:tcBorders>
              <w:right w:val="single" w:sz="4" w:space="0" w:color="auto"/>
            </w:tcBorders>
            <w:shd w:val="clear" w:color="auto" w:fill="auto"/>
            <w:vAlign w:val="center"/>
          </w:tcPr>
          <w:p w14:paraId="261AD263"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5</w:t>
            </w:r>
          </w:p>
        </w:tc>
        <w:tc>
          <w:tcPr>
            <w:tcW w:w="1376" w:type="pct"/>
            <w:tcBorders>
              <w:left w:val="single" w:sz="4" w:space="0" w:color="auto"/>
            </w:tcBorders>
            <w:shd w:val="clear" w:color="auto" w:fill="auto"/>
            <w:vAlign w:val="center"/>
          </w:tcPr>
          <w:p w14:paraId="6E05E3D9"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5</w:t>
            </w:r>
          </w:p>
        </w:tc>
      </w:tr>
      <w:tr w:rsidR="007C2A36" w:rsidRPr="007C2A36" w14:paraId="5658AF46" w14:textId="77777777" w:rsidTr="00FC0EDB">
        <w:trPr>
          <w:trHeight w:val="567"/>
        </w:trPr>
        <w:tc>
          <w:tcPr>
            <w:tcW w:w="332" w:type="pct"/>
            <w:shd w:val="clear" w:color="auto" w:fill="auto"/>
            <w:vAlign w:val="center"/>
          </w:tcPr>
          <w:p w14:paraId="520D93BA"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val="restart"/>
            <w:shd w:val="clear" w:color="auto" w:fill="auto"/>
            <w:vAlign w:val="center"/>
          </w:tcPr>
          <w:p w14:paraId="6DE92128"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2</w:t>
            </w:r>
          </w:p>
        </w:tc>
        <w:tc>
          <w:tcPr>
            <w:tcW w:w="620" w:type="pct"/>
            <w:shd w:val="clear" w:color="auto" w:fill="auto"/>
            <w:vAlign w:val="center"/>
          </w:tcPr>
          <w:p w14:paraId="23A9EC86"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204</w:t>
            </w:r>
          </w:p>
        </w:tc>
        <w:tc>
          <w:tcPr>
            <w:tcW w:w="927" w:type="pct"/>
            <w:shd w:val="clear" w:color="auto" w:fill="auto"/>
            <w:vAlign w:val="center"/>
          </w:tcPr>
          <w:p w14:paraId="48E3A739"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609307A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M5WM030FR-AFEF-R</w:t>
            </w:r>
          </w:p>
        </w:tc>
        <w:tc>
          <w:tcPr>
            <w:tcW w:w="1376" w:type="pct"/>
            <w:shd w:val="clear" w:color="auto" w:fill="auto"/>
            <w:vAlign w:val="center"/>
          </w:tcPr>
          <w:p w14:paraId="039A6D1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M5LC028CR-ACPOA-R</w:t>
            </w:r>
          </w:p>
        </w:tc>
      </w:tr>
      <w:tr w:rsidR="007C2A36" w:rsidRPr="007C2A36" w14:paraId="72052E1D" w14:textId="77777777" w:rsidTr="00FC0EDB">
        <w:trPr>
          <w:trHeight w:val="567"/>
        </w:trPr>
        <w:tc>
          <w:tcPr>
            <w:tcW w:w="332" w:type="pct"/>
            <w:shd w:val="clear" w:color="auto" w:fill="auto"/>
            <w:vAlign w:val="center"/>
          </w:tcPr>
          <w:p w14:paraId="2349040C"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32CFE40" w14:textId="77777777" w:rsidR="007C2A36" w:rsidRPr="007C2A36" w:rsidRDefault="007C2A36" w:rsidP="004C3B1B">
            <w:pPr>
              <w:jc w:val="center"/>
              <w:rPr>
                <w:rFonts w:eastAsia="Calibri"/>
                <w:sz w:val="20"/>
                <w:szCs w:val="20"/>
                <w:lang w:val="en-US" w:eastAsia="en-US"/>
              </w:rPr>
            </w:pPr>
          </w:p>
        </w:tc>
        <w:tc>
          <w:tcPr>
            <w:tcW w:w="620" w:type="pct"/>
            <w:vMerge w:val="restart"/>
            <w:shd w:val="clear" w:color="auto" w:fill="auto"/>
            <w:vAlign w:val="center"/>
          </w:tcPr>
          <w:p w14:paraId="3022B870" w14:textId="77777777" w:rsidR="007C2A36" w:rsidRPr="007C2A36" w:rsidRDefault="007C2A36" w:rsidP="004C3B1B">
            <w:pPr>
              <w:jc w:val="center"/>
              <w:rPr>
                <w:rFonts w:eastAsia="Calibri"/>
                <w:sz w:val="20"/>
                <w:szCs w:val="20"/>
                <w:lang w:eastAsia="en-US"/>
              </w:rPr>
            </w:pPr>
            <w:r w:rsidRPr="007C2A36">
              <w:rPr>
                <w:rFonts w:eastAsia="Calibri"/>
                <w:sz w:val="20"/>
                <w:szCs w:val="20"/>
                <w:lang w:val="en-US" w:eastAsia="en-US"/>
              </w:rPr>
              <w:t>205</w:t>
            </w:r>
          </w:p>
        </w:tc>
        <w:tc>
          <w:tcPr>
            <w:tcW w:w="927" w:type="pct"/>
            <w:shd w:val="clear" w:color="auto" w:fill="auto"/>
            <w:vAlign w:val="center"/>
          </w:tcPr>
          <w:p w14:paraId="3F0A7CB3"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Panasonic</w:t>
            </w:r>
          </w:p>
        </w:tc>
        <w:tc>
          <w:tcPr>
            <w:tcW w:w="1357" w:type="pct"/>
            <w:shd w:val="clear" w:color="auto" w:fill="auto"/>
            <w:vAlign w:val="center"/>
          </w:tcPr>
          <w:p w14:paraId="105EBAF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CS-A12HKD</w:t>
            </w:r>
          </w:p>
        </w:tc>
        <w:tc>
          <w:tcPr>
            <w:tcW w:w="1376" w:type="pct"/>
            <w:shd w:val="clear" w:color="auto" w:fill="auto"/>
            <w:vAlign w:val="center"/>
          </w:tcPr>
          <w:p w14:paraId="1D376AB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CU-A12HKD</w:t>
            </w:r>
          </w:p>
        </w:tc>
      </w:tr>
      <w:tr w:rsidR="007C2A36" w:rsidRPr="007C2A36" w14:paraId="5C36C662" w14:textId="77777777" w:rsidTr="00FC0EDB">
        <w:trPr>
          <w:trHeight w:val="567"/>
        </w:trPr>
        <w:tc>
          <w:tcPr>
            <w:tcW w:w="332" w:type="pct"/>
            <w:shd w:val="clear" w:color="auto" w:fill="auto"/>
            <w:vAlign w:val="center"/>
          </w:tcPr>
          <w:p w14:paraId="4BC70D9D"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2E621C46" w14:textId="77777777" w:rsidR="007C2A36" w:rsidRPr="007C2A36" w:rsidRDefault="007C2A36" w:rsidP="004C3B1B">
            <w:pPr>
              <w:jc w:val="center"/>
              <w:rPr>
                <w:rFonts w:eastAsia="Calibri"/>
                <w:sz w:val="20"/>
                <w:szCs w:val="20"/>
                <w:lang w:val="en-US" w:eastAsia="en-US"/>
              </w:rPr>
            </w:pPr>
          </w:p>
        </w:tc>
        <w:tc>
          <w:tcPr>
            <w:tcW w:w="620" w:type="pct"/>
            <w:vMerge/>
            <w:shd w:val="clear" w:color="auto" w:fill="auto"/>
            <w:vAlign w:val="center"/>
          </w:tcPr>
          <w:p w14:paraId="04E373EA" w14:textId="77777777" w:rsidR="007C2A36" w:rsidRPr="007C2A36" w:rsidRDefault="007C2A36" w:rsidP="004C3B1B">
            <w:pPr>
              <w:jc w:val="center"/>
              <w:rPr>
                <w:rFonts w:eastAsia="Calibri"/>
                <w:sz w:val="20"/>
                <w:szCs w:val="20"/>
                <w:lang w:val="en-US" w:eastAsia="en-US"/>
              </w:rPr>
            </w:pPr>
          </w:p>
        </w:tc>
        <w:tc>
          <w:tcPr>
            <w:tcW w:w="927" w:type="pct"/>
            <w:shd w:val="clear" w:color="auto" w:fill="auto"/>
            <w:vAlign w:val="center"/>
          </w:tcPr>
          <w:p w14:paraId="24E27A41"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1F78C37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M5WM15JR-ACLAB-R</w:t>
            </w:r>
          </w:p>
        </w:tc>
        <w:tc>
          <w:tcPr>
            <w:tcW w:w="1376" w:type="pct"/>
            <w:shd w:val="clear" w:color="auto" w:fill="auto"/>
            <w:vAlign w:val="center"/>
          </w:tcPr>
          <w:p w14:paraId="76EF7A6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M5LC15CRJ-ACPOG-R</w:t>
            </w:r>
          </w:p>
        </w:tc>
      </w:tr>
      <w:tr w:rsidR="007C2A36" w:rsidRPr="007C2A36" w14:paraId="3B9F9D8A" w14:textId="77777777" w:rsidTr="00FC0EDB">
        <w:trPr>
          <w:trHeight w:val="567"/>
        </w:trPr>
        <w:tc>
          <w:tcPr>
            <w:tcW w:w="332" w:type="pct"/>
            <w:shd w:val="clear" w:color="auto" w:fill="auto"/>
            <w:vAlign w:val="center"/>
          </w:tcPr>
          <w:p w14:paraId="3C659437"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FF3CA10"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669B979C"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206</w:t>
            </w:r>
          </w:p>
        </w:tc>
        <w:tc>
          <w:tcPr>
            <w:tcW w:w="927" w:type="pct"/>
            <w:shd w:val="clear" w:color="auto" w:fill="auto"/>
            <w:vAlign w:val="center"/>
          </w:tcPr>
          <w:p w14:paraId="7A1426AB"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Panasonic</w:t>
            </w:r>
          </w:p>
        </w:tc>
        <w:tc>
          <w:tcPr>
            <w:tcW w:w="1357" w:type="pct"/>
            <w:shd w:val="clear" w:color="auto" w:fill="auto"/>
            <w:vAlign w:val="center"/>
          </w:tcPr>
          <w:p w14:paraId="721C56A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CS-A12HKD</w:t>
            </w:r>
          </w:p>
        </w:tc>
        <w:tc>
          <w:tcPr>
            <w:tcW w:w="1376" w:type="pct"/>
            <w:shd w:val="clear" w:color="auto" w:fill="auto"/>
            <w:vAlign w:val="center"/>
          </w:tcPr>
          <w:p w14:paraId="4434E0C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CU-A12HKD</w:t>
            </w:r>
          </w:p>
        </w:tc>
      </w:tr>
      <w:tr w:rsidR="007C2A36" w:rsidRPr="007C2A36" w14:paraId="650F7F36" w14:textId="77777777" w:rsidTr="00FC0EDB">
        <w:trPr>
          <w:trHeight w:val="567"/>
        </w:trPr>
        <w:tc>
          <w:tcPr>
            <w:tcW w:w="332" w:type="pct"/>
            <w:shd w:val="clear" w:color="auto" w:fill="auto"/>
            <w:vAlign w:val="center"/>
          </w:tcPr>
          <w:p w14:paraId="756B84E8"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8D6A6F3"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DCF9D0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207</w:t>
            </w:r>
          </w:p>
        </w:tc>
        <w:tc>
          <w:tcPr>
            <w:tcW w:w="927" w:type="pct"/>
            <w:shd w:val="clear" w:color="auto" w:fill="auto"/>
            <w:vAlign w:val="center"/>
          </w:tcPr>
          <w:p w14:paraId="40C907B0"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Mitsubishi Electric</w:t>
            </w:r>
          </w:p>
        </w:tc>
        <w:tc>
          <w:tcPr>
            <w:tcW w:w="1357" w:type="pct"/>
            <w:shd w:val="clear" w:color="auto" w:fill="auto"/>
            <w:vAlign w:val="center"/>
          </w:tcPr>
          <w:p w14:paraId="7B38D076"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SLZ-KA25VAL</w:t>
            </w:r>
          </w:p>
        </w:tc>
        <w:tc>
          <w:tcPr>
            <w:tcW w:w="1376" w:type="pct"/>
            <w:shd w:val="clear" w:color="auto" w:fill="auto"/>
            <w:vAlign w:val="center"/>
          </w:tcPr>
          <w:p w14:paraId="4DA243CA"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SUZ-KA25VA3</w:t>
            </w:r>
          </w:p>
        </w:tc>
      </w:tr>
      <w:tr w:rsidR="007C2A36" w:rsidRPr="007C2A36" w14:paraId="568985DA" w14:textId="77777777" w:rsidTr="00FC0EDB">
        <w:trPr>
          <w:trHeight w:val="567"/>
        </w:trPr>
        <w:tc>
          <w:tcPr>
            <w:tcW w:w="332" w:type="pct"/>
            <w:shd w:val="clear" w:color="auto" w:fill="auto"/>
            <w:vAlign w:val="center"/>
          </w:tcPr>
          <w:p w14:paraId="1E902ADD"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BC91783"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0C97AB0D"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208</w:t>
            </w:r>
          </w:p>
        </w:tc>
        <w:tc>
          <w:tcPr>
            <w:tcW w:w="927" w:type="pct"/>
            <w:shd w:val="clear" w:color="auto" w:fill="auto"/>
            <w:vAlign w:val="center"/>
          </w:tcPr>
          <w:p w14:paraId="3189B683"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LG</w:t>
            </w:r>
          </w:p>
        </w:tc>
        <w:tc>
          <w:tcPr>
            <w:tcW w:w="1357" w:type="pct"/>
            <w:shd w:val="clear" w:color="auto" w:fill="auto"/>
            <w:vAlign w:val="center"/>
          </w:tcPr>
          <w:p w14:paraId="0B2BA08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S09LHP (LS-H096QLL1)</w:t>
            </w:r>
          </w:p>
        </w:tc>
        <w:tc>
          <w:tcPr>
            <w:tcW w:w="1376" w:type="pct"/>
            <w:shd w:val="clear" w:color="auto" w:fill="auto"/>
            <w:vAlign w:val="center"/>
          </w:tcPr>
          <w:p w14:paraId="23BAF659"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S09LHP (LS-H096QLL1)</w:t>
            </w:r>
          </w:p>
        </w:tc>
      </w:tr>
      <w:tr w:rsidR="007C2A36" w:rsidRPr="007C2A36" w14:paraId="0CDA6F7F" w14:textId="77777777" w:rsidTr="00FC0EDB">
        <w:trPr>
          <w:trHeight w:val="567"/>
        </w:trPr>
        <w:tc>
          <w:tcPr>
            <w:tcW w:w="332" w:type="pct"/>
            <w:shd w:val="clear" w:color="auto" w:fill="auto"/>
            <w:vAlign w:val="center"/>
          </w:tcPr>
          <w:p w14:paraId="74E0EE02"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417BF8E"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E1C9C1A"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209</w:t>
            </w:r>
          </w:p>
        </w:tc>
        <w:tc>
          <w:tcPr>
            <w:tcW w:w="927" w:type="pct"/>
            <w:shd w:val="clear" w:color="auto" w:fill="auto"/>
            <w:vAlign w:val="center"/>
          </w:tcPr>
          <w:p w14:paraId="3A9D727A"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LG</w:t>
            </w:r>
          </w:p>
        </w:tc>
        <w:tc>
          <w:tcPr>
            <w:tcW w:w="1357" w:type="pct"/>
            <w:shd w:val="clear" w:color="auto" w:fill="auto"/>
            <w:vAlign w:val="center"/>
          </w:tcPr>
          <w:p w14:paraId="453D94C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S09LHP (LS-H096QLL1)</w:t>
            </w:r>
          </w:p>
        </w:tc>
        <w:tc>
          <w:tcPr>
            <w:tcW w:w="1376" w:type="pct"/>
            <w:shd w:val="clear" w:color="auto" w:fill="auto"/>
            <w:vAlign w:val="center"/>
          </w:tcPr>
          <w:p w14:paraId="668163B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S09LHP (LS-H096QLL1)</w:t>
            </w:r>
          </w:p>
        </w:tc>
      </w:tr>
      <w:tr w:rsidR="007C2A36" w:rsidRPr="007C2A36" w14:paraId="69A3F75E" w14:textId="77777777" w:rsidTr="00FC0EDB">
        <w:trPr>
          <w:trHeight w:val="567"/>
        </w:trPr>
        <w:tc>
          <w:tcPr>
            <w:tcW w:w="332" w:type="pct"/>
            <w:shd w:val="clear" w:color="auto" w:fill="auto"/>
            <w:vAlign w:val="center"/>
          </w:tcPr>
          <w:p w14:paraId="32F407B8"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56D8FA9B"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5D12E133"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210</w:t>
            </w:r>
          </w:p>
        </w:tc>
        <w:tc>
          <w:tcPr>
            <w:tcW w:w="927" w:type="pct"/>
            <w:shd w:val="clear" w:color="auto" w:fill="auto"/>
            <w:vAlign w:val="center"/>
          </w:tcPr>
          <w:p w14:paraId="38565A03"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LG</w:t>
            </w:r>
          </w:p>
        </w:tc>
        <w:tc>
          <w:tcPr>
            <w:tcW w:w="1357" w:type="pct"/>
            <w:shd w:val="clear" w:color="auto" w:fill="auto"/>
            <w:vAlign w:val="center"/>
          </w:tcPr>
          <w:p w14:paraId="63C801E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S09LHP (LS-H096QLL1)</w:t>
            </w:r>
          </w:p>
        </w:tc>
        <w:tc>
          <w:tcPr>
            <w:tcW w:w="1376" w:type="pct"/>
            <w:shd w:val="clear" w:color="auto" w:fill="auto"/>
            <w:vAlign w:val="center"/>
          </w:tcPr>
          <w:p w14:paraId="0AFEBCF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S09LHP (LS-H096QLL1)</w:t>
            </w:r>
          </w:p>
        </w:tc>
      </w:tr>
      <w:tr w:rsidR="007C2A36" w:rsidRPr="007C2A36" w14:paraId="653511E7" w14:textId="77777777" w:rsidTr="00FC0EDB">
        <w:trPr>
          <w:trHeight w:val="567"/>
        </w:trPr>
        <w:tc>
          <w:tcPr>
            <w:tcW w:w="332" w:type="pct"/>
            <w:shd w:val="clear" w:color="auto" w:fill="auto"/>
            <w:vAlign w:val="center"/>
          </w:tcPr>
          <w:p w14:paraId="5255AE5C"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C0ED7C3"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078339A"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211</w:t>
            </w:r>
          </w:p>
        </w:tc>
        <w:tc>
          <w:tcPr>
            <w:tcW w:w="927" w:type="pct"/>
            <w:shd w:val="clear" w:color="auto" w:fill="auto"/>
            <w:vAlign w:val="center"/>
          </w:tcPr>
          <w:p w14:paraId="3E6053AB"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10768DD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2F2CD00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354B237F" w14:textId="77777777" w:rsidTr="00FC0EDB">
        <w:trPr>
          <w:trHeight w:val="567"/>
        </w:trPr>
        <w:tc>
          <w:tcPr>
            <w:tcW w:w="332" w:type="pct"/>
            <w:shd w:val="clear" w:color="auto" w:fill="auto"/>
            <w:vAlign w:val="center"/>
          </w:tcPr>
          <w:p w14:paraId="3FFCACB3"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5B7A2A70" w14:textId="77777777" w:rsidR="007C2A36" w:rsidRPr="007C2A36" w:rsidRDefault="007C2A36" w:rsidP="004C3B1B">
            <w:pPr>
              <w:jc w:val="center"/>
              <w:rPr>
                <w:rFonts w:eastAsia="Calibri"/>
                <w:sz w:val="20"/>
                <w:szCs w:val="20"/>
                <w:lang w:val="en-US" w:eastAsia="en-US"/>
              </w:rPr>
            </w:pPr>
          </w:p>
        </w:tc>
        <w:tc>
          <w:tcPr>
            <w:tcW w:w="620" w:type="pct"/>
            <w:vMerge w:val="restart"/>
            <w:shd w:val="clear" w:color="auto" w:fill="auto"/>
            <w:vAlign w:val="center"/>
          </w:tcPr>
          <w:p w14:paraId="78BAFB9A"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212</w:t>
            </w:r>
          </w:p>
        </w:tc>
        <w:tc>
          <w:tcPr>
            <w:tcW w:w="927" w:type="pct"/>
            <w:shd w:val="clear" w:color="auto" w:fill="auto"/>
            <w:vAlign w:val="center"/>
          </w:tcPr>
          <w:p w14:paraId="385338E2" w14:textId="77777777" w:rsidR="007C2A36" w:rsidRPr="007C2A36" w:rsidRDefault="007C2A36" w:rsidP="004C3B1B">
            <w:pPr>
              <w:jc w:val="center"/>
              <w:rPr>
                <w:rFonts w:eastAsia="Calibri"/>
                <w:color w:val="000000"/>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6BBA0C57"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M5WM07G2R-ACICE-R</w:t>
            </w:r>
          </w:p>
        </w:tc>
        <w:tc>
          <w:tcPr>
            <w:tcW w:w="1376" w:type="pct"/>
            <w:shd w:val="clear" w:color="auto" w:fill="auto"/>
            <w:vAlign w:val="center"/>
          </w:tcPr>
          <w:p w14:paraId="5B78686E"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M5LC007CR-ACPOE-R</w:t>
            </w:r>
          </w:p>
        </w:tc>
      </w:tr>
      <w:tr w:rsidR="007C2A36" w:rsidRPr="007C2A36" w14:paraId="6B733860" w14:textId="77777777" w:rsidTr="00FC0EDB">
        <w:trPr>
          <w:trHeight w:val="567"/>
        </w:trPr>
        <w:tc>
          <w:tcPr>
            <w:tcW w:w="332" w:type="pct"/>
            <w:shd w:val="clear" w:color="auto" w:fill="auto"/>
            <w:vAlign w:val="center"/>
          </w:tcPr>
          <w:p w14:paraId="1E9D895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CA9BB86" w14:textId="77777777" w:rsidR="007C2A36" w:rsidRPr="007C2A36" w:rsidRDefault="007C2A36" w:rsidP="004C3B1B">
            <w:pPr>
              <w:jc w:val="center"/>
              <w:rPr>
                <w:rFonts w:eastAsia="Calibri"/>
                <w:sz w:val="20"/>
                <w:szCs w:val="20"/>
                <w:lang w:val="en-US" w:eastAsia="en-US"/>
              </w:rPr>
            </w:pPr>
          </w:p>
        </w:tc>
        <w:tc>
          <w:tcPr>
            <w:tcW w:w="620" w:type="pct"/>
            <w:vMerge/>
            <w:shd w:val="clear" w:color="auto" w:fill="auto"/>
            <w:vAlign w:val="center"/>
          </w:tcPr>
          <w:p w14:paraId="368BC804" w14:textId="77777777" w:rsidR="007C2A36" w:rsidRPr="007C2A36" w:rsidRDefault="007C2A36" w:rsidP="004C3B1B">
            <w:pPr>
              <w:jc w:val="center"/>
              <w:rPr>
                <w:rFonts w:eastAsia="Calibri"/>
                <w:sz w:val="20"/>
                <w:szCs w:val="20"/>
                <w:lang w:val="en-US" w:eastAsia="en-US"/>
              </w:rPr>
            </w:pPr>
          </w:p>
        </w:tc>
        <w:tc>
          <w:tcPr>
            <w:tcW w:w="927" w:type="pct"/>
            <w:shd w:val="clear" w:color="auto" w:fill="auto"/>
            <w:vAlign w:val="center"/>
          </w:tcPr>
          <w:p w14:paraId="2B850E1B" w14:textId="77777777" w:rsidR="007C2A36" w:rsidRPr="007C2A36" w:rsidRDefault="007C2A36" w:rsidP="004C3B1B">
            <w:pPr>
              <w:jc w:val="center"/>
              <w:rPr>
                <w:rFonts w:eastAsia="Calibri"/>
                <w:color w:val="000000"/>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2A7AF4AE"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M5WM10JR-ACLAB-R</w:t>
            </w:r>
          </w:p>
        </w:tc>
        <w:tc>
          <w:tcPr>
            <w:tcW w:w="1376" w:type="pct"/>
            <w:shd w:val="clear" w:color="auto" w:fill="auto"/>
            <w:vAlign w:val="center"/>
          </w:tcPr>
          <w:p w14:paraId="4A098D01" w14:textId="77777777" w:rsidR="007C2A36" w:rsidRPr="007C2A36" w:rsidRDefault="007C2A36" w:rsidP="004C3B1B">
            <w:pPr>
              <w:jc w:val="center"/>
              <w:rPr>
                <w:rFonts w:eastAsia="Calibri"/>
                <w:color w:val="000000"/>
                <w:sz w:val="20"/>
                <w:szCs w:val="20"/>
                <w:lang w:eastAsia="en-US"/>
              </w:rPr>
            </w:pPr>
            <w:r w:rsidRPr="007C2A36">
              <w:rPr>
                <w:rFonts w:eastAsia="Calibri"/>
                <w:color w:val="000000"/>
                <w:sz w:val="20"/>
                <w:szCs w:val="20"/>
                <w:lang w:eastAsia="en-US"/>
              </w:rPr>
              <w:t>M5LC10CRJ-ACPOG-R</w:t>
            </w:r>
          </w:p>
        </w:tc>
      </w:tr>
      <w:tr w:rsidR="007C2A36" w:rsidRPr="007C2A36" w14:paraId="35C4BF80" w14:textId="77777777" w:rsidTr="00FC0EDB">
        <w:trPr>
          <w:trHeight w:val="567"/>
        </w:trPr>
        <w:tc>
          <w:tcPr>
            <w:tcW w:w="332" w:type="pct"/>
            <w:shd w:val="clear" w:color="auto" w:fill="auto"/>
            <w:vAlign w:val="center"/>
          </w:tcPr>
          <w:p w14:paraId="3E46B2FC"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94D4DFB"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65B56741"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213</w:t>
            </w:r>
          </w:p>
        </w:tc>
        <w:tc>
          <w:tcPr>
            <w:tcW w:w="927" w:type="pct"/>
            <w:shd w:val="clear" w:color="auto" w:fill="auto"/>
            <w:vAlign w:val="center"/>
          </w:tcPr>
          <w:p w14:paraId="7B4716FB"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71498A6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ASH12RSJCW</w:t>
            </w:r>
          </w:p>
        </w:tc>
        <w:tc>
          <w:tcPr>
            <w:tcW w:w="1376" w:type="pct"/>
            <w:shd w:val="clear" w:color="auto" w:fill="auto"/>
            <w:vAlign w:val="center"/>
          </w:tcPr>
          <w:p w14:paraId="2D4E73F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AOH12RSJC</w:t>
            </w:r>
          </w:p>
        </w:tc>
      </w:tr>
      <w:tr w:rsidR="007C2A36" w:rsidRPr="007C2A36" w14:paraId="74FC5905" w14:textId="77777777" w:rsidTr="00FC0EDB">
        <w:trPr>
          <w:trHeight w:val="567"/>
        </w:trPr>
        <w:tc>
          <w:tcPr>
            <w:tcW w:w="332" w:type="pct"/>
            <w:shd w:val="clear" w:color="auto" w:fill="auto"/>
            <w:vAlign w:val="center"/>
          </w:tcPr>
          <w:p w14:paraId="57F35E6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2E7870A7"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5D868019"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214</w:t>
            </w:r>
          </w:p>
        </w:tc>
        <w:tc>
          <w:tcPr>
            <w:tcW w:w="927" w:type="pct"/>
            <w:shd w:val="clear" w:color="auto" w:fill="auto"/>
            <w:vAlign w:val="center"/>
          </w:tcPr>
          <w:p w14:paraId="0BED1939"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21ED66E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ASH12RSJCW</w:t>
            </w:r>
          </w:p>
        </w:tc>
        <w:tc>
          <w:tcPr>
            <w:tcW w:w="1376" w:type="pct"/>
            <w:shd w:val="clear" w:color="auto" w:fill="auto"/>
            <w:vAlign w:val="center"/>
          </w:tcPr>
          <w:p w14:paraId="2B9101B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AOH12RSJC</w:t>
            </w:r>
          </w:p>
        </w:tc>
      </w:tr>
      <w:tr w:rsidR="007C2A36" w:rsidRPr="007C2A36" w14:paraId="34DE2E91" w14:textId="77777777" w:rsidTr="00FC0EDB">
        <w:trPr>
          <w:trHeight w:val="567"/>
        </w:trPr>
        <w:tc>
          <w:tcPr>
            <w:tcW w:w="332" w:type="pct"/>
            <w:shd w:val="clear" w:color="auto" w:fill="auto"/>
            <w:vAlign w:val="center"/>
          </w:tcPr>
          <w:p w14:paraId="0FEFF8D9"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042A6332"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692C17C7"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215</w:t>
            </w:r>
          </w:p>
        </w:tc>
        <w:tc>
          <w:tcPr>
            <w:tcW w:w="927" w:type="pct"/>
            <w:shd w:val="clear" w:color="auto" w:fill="auto"/>
            <w:vAlign w:val="center"/>
          </w:tcPr>
          <w:p w14:paraId="5B992A59"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1DFA783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ASH12RSJCW</w:t>
            </w:r>
          </w:p>
        </w:tc>
        <w:tc>
          <w:tcPr>
            <w:tcW w:w="1376" w:type="pct"/>
            <w:shd w:val="clear" w:color="auto" w:fill="auto"/>
            <w:vAlign w:val="center"/>
          </w:tcPr>
          <w:p w14:paraId="2CE3A92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AOH12RSJC</w:t>
            </w:r>
          </w:p>
        </w:tc>
      </w:tr>
      <w:tr w:rsidR="007C2A36" w:rsidRPr="007C2A36" w14:paraId="35EE36F2" w14:textId="77777777" w:rsidTr="00FC0EDB">
        <w:trPr>
          <w:trHeight w:val="567"/>
        </w:trPr>
        <w:tc>
          <w:tcPr>
            <w:tcW w:w="332" w:type="pct"/>
            <w:shd w:val="clear" w:color="auto" w:fill="auto"/>
            <w:vAlign w:val="center"/>
          </w:tcPr>
          <w:p w14:paraId="4AAD36E2"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21F5D81"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38532329"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216</w:t>
            </w:r>
          </w:p>
        </w:tc>
        <w:tc>
          <w:tcPr>
            <w:tcW w:w="927" w:type="pct"/>
            <w:shd w:val="clear" w:color="auto" w:fill="auto"/>
            <w:vAlign w:val="center"/>
          </w:tcPr>
          <w:p w14:paraId="6878BB20"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7AAFB5A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ASH12RSJCW</w:t>
            </w:r>
          </w:p>
        </w:tc>
        <w:tc>
          <w:tcPr>
            <w:tcW w:w="1376" w:type="pct"/>
            <w:shd w:val="clear" w:color="auto" w:fill="auto"/>
            <w:vAlign w:val="center"/>
          </w:tcPr>
          <w:p w14:paraId="41D8D19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AOH12RSJC</w:t>
            </w:r>
          </w:p>
        </w:tc>
      </w:tr>
      <w:tr w:rsidR="007C2A36" w:rsidRPr="007C2A36" w14:paraId="67C7FE4F" w14:textId="77777777" w:rsidTr="00FC0EDB">
        <w:trPr>
          <w:trHeight w:val="567"/>
        </w:trPr>
        <w:tc>
          <w:tcPr>
            <w:tcW w:w="332" w:type="pct"/>
            <w:shd w:val="clear" w:color="auto" w:fill="auto"/>
            <w:vAlign w:val="center"/>
          </w:tcPr>
          <w:p w14:paraId="0EBEC3A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7637F35"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F13E2EE"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217</w:t>
            </w:r>
          </w:p>
        </w:tc>
        <w:tc>
          <w:tcPr>
            <w:tcW w:w="927" w:type="pct"/>
            <w:shd w:val="clear" w:color="auto" w:fill="auto"/>
            <w:vAlign w:val="center"/>
          </w:tcPr>
          <w:p w14:paraId="48F593A9"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LG</w:t>
            </w:r>
          </w:p>
        </w:tc>
        <w:tc>
          <w:tcPr>
            <w:tcW w:w="1357" w:type="pct"/>
            <w:shd w:val="clear" w:color="auto" w:fill="auto"/>
            <w:vAlign w:val="center"/>
          </w:tcPr>
          <w:p w14:paraId="102E940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LS-L1261HL</w:t>
            </w:r>
          </w:p>
        </w:tc>
        <w:tc>
          <w:tcPr>
            <w:tcW w:w="1376" w:type="pct"/>
            <w:shd w:val="clear" w:color="auto" w:fill="auto"/>
            <w:vAlign w:val="center"/>
          </w:tcPr>
          <w:p w14:paraId="65F0F3D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LS-L1261HL</w:t>
            </w:r>
          </w:p>
        </w:tc>
      </w:tr>
      <w:tr w:rsidR="007C2A36" w:rsidRPr="007C2A36" w14:paraId="7ABE01A3" w14:textId="77777777" w:rsidTr="00FC0EDB">
        <w:trPr>
          <w:trHeight w:val="567"/>
        </w:trPr>
        <w:tc>
          <w:tcPr>
            <w:tcW w:w="2268" w:type="pct"/>
            <w:gridSpan w:val="4"/>
            <w:shd w:val="clear" w:color="auto" w:fill="auto"/>
            <w:vAlign w:val="center"/>
          </w:tcPr>
          <w:p w14:paraId="7E741029"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 на 2 этаже</w:t>
            </w:r>
          </w:p>
        </w:tc>
        <w:tc>
          <w:tcPr>
            <w:tcW w:w="1357" w:type="pct"/>
            <w:shd w:val="clear" w:color="auto" w:fill="auto"/>
            <w:vAlign w:val="center"/>
          </w:tcPr>
          <w:p w14:paraId="459CF193"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16</w:t>
            </w:r>
          </w:p>
        </w:tc>
        <w:tc>
          <w:tcPr>
            <w:tcW w:w="1376" w:type="pct"/>
            <w:shd w:val="clear" w:color="auto" w:fill="auto"/>
            <w:vAlign w:val="center"/>
          </w:tcPr>
          <w:p w14:paraId="30EC77D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16</w:t>
            </w:r>
          </w:p>
        </w:tc>
      </w:tr>
      <w:tr w:rsidR="007C2A36" w:rsidRPr="007C2A36" w14:paraId="7C279271" w14:textId="77777777" w:rsidTr="00FC0EDB">
        <w:trPr>
          <w:trHeight w:val="567"/>
        </w:trPr>
        <w:tc>
          <w:tcPr>
            <w:tcW w:w="332" w:type="pct"/>
            <w:shd w:val="clear" w:color="auto" w:fill="auto"/>
            <w:vAlign w:val="center"/>
          </w:tcPr>
          <w:p w14:paraId="6651D38E"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val="restart"/>
            <w:shd w:val="clear" w:color="auto" w:fill="auto"/>
            <w:vAlign w:val="center"/>
          </w:tcPr>
          <w:p w14:paraId="6C2DECD6"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3</w:t>
            </w:r>
          </w:p>
        </w:tc>
        <w:tc>
          <w:tcPr>
            <w:tcW w:w="620" w:type="pct"/>
            <w:shd w:val="clear" w:color="auto" w:fill="auto"/>
            <w:vAlign w:val="center"/>
          </w:tcPr>
          <w:p w14:paraId="38E3D06B"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301</w:t>
            </w:r>
          </w:p>
        </w:tc>
        <w:tc>
          <w:tcPr>
            <w:tcW w:w="927" w:type="pct"/>
            <w:shd w:val="clear" w:color="auto" w:fill="auto"/>
            <w:vAlign w:val="center"/>
          </w:tcPr>
          <w:p w14:paraId="16BF6A52"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485E904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LS-H12KEA2</w:t>
            </w:r>
          </w:p>
        </w:tc>
        <w:tc>
          <w:tcPr>
            <w:tcW w:w="1376" w:type="pct"/>
            <w:shd w:val="clear" w:color="auto" w:fill="auto"/>
            <w:vAlign w:val="center"/>
          </w:tcPr>
          <w:p w14:paraId="6ED1A80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LU-H12KEA2</w:t>
            </w:r>
          </w:p>
        </w:tc>
      </w:tr>
      <w:tr w:rsidR="007C2A36" w:rsidRPr="007C2A36" w14:paraId="430B6BB4" w14:textId="77777777" w:rsidTr="00FC0EDB">
        <w:trPr>
          <w:trHeight w:val="567"/>
        </w:trPr>
        <w:tc>
          <w:tcPr>
            <w:tcW w:w="332" w:type="pct"/>
            <w:shd w:val="clear" w:color="auto" w:fill="auto"/>
            <w:vAlign w:val="center"/>
          </w:tcPr>
          <w:p w14:paraId="1529F5F6"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shd w:val="clear" w:color="auto" w:fill="auto"/>
            <w:vAlign w:val="center"/>
          </w:tcPr>
          <w:p w14:paraId="05CD8A0E" w14:textId="77777777" w:rsidR="007C2A36" w:rsidRPr="007C2A36" w:rsidRDefault="007C2A36" w:rsidP="004C3B1B">
            <w:pPr>
              <w:jc w:val="center"/>
              <w:rPr>
                <w:rFonts w:eastAsia="Calibri"/>
                <w:sz w:val="20"/>
                <w:szCs w:val="20"/>
                <w:lang w:eastAsia="en-US"/>
              </w:rPr>
            </w:pPr>
          </w:p>
        </w:tc>
        <w:tc>
          <w:tcPr>
            <w:tcW w:w="620" w:type="pct"/>
            <w:vMerge w:val="restart"/>
            <w:shd w:val="clear" w:color="auto" w:fill="auto"/>
            <w:vAlign w:val="center"/>
          </w:tcPr>
          <w:p w14:paraId="3935EA97"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302</w:t>
            </w:r>
          </w:p>
        </w:tc>
        <w:tc>
          <w:tcPr>
            <w:tcW w:w="927" w:type="pct"/>
            <w:shd w:val="clear" w:color="auto" w:fill="auto"/>
            <w:vAlign w:val="center"/>
          </w:tcPr>
          <w:p w14:paraId="647582D6"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Panasonic</w:t>
            </w:r>
          </w:p>
        </w:tc>
        <w:tc>
          <w:tcPr>
            <w:tcW w:w="1357" w:type="pct"/>
            <w:shd w:val="clear" w:color="auto" w:fill="auto"/>
            <w:vAlign w:val="center"/>
          </w:tcPr>
          <w:p w14:paraId="0B293FB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CS-E12DKDW</w:t>
            </w:r>
          </w:p>
        </w:tc>
        <w:tc>
          <w:tcPr>
            <w:tcW w:w="1376" w:type="pct"/>
            <w:shd w:val="clear" w:color="auto" w:fill="auto"/>
            <w:vAlign w:val="center"/>
          </w:tcPr>
          <w:p w14:paraId="487EC9A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CU-E12DKD</w:t>
            </w:r>
          </w:p>
        </w:tc>
      </w:tr>
      <w:tr w:rsidR="007C2A36" w:rsidRPr="007C2A36" w14:paraId="48DFBC47" w14:textId="77777777" w:rsidTr="00FC0EDB">
        <w:trPr>
          <w:trHeight w:val="567"/>
        </w:trPr>
        <w:tc>
          <w:tcPr>
            <w:tcW w:w="332" w:type="pct"/>
            <w:shd w:val="clear" w:color="auto" w:fill="auto"/>
            <w:vAlign w:val="center"/>
          </w:tcPr>
          <w:p w14:paraId="282FB647"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shd w:val="clear" w:color="auto" w:fill="auto"/>
            <w:vAlign w:val="center"/>
          </w:tcPr>
          <w:p w14:paraId="49708C1F" w14:textId="77777777" w:rsidR="007C2A36" w:rsidRPr="007C2A36" w:rsidRDefault="007C2A36" w:rsidP="004C3B1B">
            <w:pPr>
              <w:jc w:val="center"/>
              <w:rPr>
                <w:rFonts w:eastAsia="Calibri"/>
                <w:sz w:val="20"/>
                <w:szCs w:val="20"/>
                <w:lang w:eastAsia="en-US"/>
              </w:rPr>
            </w:pPr>
          </w:p>
        </w:tc>
        <w:tc>
          <w:tcPr>
            <w:tcW w:w="620" w:type="pct"/>
            <w:vMerge/>
            <w:shd w:val="clear" w:color="auto" w:fill="auto"/>
            <w:vAlign w:val="center"/>
          </w:tcPr>
          <w:p w14:paraId="7DBC624A" w14:textId="77777777" w:rsidR="007C2A36" w:rsidRPr="007C2A36" w:rsidRDefault="007C2A36" w:rsidP="004C3B1B">
            <w:pPr>
              <w:jc w:val="center"/>
              <w:rPr>
                <w:rFonts w:eastAsia="Calibri"/>
                <w:sz w:val="20"/>
                <w:szCs w:val="20"/>
                <w:lang w:eastAsia="en-US"/>
              </w:rPr>
            </w:pPr>
          </w:p>
        </w:tc>
        <w:tc>
          <w:tcPr>
            <w:tcW w:w="927" w:type="pct"/>
            <w:shd w:val="clear" w:color="auto" w:fill="auto"/>
            <w:vAlign w:val="center"/>
          </w:tcPr>
          <w:p w14:paraId="3F13B9B4"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72C7FBF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LS-H07KKA2A-43WM</w:t>
            </w:r>
          </w:p>
        </w:tc>
        <w:tc>
          <w:tcPr>
            <w:tcW w:w="1376" w:type="pct"/>
            <w:shd w:val="clear" w:color="auto" w:fill="auto"/>
            <w:vAlign w:val="center"/>
          </w:tcPr>
          <w:p w14:paraId="7D19265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LU-H07KKA2A-43WM</w:t>
            </w:r>
          </w:p>
        </w:tc>
      </w:tr>
      <w:tr w:rsidR="007C2A36" w:rsidRPr="007C2A36" w14:paraId="40DB7D85" w14:textId="77777777" w:rsidTr="00FC0EDB">
        <w:trPr>
          <w:trHeight w:val="567"/>
        </w:trPr>
        <w:tc>
          <w:tcPr>
            <w:tcW w:w="332" w:type="pct"/>
            <w:shd w:val="clear" w:color="auto" w:fill="auto"/>
            <w:vAlign w:val="center"/>
          </w:tcPr>
          <w:p w14:paraId="4A46DB5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B587F01" w14:textId="77777777" w:rsidR="007C2A36" w:rsidRPr="007C2A36" w:rsidRDefault="007C2A36" w:rsidP="004C3B1B">
            <w:pPr>
              <w:jc w:val="center"/>
              <w:rPr>
                <w:rFonts w:eastAsia="Calibri"/>
                <w:sz w:val="20"/>
                <w:szCs w:val="20"/>
                <w:lang w:val="en-US" w:eastAsia="en-US"/>
              </w:rPr>
            </w:pPr>
          </w:p>
        </w:tc>
        <w:tc>
          <w:tcPr>
            <w:tcW w:w="620" w:type="pct"/>
            <w:vMerge w:val="restart"/>
            <w:shd w:val="clear" w:color="auto" w:fill="auto"/>
            <w:vAlign w:val="center"/>
          </w:tcPr>
          <w:p w14:paraId="2D0D1544"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328</w:t>
            </w:r>
          </w:p>
        </w:tc>
        <w:tc>
          <w:tcPr>
            <w:tcW w:w="927" w:type="pct"/>
            <w:shd w:val="clear" w:color="auto" w:fill="auto"/>
            <w:vAlign w:val="center"/>
          </w:tcPr>
          <w:p w14:paraId="69F5AB9D"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10C5A50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M5WM07G2R-ACICE-R</w:t>
            </w:r>
          </w:p>
        </w:tc>
        <w:tc>
          <w:tcPr>
            <w:tcW w:w="1376" w:type="pct"/>
            <w:shd w:val="clear" w:color="auto" w:fill="auto"/>
            <w:vAlign w:val="center"/>
          </w:tcPr>
          <w:p w14:paraId="095945E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M5LC007CR-ACPOE-R</w:t>
            </w:r>
          </w:p>
        </w:tc>
      </w:tr>
      <w:tr w:rsidR="007C2A36" w:rsidRPr="007C2A36" w14:paraId="513D5ABF" w14:textId="77777777" w:rsidTr="00FC0EDB">
        <w:trPr>
          <w:trHeight w:val="567"/>
        </w:trPr>
        <w:tc>
          <w:tcPr>
            <w:tcW w:w="332" w:type="pct"/>
            <w:shd w:val="clear" w:color="auto" w:fill="auto"/>
            <w:vAlign w:val="center"/>
          </w:tcPr>
          <w:p w14:paraId="3F6B1F8C"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0BA61B99" w14:textId="77777777" w:rsidR="007C2A36" w:rsidRPr="007C2A36" w:rsidRDefault="007C2A36" w:rsidP="004C3B1B">
            <w:pPr>
              <w:jc w:val="center"/>
              <w:rPr>
                <w:rFonts w:eastAsia="Calibri"/>
                <w:sz w:val="20"/>
                <w:szCs w:val="20"/>
                <w:lang w:val="en-US" w:eastAsia="en-US"/>
              </w:rPr>
            </w:pPr>
          </w:p>
        </w:tc>
        <w:tc>
          <w:tcPr>
            <w:tcW w:w="620" w:type="pct"/>
            <w:vMerge/>
            <w:shd w:val="clear" w:color="auto" w:fill="auto"/>
            <w:vAlign w:val="center"/>
          </w:tcPr>
          <w:p w14:paraId="7E7D78F9" w14:textId="77777777" w:rsidR="007C2A36" w:rsidRPr="007C2A36" w:rsidRDefault="007C2A36" w:rsidP="004C3B1B">
            <w:pPr>
              <w:jc w:val="center"/>
              <w:rPr>
                <w:rFonts w:eastAsia="Calibri"/>
                <w:sz w:val="20"/>
                <w:szCs w:val="20"/>
                <w:lang w:val="en-US" w:eastAsia="en-US"/>
              </w:rPr>
            </w:pPr>
          </w:p>
        </w:tc>
        <w:tc>
          <w:tcPr>
            <w:tcW w:w="927" w:type="pct"/>
            <w:shd w:val="clear" w:color="auto" w:fill="auto"/>
            <w:vAlign w:val="center"/>
          </w:tcPr>
          <w:p w14:paraId="2E96D1BC"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LG</w:t>
            </w:r>
          </w:p>
        </w:tc>
        <w:tc>
          <w:tcPr>
            <w:tcW w:w="1357" w:type="pct"/>
            <w:shd w:val="clear" w:color="auto" w:fill="auto"/>
            <w:vAlign w:val="center"/>
          </w:tcPr>
          <w:p w14:paraId="6AF8D4B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S24LHG (LS-T246CEL)</w:t>
            </w:r>
          </w:p>
        </w:tc>
        <w:tc>
          <w:tcPr>
            <w:tcW w:w="1376" w:type="pct"/>
            <w:shd w:val="clear" w:color="auto" w:fill="auto"/>
            <w:vAlign w:val="center"/>
          </w:tcPr>
          <w:p w14:paraId="67054BE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S24LHG (LS-T246CEL)</w:t>
            </w:r>
          </w:p>
        </w:tc>
      </w:tr>
      <w:tr w:rsidR="007C2A36" w:rsidRPr="007C2A36" w14:paraId="73348BBF" w14:textId="77777777" w:rsidTr="00FC0EDB">
        <w:trPr>
          <w:trHeight w:val="567"/>
        </w:trPr>
        <w:tc>
          <w:tcPr>
            <w:tcW w:w="332" w:type="pct"/>
            <w:shd w:val="clear" w:color="auto" w:fill="auto"/>
            <w:vAlign w:val="center"/>
          </w:tcPr>
          <w:p w14:paraId="39CF20F6"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5A305375"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0AFEA465"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329</w:t>
            </w:r>
          </w:p>
        </w:tc>
        <w:tc>
          <w:tcPr>
            <w:tcW w:w="927" w:type="pct"/>
            <w:shd w:val="clear" w:color="auto" w:fill="auto"/>
            <w:vAlign w:val="center"/>
          </w:tcPr>
          <w:p w14:paraId="65F577F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General Electric</w:t>
            </w:r>
          </w:p>
        </w:tc>
        <w:tc>
          <w:tcPr>
            <w:tcW w:w="1357" w:type="pct"/>
            <w:shd w:val="clear" w:color="auto" w:fill="auto"/>
            <w:vAlign w:val="center"/>
          </w:tcPr>
          <w:p w14:paraId="1507AD8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AS1AH12GW001</w:t>
            </w:r>
          </w:p>
        </w:tc>
        <w:tc>
          <w:tcPr>
            <w:tcW w:w="1376" w:type="pct"/>
            <w:shd w:val="clear" w:color="auto" w:fill="auto"/>
            <w:vAlign w:val="center"/>
          </w:tcPr>
          <w:p w14:paraId="6297C38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AS0AH12GW0S1</w:t>
            </w:r>
          </w:p>
        </w:tc>
      </w:tr>
      <w:tr w:rsidR="007C2A36" w:rsidRPr="007C2A36" w14:paraId="5DE8E382" w14:textId="77777777" w:rsidTr="00FC0EDB">
        <w:trPr>
          <w:trHeight w:val="567"/>
        </w:trPr>
        <w:tc>
          <w:tcPr>
            <w:tcW w:w="332" w:type="pct"/>
            <w:shd w:val="clear" w:color="auto" w:fill="auto"/>
            <w:vAlign w:val="center"/>
          </w:tcPr>
          <w:p w14:paraId="41E214B3"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940E9AD"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6A5152BC"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330</w:t>
            </w:r>
          </w:p>
        </w:tc>
        <w:tc>
          <w:tcPr>
            <w:tcW w:w="927" w:type="pct"/>
            <w:shd w:val="clear" w:color="auto" w:fill="auto"/>
            <w:vAlign w:val="center"/>
          </w:tcPr>
          <w:p w14:paraId="4CDFDBAD"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2FB4C7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M5WM030FR-AFEF-R</w:t>
            </w:r>
          </w:p>
        </w:tc>
        <w:tc>
          <w:tcPr>
            <w:tcW w:w="1376" w:type="pct"/>
            <w:shd w:val="clear" w:color="auto" w:fill="auto"/>
            <w:vAlign w:val="center"/>
          </w:tcPr>
          <w:p w14:paraId="3DB1828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M5LC028CR-ABPOB-R</w:t>
            </w:r>
          </w:p>
        </w:tc>
      </w:tr>
      <w:tr w:rsidR="007C2A36" w:rsidRPr="007C2A36" w14:paraId="05AC6D24" w14:textId="77777777" w:rsidTr="00FC0EDB">
        <w:trPr>
          <w:trHeight w:val="567"/>
        </w:trPr>
        <w:tc>
          <w:tcPr>
            <w:tcW w:w="332" w:type="pct"/>
            <w:shd w:val="clear" w:color="auto" w:fill="auto"/>
            <w:vAlign w:val="center"/>
          </w:tcPr>
          <w:p w14:paraId="4A6CDF19"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DB79900" w14:textId="77777777" w:rsidR="007C2A36" w:rsidRPr="007C2A36" w:rsidRDefault="007C2A36" w:rsidP="004C3B1B">
            <w:pPr>
              <w:jc w:val="center"/>
              <w:rPr>
                <w:rFonts w:eastAsia="Calibri"/>
                <w:sz w:val="20"/>
                <w:szCs w:val="20"/>
                <w:lang w:val="en-US" w:eastAsia="en-US"/>
              </w:rPr>
            </w:pPr>
          </w:p>
        </w:tc>
        <w:tc>
          <w:tcPr>
            <w:tcW w:w="620" w:type="pct"/>
            <w:vMerge w:val="restart"/>
            <w:shd w:val="clear" w:color="auto" w:fill="auto"/>
            <w:vAlign w:val="center"/>
          </w:tcPr>
          <w:p w14:paraId="17756374"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331</w:t>
            </w:r>
          </w:p>
        </w:tc>
        <w:tc>
          <w:tcPr>
            <w:tcW w:w="927" w:type="pct"/>
            <w:shd w:val="clear" w:color="auto" w:fill="auto"/>
            <w:vAlign w:val="center"/>
          </w:tcPr>
          <w:p w14:paraId="0D75137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General Electric</w:t>
            </w:r>
          </w:p>
        </w:tc>
        <w:tc>
          <w:tcPr>
            <w:tcW w:w="1357" w:type="pct"/>
            <w:shd w:val="clear" w:color="auto" w:fill="auto"/>
            <w:vAlign w:val="center"/>
          </w:tcPr>
          <w:p w14:paraId="5F776F4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AS1AH09GW001</w:t>
            </w:r>
          </w:p>
        </w:tc>
        <w:tc>
          <w:tcPr>
            <w:tcW w:w="1376" w:type="pct"/>
            <w:shd w:val="clear" w:color="auto" w:fill="auto"/>
            <w:vAlign w:val="center"/>
          </w:tcPr>
          <w:p w14:paraId="03F5BEF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AS0AH09GWOS1</w:t>
            </w:r>
          </w:p>
        </w:tc>
      </w:tr>
      <w:tr w:rsidR="007C2A36" w:rsidRPr="007C2A36" w14:paraId="5BB01533" w14:textId="77777777" w:rsidTr="00FC0EDB">
        <w:trPr>
          <w:trHeight w:val="567"/>
        </w:trPr>
        <w:tc>
          <w:tcPr>
            <w:tcW w:w="332" w:type="pct"/>
            <w:shd w:val="clear" w:color="auto" w:fill="auto"/>
            <w:vAlign w:val="center"/>
          </w:tcPr>
          <w:p w14:paraId="42E3BC45"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5BA73C4" w14:textId="77777777" w:rsidR="007C2A36" w:rsidRPr="007C2A36" w:rsidRDefault="007C2A36" w:rsidP="004C3B1B">
            <w:pPr>
              <w:jc w:val="center"/>
              <w:rPr>
                <w:rFonts w:eastAsia="Calibri"/>
                <w:sz w:val="20"/>
                <w:szCs w:val="20"/>
                <w:lang w:val="en-US" w:eastAsia="en-US"/>
              </w:rPr>
            </w:pPr>
          </w:p>
        </w:tc>
        <w:tc>
          <w:tcPr>
            <w:tcW w:w="620" w:type="pct"/>
            <w:vMerge/>
            <w:shd w:val="clear" w:color="auto" w:fill="auto"/>
            <w:vAlign w:val="center"/>
          </w:tcPr>
          <w:p w14:paraId="4CF7F1BB" w14:textId="77777777" w:rsidR="007C2A36" w:rsidRPr="007C2A36" w:rsidRDefault="007C2A36" w:rsidP="004C3B1B">
            <w:pPr>
              <w:jc w:val="center"/>
              <w:rPr>
                <w:rFonts w:eastAsia="Calibri"/>
                <w:sz w:val="20"/>
                <w:szCs w:val="20"/>
                <w:lang w:val="en-US" w:eastAsia="en-US"/>
              </w:rPr>
            </w:pPr>
          </w:p>
        </w:tc>
        <w:tc>
          <w:tcPr>
            <w:tcW w:w="927" w:type="pct"/>
            <w:shd w:val="clear" w:color="auto" w:fill="auto"/>
            <w:vAlign w:val="center"/>
          </w:tcPr>
          <w:p w14:paraId="5F01705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General Electric</w:t>
            </w:r>
          </w:p>
        </w:tc>
        <w:tc>
          <w:tcPr>
            <w:tcW w:w="1357" w:type="pct"/>
            <w:shd w:val="clear" w:color="auto" w:fill="auto"/>
            <w:vAlign w:val="center"/>
          </w:tcPr>
          <w:p w14:paraId="5540B36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AS1AH09GW001</w:t>
            </w:r>
          </w:p>
        </w:tc>
        <w:tc>
          <w:tcPr>
            <w:tcW w:w="1376" w:type="pct"/>
            <w:shd w:val="clear" w:color="auto" w:fill="auto"/>
            <w:vAlign w:val="center"/>
          </w:tcPr>
          <w:p w14:paraId="2E2EFD1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AS0AH09GWOS1</w:t>
            </w:r>
          </w:p>
        </w:tc>
      </w:tr>
      <w:tr w:rsidR="007C2A36" w:rsidRPr="007C2A36" w14:paraId="27A98A58" w14:textId="77777777" w:rsidTr="00FC0EDB">
        <w:trPr>
          <w:trHeight w:val="567"/>
        </w:trPr>
        <w:tc>
          <w:tcPr>
            <w:tcW w:w="332" w:type="pct"/>
            <w:tcBorders>
              <w:bottom w:val="single" w:sz="4" w:space="0" w:color="auto"/>
            </w:tcBorders>
            <w:shd w:val="clear" w:color="auto" w:fill="auto"/>
            <w:vAlign w:val="center"/>
          </w:tcPr>
          <w:p w14:paraId="0D2A281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tcBorders>
              <w:bottom w:val="single" w:sz="4" w:space="0" w:color="auto"/>
            </w:tcBorders>
            <w:shd w:val="clear" w:color="auto" w:fill="auto"/>
            <w:vAlign w:val="center"/>
          </w:tcPr>
          <w:p w14:paraId="254F9BD2" w14:textId="77777777" w:rsidR="007C2A36" w:rsidRPr="007C2A36" w:rsidRDefault="007C2A36" w:rsidP="004C3B1B">
            <w:pPr>
              <w:jc w:val="center"/>
              <w:rPr>
                <w:rFonts w:eastAsia="Calibri"/>
                <w:sz w:val="20"/>
                <w:szCs w:val="20"/>
                <w:lang w:val="en-US" w:eastAsia="en-US"/>
              </w:rPr>
            </w:pPr>
          </w:p>
        </w:tc>
        <w:tc>
          <w:tcPr>
            <w:tcW w:w="620" w:type="pct"/>
            <w:tcBorders>
              <w:bottom w:val="single" w:sz="4" w:space="0" w:color="auto"/>
            </w:tcBorders>
            <w:shd w:val="clear" w:color="auto" w:fill="auto"/>
            <w:vAlign w:val="center"/>
          </w:tcPr>
          <w:p w14:paraId="7A198EFE"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332</w:t>
            </w:r>
          </w:p>
        </w:tc>
        <w:tc>
          <w:tcPr>
            <w:tcW w:w="927" w:type="pct"/>
            <w:tcBorders>
              <w:bottom w:val="single" w:sz="4" w:space="0" w:color="auto"/>
            </w:tcBorders>
            <w:shd w:val="clear" w:color="auto" w:fill="auto"/>
            <w:vAlign w:val="center"/>
          </w:tcPr>
          <w:p w14:paraId="418F9FF5"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3DF8533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7A9E582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5711074E" w14:textId="77777777" w:rsidTr="00FC0EDB">
        <w:trPr>
          <w:trHeight w:val="567"/>
        </w:trPr>
        <w:tc>
          <w:tcPr>
            <w:tcW w:w="2268" w:type="pct"/>
            <w:gridSpan w:val="4"/>
            <w:shd w:val="clear" w:color="auto" w:fill="auto"/>
            <w:vAlign w:val="center"/>
          </w:tcPr>
          <w:p w14:paraId="2E2D1D46"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 на 3 этаже</w:t>
            </w:r>
          </w:p>
        </w:tc>
        <w:tc>
          <w:tcPr>
            <w:tcW w:w="1357" w:type="pct"/>
            <w:shd w:val="clear" w:color="auto" w:fill="auto"/>
            <w:vAlign w:val="center"/>
          </w:tcPr>
          <w:p w14:paraId="13C8CEF7"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10</w:t>
            </w:r>
          </w:p>
        </w:tc>
        <w:tc>
          <w:tcPr>
            <w:tcW w:w="1376" w:type="pct"/>
            <w:shd w:val="clear" w:color="auto" w:fill="auto"/>
            <w:vAlign w:val="center"/>
          </w:tcPr>
          <w:p w14:paraId="19B8869D"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10</w:t>
            </w:r>
          </w:p>
        </w:tc>
      </w:tr>
      <w:tr w:rsidR="007C2A36" w:rsidRPr="007C2A36" w14:paraId="74BE4C8B" w14:textId="77777777" w:rsidTr="00FC0EDB">
        <w:trPr>
          <w:trHeight w:val="567"/>
        </w:trPr>
        <w:tc>
          <w:tcPr>
            <w:tcW w:w="332" w:type="pct"/>
            <w:shd w:val="clear" w:color="auto" w:fill="auto"/>
            <w:vAlign w:val="center"/>
          </w:tcPr>
          <w:p w14:paraId="4352261C"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val="restart"/>
            <w:shd w:val="clear" w:color="auto" w:fill="auto"/>
            <w:vAlign w:val="center"/>
          </w:tcPr>
          <w:p w14:paraId="418CD3CB"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w:t>
            </w:r>
          </w:p>
        </w:tc>
        <w:tc>
          <w:tcPr>
            <w:tcW w:w="620" w:type="pct"/>
            <w:shd w:val="clear" w:color="auto" w:fill="auto"/>
            <w:vAlign w:val="center"/>
          </w:tcPr>
          <w:p w14:paraId="52A5E17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401</w:t>
            </w:r>
          </w:p>
        </w:tc>
        <w:tc>
          <w:tcPr>
            <w:tcW w:w="927" w:type="pct"/>
            <w:shd w:val="clear" w:color="auto" w:fill="auto"/>
            <w:vAlign w:val="center"/>
          </w:tcPr>
          <w:p w14:paraId="40C89B4E"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IGC</w:t>
            </w:r>
          </w:p>
        </w:tc>
        <w:tc>
          <w:tcPr>
            <w:tcW w:w="1357" w:type="pct"/>
            <w:shd w:val="clear" w:color="auto" w:fill="auto"/>
            <w:vAlign w:val="center"/>
          </w:tcPr>
          <w:p w14:paraId="6AFAD4D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RAS-12AX</w:t>
            </w:r>
          </w:p>
        </w:tc>
        <w:tc>
          <w:tcPr>
            <w:tcW w:w="1376" w:type="pct"/>
            <w:shd w:val="clear" w:color="auto" w:fill="auto"/>
            <w:vAlign w:val="center"/>
          </w:tcPr>
          <w:p w14:paraId="33C3AC8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RAC-12AX</w:t>
            </w:r>
          </w:p>
        </w:tc>
      </w:tr>
      <w:tr w:rsidR="007C2A36" w:rsidRPr="007C2A36" w14:paraId="083C49E4" w14:textId="77777777" w:rsidTr="00FC0EDB">
        <w:trPr>
          <w:trHeight w:val="567"/>
        </w:trPr>
        <w:tc>
          <w:tcPr>
            <w:tcW w:w="332" w:type="pct"/>
            <w:shd w:val="clear" w:color="auto" w:fill="auto"/>
            <w:vAlign w:val="center"/>
          </w:tcPr>
          <w:p w14:paraId="438B75B8"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shd w:val="clear" w:color="auto" w:fill="auto"/>
            <w:vAlign w:val="center"/>
          </w:tcPr>
          <w:p w14:paraId="582FEC2F" w14:textId="77777777" w:rsidR="007C2A36" w:rsidRPr="007C2A36" w:rsidRDefault="007C2A36" w:rsidP="004C3B1B">
            <w:pPr>
              <w:jc w:val="center"/>
              <w:rPr>
                <w:rFonts w:eastAsia="Calibri"/>
                <w:sz w:val="20"/>
                <w:szCs w:val="20"/>
                <w:lang w:eastAsia="en-US"/>
              </w:rPr>
            </w:pPr>
          </w:p>
        </w:tc>
        <w:tc>
          <w:tcPr>
            <w:tcW w:w="620" w:type="pct"/>
            <w:shd w:val="clear" w:color="auto" w:fill="auto"/>
            <w:vAlign w:val="center"/>
          </w:tcPr>
          <w:p w14:paraId="4184A6D5"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402</w:t>
            </w:r>
          </w:p>
        </w:tc>
        <w:tc>
          <w:tcPr>
            <w:tcW w:w="927" w:type="pct"/>
            <w:shd w:val="clear" w:color="auto" w:fill="auto"/>
            <w:vAlign w:val="center"/>
          </w:tcPr>
          <w:p w14:paraId="19011877"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IGC</w:t>
            </w:r>
          </w:p>
        </w:tc>
        <w:tc>
          <w:tcPr>
            <w:tcW w:w="1357" w:type="pct"/>
            <w:shd w:val="clear" w:color="auto" w:fill="auto"/>
            <w:vAlign w:val="center"/>
          </w:tcPr>
          <w:p w14:paraId="5A1453F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RAS-12AX</w:t>
            </w:r>
          </w:p>
        </w:tc>
        <w:tc>
          <w:tcPr>
            <w:tcW w:w="1376" w:type="pct"/>
            <w:shd w:val="clear" w:color="auto" w:fill="auto"/>
            <w:vAlign w:val="center"/>
          </w:tcPr>
          <w:p w14:paraId="58E5F03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RAC-12AX</w:t>
            </w:r>
          </w:p>
        </w:tc>
      </w:tr>
      <w:tr w:rsidR="007C2A36" w:rsidRPr="007C2A36" w14:paraId="4C9CAB3C" w14:textId="77777777" w:rsidTr="00FC0EDB">
        <w:trPr>
          <w:trHeight w:val="567"/>
        </w:trPr>
        <w:tc>
          <w:tcPr>
            <w:tcW w:w="332" w:type="pct"/>
            <w:shd w:val="clear" w:color="auto" w:fill="auto"/>
            <w:vAlign w:val="center"/>
          </w:tcPr>
          <w:p w14:paraId="0BEB6B4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617E2B4C"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04FF387"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403</w:t>
            </w:r>
          </w:p>
        </w:tc>
        <w:tc>
          <w:tcPr>
            <w:tcW w:w="927" w:type="pct"/>
            <w:shd w:val="clear" w:color="auto" w:fill="auto"/>
            <w:vAlign w:val="center"/>
          </w:tcPr>
          <w:p w14:paraId="563E519E"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2FCDF07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M5WM15JR-ACLAB-R</w:t>
            </w:r>
          </w:p>
        </w:tc>
        <w:tc>
          <w:tcPr>
            <w:tcW w:w="1376" w:type="pct"/>
            <w:shd w:val="clear" w:color="auto" w:fill="auto"/>
            <w:vAlign w:val="center"/>
          </w:tcPr>
          <w:p w14:paraId="0A8FE04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M5LC15CRJ-ACPOG-R</w:t>
            </w:r>
          </w:p>
        </w:tc>
      </w:tr>
      <w:tr w:rsidR="007C2A36" w:rsidRPr="007C2A36" w14:paraId="0F23DEB2" w14:textId="77777777" w:rsidTr="00FC0EDB">
        <w:trPr>
          <w:trHeight w:val="567"/>
        </w:trPr>
        <w:tc>
          <w:tcPr>
            <w:tcW w:w="332" w:type="pct"/>
            <w:shd w:val="clear" w:color="auto" w:fill="auto"/>
            <w:vAlign w:val="center"/>
          </w:tcPr>
          <w:p w14:paraId="3161FEA8"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7732F0D"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38E0CC28"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407</w:t>
            </w:r>
          </w:p>
        </w:tc>
        <w:tc>
          <w:tcPr>
            <w:tcW w:w="927" w:type="pct"/>
            <w:shd w:val="clear" w:color="auto" w:fill="auto"/>
            <w:vAlign w:val="center"/>
          </w:tcPr>
          <w:p w14:paraId="2304EA7B"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Daikin</w:t>
            </w:r>
            <w:proofErr w:type="spellEnd"/>
          </w:p>
        </w:tc>
        <w:tc>
          <w:tcPr>
            <w:tcW w:w="1357" w:type="pct"/>
            <w:shd w:val="clear" w:color="auto" w:fill="auto"/>
            <w:vAlign w:val="center"/>
          </w:tcPr>
          <w:p w14:paraId="0EA4434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FTXS35DVMW</w:t>
            </w:r>
          </w:p>
        </w:tc>
        <w:tc>
          <w:tcPr>
            <w:tcW w:w="1376" w:type="pct"/>
            <w:shd w:val="clear" w:color="auto" w:fill="auto"/>
            <w:vAlign w:val="center"/>
          </w:tcPr>
          <w:p w14:paraId="4EB4F4E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RXS35D3VMB</w:t>
            </w:r>
          </w:p>
        </w:tc>
      </w:tr>
      <w:tr w:rsidR="007C2A36" w:rsidRPr="007C2A36" w14:paraId="45D45C99" w14:textId="77777777" w:rsidTr="00FC0EDB">
        <w:trPr>
          <w:trHeight w:val="567"/>
        </w:trPr>
        <w:tc>
          <w:tcPr>
            <w:tcW w:w="332" w:type="pct"/>
            <w:shd w:val="clear" w:color="auto" w:fill="auto"/>
            <w:vAlign w:val="center"/>
          </w:tcPr>
          <w:p w14:paraId="6E22FC8C"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F3F754E"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50840149"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408</w:t>
            </w:r>
          </w:p>
        </w:tc>
        <w:tc>
          <w:tcPr>
            <w:tcW w:w="927" w:type="pct"/>
            <w:shd w:val="clear" w:color="auto" w:fill="auto"/>
            <w:vAlign w:val="center"/>
          </w:tcPr>
          <w:p w14:paraId="73322016"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6505F2A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ASY18RBA-W</w:t>
            </w:r>
          </w:p>
        </w:tc>
        <w:tc>
          <w:tcPr>
            <w:tcW w:w="1376" w:type="pct"/>
            <w:shd w:val="clear" w:color="auto" w:fill="auto"/>
            <w:vAlign w:val="center"/>
          </w:tcPr>
          <w:p w14:paraId="303A40C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AOY18RNEL</w:t>
            </w:r>
          </w:p>
        </w:tc>
      </w:tr>
      <w:tr w:rsidR="007C2A36" w:rsidRPr="007C2A36" w14:paraId="255B9E83" w14:textId="77777777" w:rsidTr="00FC0EDB">
        <w:trPr>
          <w:trHeight w:val="567"/>
        </w:trPr>
        <w:tc>
          <w:tcPr>
            <w:tcW w:w="332" w:type="pct"/>
            <w:shd w:val="clear" w:color="auto" w:fill="auto"/>
            <w:vAlign w:val="center"/>
          </w:tcPr>
          <w:p w14:paraId="7EF143E7"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08C6EB75"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5243A8C4"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410</w:t>
            </w:r>
          </w:p>
        </w:tc>
        <w:tc>
          <w:tcPr>
            <w:tcW w:w="927" w:type="pct"/>
            <w:shd w:val="clear" w:color="auto" w:fill="auto"/>
            <w:vAlign w:val="center"/>
          </w:tcPr>
          <w:p w14:paraId="08AE491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w:t>
            </w:r>
          </w:p>
        </w:tc>
        <w:tc>
          <w:tcPr>
            <w:tcW w:w="1357" w:type="pct"/>
            <w:shd w:val="clear" w:color="auto" w:fill="auto"/>
            <w:vAlign w:val="center"/>
          </w:tcPr>
          <w:p w14:paraId="2135A6D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AUYG24LVLA</w:t>
            </w:r>
          </w:p>
        </w:tc>
        <w:tc>
          <w:tcPr>
            <w:tcW w:w="1376" w:type="pct"/>
            <w:shd w:val="clear" w:color="auto" w:fill="auto"/>
            <w:vAlign w:val="center"/>
          </w:tcPr>
          <w:p w14:paraId="224DFFD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AOYG24LALA</w:t>
            </w:r>
          </w:p>
        </w:tc>
      </w:tr>
      <w:tr w:rsidR="007C2A36" w:rsidRPr="007C2A36" w14:paraId="31DD5CBF" w14:textId="77777777" w:rsidTr="00FC0EDB">
        <w:trPr>
          <w:trHeight w:val="567"/>
        </w:trPr>
        <w:tc>
          <w:tcPr>
            <w:tcW w:w="332" w:type="pct"/>
            <w:shd w:val="clear" w:color="auto" w:fill="auto"/>
            <w:vAlign w:val="center"/>
          </w:tcPr>
          <w:p w14:paraId="46DCDA29"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21AA372E"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A13A2D9"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411</w:t>
            </w:r>
          </w:p>
        </w:tc>
        <w:tc>
          <w:tcPr>
            <w:tcW w:w="927" w:type="pct"/>
            <w:shd w:val="clear" w:color="auto" w:fill="auto"/>
            <w:vAlign w:val="center"/>
          </w:tcPr>
          <w:p w14:paraId="7E5B2F14"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Gree</w:t>
            </w:r>
            <w:proofErr w:type="spellEnd"/>
          </w:p>
        </w:tc>
        <w:tc>
          <w:tcPr>
            <w:tcW w:w="1357" w:type="pct"/>
            <w:shd w:val="clear" w:color="auto" w:fill="auto"/>
            <w:vAlign w:val="center"/>
          </w:tcPr>
          <w:p w14:paraId="0B2A00B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GWH09AAA-K3NNA2A/I</w:t>
            </w:r>
          </w:p>
        </w:tc>
        <w:tc>
          <w:tcPr>
            <w:tcW w:w="1376" w:type="pct"/>
            <w:shd w:val="clear" w:color="auto" w:fill="auto"/>
            <w:vAlign w:val="center"/>
          </w:tcPr>
          <w:p w14:paraId="656A161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GWH09AAA-K3NNA1A/0</w:t>
            </w:r>
          </w:p>
        </w:tc>
      </w:tr>
      <w:tr w:rsidR="007C2A36" w:rsidRPr="007C2A36" w14:paraId="78061831" w14:textId="77777777" w:rsidTr="00FC0EDB">
        <w:trPr>
          <w:trHeight w:val="567"/>
        </w:trPr>
        <w:tc>
          <w:tcPr>
            <w:tcW w:w="332" w:type="pct"/>
            <w:shd w:val="clear" w:color="auto" w:fill="auto"/>
            <w:vAlign w:val="center"/>
          </w:tcPr>
          <w:p w14:paraId="143BEBAC"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59CCE89E"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504EC03"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412</w:t>
            </w:r>
          </w:p>
        </w:tc>
        <w:tc>
          <w:tcPr>
            <w:tcW w:w="927" w:type="pct"/>
            <w:shd w:val="clear" w:color="auto" w:fill="auto"/>
            <w:vAlign w:val="center"/>
          </w:tcPr>
          <w:p w14:paraId="48DEF72C"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Gree</w:t>
            </w:r>
            <w:proofErr w:type="spellEnd"/>
          </w:p>
        </w:tc>
        <w:tc>
          <w:tcPr>
            <w:tcW w:w="1357" w:type="pct"/>
            <w:shd w:val="clear" w:color="auto" w:fill="auto"/>
            <w:vAlign w:val="center"/>
          </w:tcPr>
          <w:p w14:paraId="2CBD22C9"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GWH09AAA-K3NNA2A/I</w:t>
            </w:r>
          </w:p>
        </w:tc>
        <w:tc>
          <w:tcPr>
            <w:tcW w:w="1376" w:type="pct"/>
            <w:shd w:val="clear" w:color="auto" w:fill="auto"/>
            <w:vAlign w:val="center"/>
          </w:tcPr>
          <w:p w14:paraId="6EEC3DA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GWH09AAA-K3NNA1A/0</w:t>
            </w:r>
          </w:p>
        </w:tc>
      </w:tr>
      <w:tr w:rsidR="007C2A36" w:rsidRPr="007C2A36" w14:paraId="5DD97B0F" w14:textId="77777777" w:rsidTr="00FC0EDB">
        <w:trPr>
          <w:trHeight w:val="567"/>
        </w:trPr>
        <w:tc>
          <w:tcPr>
            <w:tcW w:w="332" w:type="pct"/>
            <w:shd w:val="clear" w:color="auto" w:fill="auto"/>
            <w:vAlign w:val="center"/>
          </w:tcPr>
          <w:p w14:paraId="1CDAF8A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780F076"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895ACA4"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415</w:t>
            </w:r>
          </w:p>
        </w:tc>
        <w:tc>
          <w:tcPr>
            <w:tcW w:w="927" w:type="pct"/>
            <w:shd w:val="clear" w:color="auto" w:fill="auto"/>
            <w:vAlign w:val="center"/>
          </w:tcPr>
          <w:p w14:paraId="310CFE40"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IGC</w:t>
            </w:r>
          </w:p>
        </w:tc>
        <w:tc>
          <w:tcPr>
            <w:tcW w:w="1357" w:type="pct"/>
            <w:shd w:val="clear" w:color="auto" w:fill="auto"/>
            <w:vAlign w:val="center"/>
          </w:tcPr>
          <w:p w14:paraId="5A829B9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RAS-12AX</w:t>
            </w:r>
          </w:p>
        </w:tc>
        <w:tc>
          <w:tcPr>
            <w:tcW w:w="1376" w:type="pct"/>
            <w:shd w:val="clear" w:color="auto" w:fill="auto"/>
            <w:vAlign w:val="center"/>
          </w:tcPr>
          <w:p w14:paraId="5F97CE7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RAC-12AX</w:t>
            </w:r>
          </w:p>
        </w:tc>
      </w:tr>
      <w:tr w:rsidR="007C2A36" w:rsidRPr="007C2A36" w14:paraId="62CA406E" w14:textId="77777777" w:rsidTr="00FC0EDB">
        <w:trPr>
          <w:trHeight w:val="567"/>
        </w:trPr>
        <w:tc>
          <w:tcPr>
            <w:tcW w:w="332" w:type="pct"/>
            <w:shd w:val="clear" w:color="auto" w:fill="auto"/>
            <w:vAlign w:val="center"/>
          </w:tcPr>
          <w:p w14:paraId="7B52CCA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281490E"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4DC6EA3" w14:textId="77777777" w:rsidR="007C2A36" w:rsidRPr="007C2A36" w:rsidRDefault="007C2A36" w:rsidP="004C3B1B">
            <w:pPr>
              <w:jc w:val="center"/>
              <w:rPr>
                <w:rFonts w:eastAsia="Calibri"/>
                <w:sz w:val="20"/>
                <w:szCs w:val="20"/>
                <w:lang w:eastAsia="en-US"/>
              </w:rPr>
            </w:pPr>
            <w:r w:rsidRPr="007C2A36">
              <w:rPr>
                <w:rFonts w:eastAsia="Calibri"/>
                <w:sz w:val="20"/>
                <w:szCs w:val="20"/>
                <w:lang w:val="en-US" w:eastAsia="en-US"/>
              </w:rPr>
              <w:t>415</w:t>
            </w:r>
            <w:r w:rsidRPr="007C2A36">
              <w:rPr>
                <w:rFonts w:eastAsia="Calibri"/>
                <w:sz w:val="20"/>
                <w:szCs w:val="20"/>
                <w:lang w:eastAsia="en-US"/>
              </w:rPr>
              <w:t>А</w:t>
            </w:r>
          </w:p>
        </w:tc>
        <w:tc>
          <w:tcPr>
            <w:tcW w:w="927" w:type="pct"/>
            <w:shd w:val="clear" w:color="auto" w:fill="auto"/>
            <w:vAlign w:val="center"/>
          </w:tcPr>
          <w:p w14:paraId="378D20CF"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3C30648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M5WM10JR-ACLAB-R</w:t>
            </w:r>
          </w:p>
        </w:tc>
        <w:tc>
          <w:tcPr>
            <w:tcW w:w="1376" w:type="pct"/>
            <w:shd w:val="clear" w:color="auto" w:fill="auto"/>
            <w:vAlign w:val="center"/>
          </w:tcPr>
          <w:p w14:paraId="278CE21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M5LC10CRJ-ACPOG-R</w:t>
            </w:r>
          </w:p>
        </w:tc>
      </w:tr>
      <w:tr w:rsidR="007C2A36" w:rsidRPr="007C2A36" w14:paraId="2C7DF628" w14:textId="77777777" w:rsidTr="00FC0EDB">
        <w:trPr>
          <w:trHeight w:val="567"/>
        </w:trPr>
        <w:tc>
          <w:tcPr>
            <w:tcW w:w="332" w:type="pct"/>
            <w:shd w:val="clear" w:color="auto" w:fill="auto"/>
            <w:vAlign w:val="center"/>
          </w:tcPr>
          <w:p w14:paraId="04169F05"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2DF3B3C"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78F06461" w14:textId="77777777" w:rsidR="007C2A36" w:rsidRPr="007C2A36" w:rsidRDefault="007C2A36" w:rsidP="004C3B1B">
            <w:pPr>
              <w:jc w:val="center"/>
              <w:rPr>
                <w:rFonts w:eastAsia="Calibri"/>
                <w:sz w:val="20"/>
                <w:szCs w:val="20"/>
                <w:lang w:eastAsia="en-US"/>
              </w:rPr>
            </w:pPr>
            <w:r w:rsidRPr="007C2A36">
              <w:rPr>
                <w:rFonts w:eastAsia="Calibri"/>
                <w:sz w:val="20"/>
                <w:szCs w:val="20"/>
                <w:lang w:val="en-US" w:eastAsia="en-US"/>
              </w:rPr>
              <w:t>415</w:t>
            </w:r>
            <w:r w:rsidRPr="007C2A36">
              <w:rPr>
                <w:rFonts w:eastAsia="Calibri"/>
                <w:sz w:val="20"/>
                <w:szCs w:val="20"/>
                <w:lang w:eastAsia="en-US"/>
              </w:rPr>
              <w:t>А</w:t>
            </w:r>
          </w:p>
        </w:tc>
        <w:tc>
          <w:tcPr>
            <w:tcW w:w="927" w:type="pct"/>
            <w:shd w:val="clear" w:color="auto" w:fill="auto"/>
            <w:vAlign w:val="center"/>
          </w:tcPr>
          <w:p w14:paraId="3947D98C"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1471908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M5WM15JR-ACLAB-R</w:t>
            </w:r>
          </w:p>
        </w:tc>
        <w:tc>
          <w:tcPr>
            <w:tcW w:w="1376" w:type="pct"/>
            <w:shd w:val="clear" w:color="auto" w:fill="auto"/>
            <w:vAlign w:val="center"/>
          </w:tcPr>
          <w:p w14:paraId="63C2352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M5LC15CRJ-ACPOG-R</w:t>
            </w:r>
          </w:p>
        </w:tc>
      </w:tr>
      <w:tr w:rsidR="007C2A36" w:rsidRPr="007C2A36" w14:paraId="0875F0B7" w14:textId="77777777" w:rsidTr="00FC0EDB">
        <w:trPr>
          <w:trHeight w:val="567"/>
        </w:trPr>
        <w:tc>
          <w:tcPr>
            <w:tcW w:w="332" w:type="pct"/>
            <w:shd w:val="clear" w:color="auto" w:fill="auto"/>
            <w:vAlign w:val="center"/>
          </w:tcPr>
          <w:p w14:paraId="77591FF7"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12C32DA"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07A7B33C"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416</w:t>
            </w:r>
          </w:p>
        </w:tc>
        <w:tc>
          <w:tcPr>
            <w:tcW w:w="927" w:type="pct"/>
            <w:shd w:val="clear" w:color="auto" w:fill="auto"/>
            <w:vAlign w:val="center"/>
          </w:tcPr>
          <w:p w14:paraId="4793B6B3"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08D4C9D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LS-H07KPA2</w:t>
            </w:r>
          </w:p>
        </w:tc>
        <w:tc>
          <w:tcPr>
            <w:tcW w:w="1376" w:type="pct"/>
            <w:shd w:val="clear" w:color="auto" w:fill="auto"/>
            <w:vAlign w:val="center"/>
          </w:tcPr>
          <w:p w14:paraId="664F3A2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LU-H07KPA2</w:t>
            </w:r>
          </w:p>
        </w:tc>
      </w:tr>
      <w:tr w:rsidR="007C2A36" w:rsidRPr="007C2A36" w14:paraId="2C83C429" w14:textId="77777777" w:rsidTr="00FC0EDB">
        <w:trPr>
          <w:trHeight w:val="567"/>
        </w:trPr>
        <w:tc>
          <w:tcPr>
            <w:tcW w:w="332" w:type="pct"/>
            <w:shd w:val="clear" w:color="auto" w:fill="auto"/>
            <w:vAlign w:val="center"/>
          </w:tcPr>
          <w:p w14:paraId="2FA03F19"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1A178C6"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AA323D7"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417</w:t>
            </w:r>
          </w:p>
        </w:tc>
        <w:tc>
          <w:tcPr>
            <w:tcW w:w="927" w:type="pct"/>
            <w:shd w:val="clear" w:color="auto" w:fill="auto"/>
            <w:vAlign w:val="center"/>
          </w:tcPr>
          <w:p w14:paraId="7FA2B5C2"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2023DEB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M5WM10JR-ACLAB-R</w:t>
            </w:r>
          </w:p>
        </w:tc>
        <w:tc>
          <w:tcPr>
            <w:tcW w:w="1376" w:type="pct"/>
            <w:shd w:val="clear" w:color="auto" w:fill="auto"/>
            <w:vAlign w:val="center"/>
          </w:tcPr>
          <w:p w14:paraId="1B23190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M5LC10CRJ-ACPOG-R</w:t>
            </w:r>
          </w:p>
        </w:tc>
      </w:tr>
      <w:tr w:rsidR="007C2A36" w:rsidRPr="007C2A36" w14:paraId="0636361F" w14:textId="77777777" w:rsidTr="00FC0EDB">
        <w:trPr>
          <w:trHeight w:val="567"/>
        </w:trPr>
        <w:tc>
          <w:tcPr>
            <w:tcW w:w="332" w:type="pct"/>
            <w:shd w:val="clear" w:color="auto" w:fill="auto"/>
            <w:vAlign w:val="center"/>
          </w:tcPr>
          <w:p w14:paraId="56092F96"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9736D67"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C38CF14"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418</w:t>
            </w:r>
          </w:p>
        </w:tc>
        <w:tc>
          <w:tcPr>
            <w:tcW w:w="927" w:type="pct"/>
            <w:shd w:val="clear" w:color="auto" w:fill="auto"/>
            <w:vAlign w:val="center"/>
          </w:tcPr>
          <w:p w14:paraId="4A6CF0C1"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Daikin</w:t>
            </w:r>
            <w:proofErr w:type="spellEnd"/>
          </w:p>
        </w:tc>
        <w:tc>
          <w:tcPr>
            <w:tcW w:w="1357" w:type="pct"/>
            <w:shd w:val="clear" w:color="auto" w:fill="auto"/>
            <w:vAlign w:val="center"/>
          </w:tcPr>
          <w:p w14:paraId="505D08A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FTK25GV1B</w:t>
            </w:r>
          </w:p>
        </w:tc>
        <w:tc>
          <w:tcPr>
            <w:tcW w:w="1376" w:type="pct"/>
            <w:shd w:val="clear" w:color="auto" w:fill="auto"/>
            <w:vAlign w:val="center"/>
          </w:tcPr>
          <w:p w14:paraId="1C2302F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RX25GV1B</w:t>
            </w:r>
          </w:p>
        </w:tc>
      </w:tr>
      <w:tr w:rsidR="007C2A36" w:rsidRPr="007C2A36" w14:paraId="7EB2BB7B" w14:textId="77777777" w:rsidTr="00FC0EDB">
        <w:trPr>
          <w:trHeight w:val="567"/>
        </w:trPr>
        <w:tc>
          <w:tcPr>
            <w:tcW w:w="332" w:type="pct"/>
            <w:shd w:val="clear" w:color="auto" w:fill="auto"/>
            <w:vAlign w:val="center"/>
          </w:tcPr>
          <w:p w14:paraId="68C6FC0E"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4C09927"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5BC02E81"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419</w:t>
            </w:r>
          </w:p>
        </w:tc>
        <w:tc>
          <w:tcPr>
            <w:tcW w:w="927" w:type="pct"/>
            <w:shd w:val="clear" w:color="auto" w:fill="auto"/>
            <w:vAlign w:val="center"/>
          </w:tcPr>
          <w:p w14:paraId="76C4F3AF"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7CC5853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ASY12RSE-W</w:t>
            </w:r>
          </w:p>
        </w:tc>
        <w:tc>
          <w:tcPr>
            <w:tcW w:w="1376" w:type="pct"/>
            <w:shd w:val="clear" w:color="auto" w:fill="auto"/>
            <w:vAlign w:val="center"/>
          </w:tcPr>
          <w:p w14:paraId="4093BC7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AOY12RSE</w:t>
            </w:r>
          </w:p>
        </w:tc>
      </w:tr>
      <w:tr w:rsidR="007C2A36" w:rsidRPr="007C2A36" w14:paraId="1C0F7C3A" w14:textId="77777777" w:rsidTr="00FC0EDB">
        <w:trPr>
          <w:trHeight w:val="567"/>
        </w:trPr>
        <w:tc>
          <w:tcPr>
            <w:tcW w:w="332" w:type="pct"/>
            <w:shd w:val="clear" w:color="auto" w:fill="auto"/>
            <w:vAlign w:val="center"/>
          </w:tcPr>
          <w:p w14:paraId="29CF671B"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4B32F62"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392D7B66" w14:textId="77777777" w:rsidR="007C2A36" w:rsidRPr="007C2A36" w:rsidRDefault="007C2A36" w:rsidP="004C3B1B">
            <w:pPr>
              <w:jc w:val="center"/>
              <w:rPr>
                <w:rFonts w:eastAsia="Calibri"/>
                <w:sz w:val="20"/>
                <w:szCs w:val="20"/>
                <w:lang w:eastAsia="en-US"/>
              </w:rPr>
            </w:pPr>
            <w:r w:rsidRPr="007C2A36">
              <w:rPr>
                <w:rFonts w:eastAsia="Calibri"/>
                <w:sz w:val="20"/>
                <w:szCs w:val="20"/>
                <w:lang w:val="en-US" w:eastAsia="en-US"/>
              </w:rPr>
              <w:t>419</w:t>
            </w:r>
            <w:r w:rsidRPr="007C2A36">
              <w:rPr>
                <w:rFonts w:eastAsia="Calibri"/>
                <w:sz w:val="20"/>
                <w:szCs w:val="20"/>
                <w:lang w:eastAsia="en-US"/>
              </w:rPr>
              <w:t>А</w:t>
            </w:r>
          </w:p>
        </w:tc>
        <w:tc>
          <w:tcPr>
            <w:tcW w:w="927" w:type="pct"/>
            <w:shd w:val="clear" w:color="auto" w:fill="auto"/>
            <w:vAlign w:val="center"/>
          </w:tcPr>
          <w:p w14:paraId="20E3C5C2"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57" w:type="pct"/>
            <w:shd w:val="clear" w:color="auto" w:fill="auto"/>
            <w:vAlign w:val="center"/>
          </w:tcPr>
          <w:p w14:paraId="5D2664D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ASY9RSE-W</w:t>
            </w:r>
          </w:p>
        </w:tc>
        <w:tc>
          <w:tcPr>
            <w:tcW w:w="1376" w:type="pct"/>
            <w:shd w:val="clear" w:color="auto" w:fill="auto"/>
            <w:vAlign w:val="center"/>
          </w:tcPr>
          <w:p w14:paraId="24F6686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AOY9RSE</w:t>
            </w:r>
          </w:p>
        </w:tc>
      </w:tr>
      <w:tr w:rsidR="007C2A36" w:rsidRPr="007C2A36" w14:paraId="1ECD4DA4" w14:textId="77777777" w:rsidTr="00FC0EDB">
        <w:trPr>
          <w:trHeight w:val="567"/>
        </w:trPr>
        <w:tc>
          <w:tcPr>
            <w:tcW w:w="332" w:type="pct"/>
            <w:shd w:val="clear" w:color="auto" w:fill="auto"/>
            <w:vAlign w:val="center"/>
          </w:tcPr>
          <w:p w14:paraId="191D83E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C591B2B"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173FE97"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420</w:t>
            </w:r>
          </w:p>
        </w:tc>
        <w:tc>
          <w:tcPr>
            <w:tcW w:w="927" w:type="pct"/>
            <w:shd w:val="clear" w:color="auto" w:fill="auto"/>
            <w:vAlign w:val="center"/>
          </w:tcPr>
          <w:p w14:paraId="79FAA2A5"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Panasonic</w:t>
            </w:r>
          </w:p>
        </w:tc>
        <w:tc>
          <w:tcPr>
            <w:tcW w:w="1357" w:type="pct"/>
            <w:shd w:val="clear" w:color="auto" w:fill="auto"/>
            <w:vAlign w:val="center"/>
          </w:tcPr>
          <w:p w14:paraId="1F3E923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CS-A18BKP</w:t>
            </w:r>
          </w:p>
        </w:tc>
        <w:tc>
          <w:tcPr>
            <w:tcW w:w="1376" w:type="pct"/>
            <w:shd w:val="clear" w:color="auto" w:fill="auto"/>
            <w:vAlign w:val="center"/>
          </w:tcPr>
          <w:p w14:paraId="3E7B648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CU-A18DKD</w:t>
            </w:r>
          </w:p>
        </w:tc>
      </w:tr>
      <w:tr w:rsidR="007C2A36" w:rsidRPr="007C2A36" w14:paraId="43BB9065" w14:textId="77777777" w:rsidTr="00FC0EDB">
        <w:trPr>
          <w:trHeight w:val="567"/>
        </w:trPr>
        <w:tc>
          <w:tcPr>
            <w:tcW w:w="332" w:type="pct"/>
            <w:shd w:val="clear" w:color="auto" w:fill="auto"/>
            <w:vAlign w:val="center"/>
          </w:tcPr>
          <w:p w14:paraId="45284CF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61C9484"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017A5310"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421</w:t>
            </w:r>
          </w:p>
        </w:tc>
        <w:tc>
          <w:tcPr>
            <w:tcW w:w="927" w:type="pct"/>
            <w:shd w:val="clear" w:color="auto" w:fill="auto"/>
            <w:vAlign w:val="center"/>
          </w:tcPr>
          <w:p w14:paraId="4CD14EC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57" w:type="pct"/>
            <w:shd w:val="clear" w:color="auto" w:fill="auto"/>
            <w:vAlign w:val="center"/>
          </w:tcPr>
          <w:p w14:paraId="14C6EF99"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ASY12RSJCW</w:t>
            </w:r>
          </w:p>
        </w:tc>
        <w:tc>
          <w:tcPr>
            <w:tcW w:w="1376" w:type="pct"/>
            <w:shd w:val="clear" w:color="auto" w:fill="auto"/>
            <w:vAlign w:val="center"/>
          </w:tcPr>
          <w:p w14:paraId="2EE2895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AOY12RSJС</w:t>
            </w:r>
          </w:p>
        </w:tc>
      </w:tr>
      <w:tr w:rsidR="007C2A36" w:rsidRPr="007C2A36" w14:paraId="2DA85871" w14:textId="77777777" w:rsidTr="00FC0EDB">
        <w:trPr>
          <w:trHeight w:val="567"/>
        </w:trPr>
        <w:tc>
          <w:tcPr>
            <w:tcW w:w="332" w:type="pct"/>
            <w:shd w:val="clear" w:color="auto" w:fill="auto"/>
            <w:vAlign w:val="center"/>
          </w:tcPr>
          <w:p w14:paraId="0D9F389A"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04B317B"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FB604BD"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422</w:t>
            </w:r>
          </w:p>
        </w:tc>
        <w:tc>
          <w:tcPr>
            <w:tcW w:w="927" w:type="pct"/>
            <w:shd w:val="clear" w:color="auto" w:fill="auto"/>
            <w:vAlign w:val="center"/>
          </w:tcPr>
          <w:p w14:paraId="14E0A453"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090CB99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483829C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40595AA6" w14:textId="77777777" w:rsidTr="00FC0EDB">
        <w:trPr>
          <w:trHeight w:val="567"/>
        </w:trPr>
        <w:tc>
          <w:tcPr>
            <w:tcW w:w="332" w:type="pct"/>
            <w:shd w:val="clear" w:color="auto" w:fill="auto"/>
            <w:vAlign w:val="center"/>
          </w:tcPr>
          <w:p w14:paraId="2E55BF05"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2A8DDFBC"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FCCFCA0"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423</w:t>
            </w:r>
          </w:p>
        </w:tc>
        <w:tc>
          <w:tcPr>
            <w:tcW w:w="927" w:type="pct"/>
            <w:shd w:val="clear" w:color="auto" w:fill="auto"/>
            <w:vAlign w:val="center"/>
          </w:tcPr>
          <w:p w14:paraId="16044AFD"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Daikin</w:t>
            </w:r>
            <w:proofErr w:type="spellEnd"/>
          </w:p>
        </w:tc>
        <w:tc>
          <w:tcPr>
            <w:tcW w:w="1357" w:type="pct"/>
            <w:shd w:val="clear" w:color="auto" w:fill="auto"/>
            <w:vAlign w:val="center"/>
          </w:tcPr>
          <w:p w14:paraId="3DBD7C9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FTXS35CVMB8</w:t>
            </w:r>
          </w:p>
        </w:tc>
        <w:tc>
          <w:tcPr>
            <w:tcW w:w="1376" w:type="pct"/>
            <w:shd w:val="clear" w:color="auto" w:fill="auto"/>
            <w:vAlign w:val="center"/>
          </w:tcPr>
          <w:p w14:paraId="29626F6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RXS35CVMB</w:t>
            </w:r>
          </w:p>
        </w:tc>
      </w:tr>
      <w:tr w:rsidR="007C2A36" w:rsidRPr="007C2A36" w14:paraId="3707A24C" w14:textId="77777777" w:rsidTr="00FC0EDB">
        <w:trPr>
          <w:trHeight w:val="567"/>
        </w:trPr>
        <w:tc>
          <w:tcPr>
            <w:tcW w:w="332" w:type="pct"/>
            <w:shd w:val="clear" w:color="auto" w:fill="auto"/>
            <w:vAlign w:val="center"/>
          </w:tcPr>
          <w:p w14:paraId="3EF77908"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6EB02DF"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70D9EC1E"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424</w:t>
            </w:r>
          </w:p>
        </w:tc>
        <w:tc>
          <w:tcPr>
            <w:tcW w:w="927" w:type="pct"/>
            <w:shd w:val="clear" w:color="auto" w:fill="auto"/>
            <w:vAlign w:val="center"/>
          </w:tcPr>
          <w:p w14:paraId="73442332"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Daikin</w:t>
            </w:r>
            <w:proofErr w:type="spellEnd"/>
          </w:p>
        </w:tc>
        <w:tc>
          <w:tcPr>
            <w:tcW w:w="1357" w:type="pct"/>
            <w:shd w:val="clear" w:color="auto" w:fill="auto"/>
            <w:vAlign w:val="center"/>
          </w:tcPr>
          <w:p w14:paraId="18072F6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FTXB50CV1B</w:t>
            </w:r>
          </w:p>
        </w:tc>
        <w:tc>
          <w:tcPr>
            <w:tcW w:w="1376" w:type="pct"/>
            <w:shd w:val="clear" w:color="auto" w:fill="auto"/>
            <w:vAlign w:val="center"/>
          </w:tcPr>
          <w:p w14:paraId="66B1333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RXB50CV1B</w:t>
            </w:r>
          </w:p>
        </w:tc>
      </w:tr>
      <w:tr w:rsidR="007C2A36" w:rsidRPr="007C2A36" w14:paraId="3117071F" w14:textId="77777777" w:rsidTr="00FC0EDB">
        <w:trPr>
          <w:trHeight w:val="567"/>
        </w:trPr>
        <w:tc>
          <w:tcPr>
            <w:tcW w:w="332" w:type="pct"/>
            <w:shd w:val="clear" w:color="auto" w:fill="auto"/>
            <w:vAlign w:val="center"/>
          </w:tcPr>
          <w:p w14:paraId="3AEA101B"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078B520"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71C953E1"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425</w:t>
            </w:r>
          </w:p>
        </w:tc>
        <w:tc>
          <w:tcPr>
            <w:tcW w:w="927" w:type="pct"/>
            <w:shd w:val="clear" w:color="auto" w:fill="auto"/>
            <w:vAlign w:val="center"/>
          </w:tcPr>
          <w:p w14:paraId="53A3D4F9"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Daikin</w:t>
            </w:r>
            <w:proofErr w:type="spellEnd"/>
          </w:p>
        </w:tc>
        <w:tc>
          <w:tcPr>
            <w:tcW w:w="1357" w:type="pct"/>
            <w:shd w:val="clear" w:color="auto" w:fill="auto"/>
            <w:vAlign w:val="center"/>
          </w:tcPr>
          <w:p w14:paraId="4F2E469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FTXS35CVMB8</w:t>
            </w:r>
          </w:p>
        </w:tc>
        <w:tc>
          <w:tcPr>
            <w:tcW w:w="1376" w:type="pct"/>
            <w:shd w:val="clear" w:color="auto" w:fill="auto"/>
            <w:vAlign w:val="center"/>
          </w:tcPr>
          <w:p w14:paraId="3D56416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RXS35CVMB</w:t>
            </w:r>
          </w:p>
        </w:tc>
      </w:tr>
      <w:tr w:rsidR="007C2A36" w:rsidRPr="007C2A36" w14:paraId="35E143B6" w14:textId="77777777" w:rsidTr="00FC0EDB">
        <w:trPr>
          <w:trHeight w:val="567"/>
        </w:trPr>
        <w:tc>
          <w:tcPr>
            <w:tcW w:w="332" w:type="pct"/>
            <w:shd w:val="clear" w:color="auto" w:fill="auto"/>
            <w:vAlign w:val="center"/>
          </w:tcPr>
          <w:p w14:paraId="5B7904C8"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CB9424D"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7A314F0C"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426</w:t>
            </w:r>
          </w:p>
        </w:tc>
        <w:tc>
          <w:tcPr>
            <w:tcW w:w="927" w:type="pct"/>
            <w:shd w:val="clear" w:color="auto" w:fill="auto"/>
            <w:vAlign w:val="center"/>
          </w:tcPr>
          <w:p w14:paraId="50B27FB6"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Daikin</w:t>
            </w:r>
            <w:proofErr w:type="spellEnd"/>
          </w:p>
        </w:tc>
        <w:tc>
          <w:tcPr>
            <w:tcW w:w="1357" w:type="pct"/>
            <w:shd w:val="clear" w:color="auto" w:fill="auto"/>
            <w:vAlign w:val="center"/>
          </w:tcPr>
          <w:p w14:paraId="6ADA48C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FTXS35CVMB8</w:t>
            </w:r>
          </w:p>
        </w:tc>
        <w:tc>
          <w:tcPr>
            <w:tcW w:w="1376" w:type="pct"/>
            <w:shd w:val="clear" w:color="auto" w:fill="auto"/>
            <w:vAlign w:val="center"/>
          </w:tcPr>
          <w:p w14:paraId="5327B89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RXS35CVMB</w:t>
            </w:r>
          </w:p>
        </w:tc>
      </w:tr>
      <w:tr w:rsidR="007C2A36" w:rsidRPr="007C2A36" w14:paraId="04B78B22" w14:textId="77777777" w:rsidTr="00FC0EDB">
        <w:trPr>
          <w:trHeight w:val="567"/>
        </w:trPr>
        <w:tc>
          <w:tcPr>
            <w:tcW w:w="332" w:type="pct"/>
            <w:shd w:val="clear" w:color="auto" w:fill="auto"/>
            <w:vAlign w:val="center"/>
          </w:tcPr>
          <w:p w14:paraId="1DEF6234"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03972A81"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59464086"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427</w:t>
            </w:r>
          </w:p>
        </w:tc>
        <w:tc>
          <w:tcPr>
            <w:tcW w:w="927" w:type="pct"/>
            <w:shd w:val="clear" w:color="auto" w:fill="auto"/>
            <w:vAlign w:val="center"/>
          </w:tcPr>
          <w:p w14:paraId="77262E37"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Daikin</w:t>
            </w:r>
            <w:proofErr w:type="spellEnd"/>
          </w:p>
        </w:tc>
        <w:tc>
          <w:tcPr>
            <w:tcW w:w="1357" w:type="pct"/>
            <w:shd w:val="clear" w:color="auto" w:fill="auto"/>
            <w:vAlign w:val="center"/>
          </w:tcPr>
          <w:p w14:paraId="0EC7F68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FTXS25CAVMB</w:t>
            </w:r>
          </w:p>
        </w:tc>
        <w:tc>
          <w:tcPr>
            <w:tcW w:w="1376" w:type="pct"/>
            <w:shd w:val="clear" w:color="auto" w:fill="auto"/>
            <w:vAlign w:val="center"/>
          </w:tcPr>
          <w:p w14:paraId="28489CE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RXH25CAVMB</w:t>
            </w:r>
          </w:p>
        </w:tc>
      </w:tr>
      <w:tr w:rsidR="007C2A36" w:rsidRPr="007C2A36" w14:paraId="42A5563C" w14:textId="77777777" w:rsidTr="00FC0EDB">
        <w:trPr>
          <w:trHeight w:val="567"/>
        </w:trPr>
        <w:tc>
          <w:tcPr>
            <w:tcW w:w="332" w:type="pct"/>
            <w:shd w:val="clear" w:color="auto" w:fill="auto"/>
            <w:vAlign w:val="center"/>
          </w:tcPr>
          <w:p w14:paraId="10614297"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E4446E9"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C61515B"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428</w:t>
            </w:r>
          </w:p>
        </w:tc>
        <w:tc>
          <w:tcPr>
            <w:tcW w:w="927" w:type="pct"/>
            <w:shd w:val="clear" w:color="auto" w:fill="auto"/>
            <w:vAlign w:val="center"/>
          </w:tcPr>
          <w:p w14:paraId="5C7ADB83"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7044070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7CCF957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236C1F3E" w14:textId="77777777" w:rsidTr="00FC0EDB">
        <w:trPr>
          <w:trHeight w:val="567"/>
        </w:trPr>
        <w:tc>
          <w:tcPr>
            <w:tcW w:w="332" w:type="pct"/>
            <w:shd w:val="clear" w:color="auto" w:fill="auto"/>
            <w:vAlign w:val="center"/>
          </w:tcPr>
          <w:p w14:paraId="5BEA269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0D682A9"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005F5C26"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429</w:t>
            </w:r>
          </w:p>
        </w:tc>
        <w:tc>
          <w:tcPr>
            <w:tcW w:w="927" w:type="pct"/>
            <w:shd w:val="clear" w:color="auto" w:fill="auto"/>
            <w:vAlign w:val="center"/>
          </w:tcPr>
          <w:p w14:paraId="655ECD9B"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0102AF2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5F06D02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0379FC8D" w14:textId="77777777" w:rsidTr="00FC0EDB">
        <w:trPr>
          <w:trHeight w:val="567"/>
        </w:trPr>
        <w:tc>
          <w:tcPr>
            <w:tcW w:w="332" w:type="pct"/>
            <w:shd w:val="clear" w:color="auto" w:fill="auto"/>
            <w:vAlign w:val="center"/>
          </w:tcPr>
          <w:p w14:paraId="05F75FE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E25B963"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084600D5"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430</w:t>
            </w:r>
          </w:p>
        </w:tc>
        <w:tc>
          <w:tcPr>
            <w:tcW w:w="927" w:type="pct"/>
            <w:shd w:val="clear" w:color="auto" w:fill="auto"/>
            <w:vAlign w:val="center"/>
          </w:tcPr>
          <w:p w14:paraId="009A943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57" w:type="pct"/>
            <w:shd w:val="clear" w:color="auto" w:fill="auto"/>
            <w:vAlign w:val="center"/>
          </w:tcPr>
          <w:p w14:paraId="4534DB9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ASY12RSJCW</w:t>
            </w:r>
          </w:p>
        </w:tc>
        <w:tc>
          <w:tcPr>
            <w:tcW w:w="1376" w:type="pct"/>
            <w:shd w:val="clear" w:color="auto" w:fill="auto"/>
            <w:vAlign w:val="center"/>
          </w:tcPr>
          <w:p w14:paraId="17D9395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AOY12RSJС</w:t>
            </w:r>
          </w:p>
        </w:tc>
      </w:tr>
      <w:tr w:rsidR="007C2A36" w:rsidRPr="007C2A36" w14:paraId="64670543" w14:textId="77777777" w:rsidTr="00FC0EDB">
        <w:trPr>
          <w:trHeight w:val="567"/>
        </w:trPr>
        <w:tc>
          <w:tcPr>
            <w:tcW w:w="332" w:type="pct"/>
            <w:shd w:val="clear" w:color="auto" w:fill="auto"/>
            <w:vAlign w:val="center"/>
          </w:tcPr>
          <w:p w14:paraId="79DA724E"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C60064F"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ADED4CD"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431</w:t>
            </w:r>
          </w:p>
        </w:tc>
        <w:tc>
          <w:tcPr>
            <w:tcW w:w="927" w:type="pct"/>
            <w:shd w:val="clear" w:color="auto" w:fill="auto"/>
            <w:vAlign w:val="center"/>
          </w:tcPr>
          <w:p w14:paraId="7196769D"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3451637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3160AA0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2966060E" w14:textId="77777777" w:rsidTr="00FC0EDB">
        <w:trPr>
          <w:trHeight w:val="567"/>
        </w:trPr>
        <w:tc>
          <w:tcPr>
            <w:tcW w:w="332" w:type="pct"/>
            <w:shd w:val="clear" w:color="auto" w:fill="auto"/>
            <w:vAlign w:val="center"/>
          </w:tcPr>
          <w:p w14:paraId="5F41C2D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8DB9FD8"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C900C18"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432</w:t>
            </w:r>
          </w:p>
        </w:tc>
        <w:tc>
          <w:tcPr>
            <w:tcW w:w="927" w:type="pct"/>
            <w:shd w:val="clear" w:color="auto" w:fill="auto"/>
            <w:vAlign w:val="center"/>
          </w:tcPr>
          <w:p w14:paraId="5D2CBA7A"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17FAB84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LS-H18KFA2</w:t>
            </w:r>
          </w:p>
        </w:tc>
        <w:tc>
          <w:tcPr>
            <w:tcW w:w="1376" w:type="pct"/>
            <w:shd w:val="clear" w:color="auto" w:fill="auto"/>
            <w:vAlign w:val="center"/>
          </w:tcPr>
          <w:p w14:paraId="087C737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LU-H18KFA2</w:t>
            </w:r>
          </w:p>
        </w:tc>
      </w:tr>
      <w:tr w:rsidR="007C2A36" w:rsidRPr="007C2A36" w14:paraId="7388E31E" w14:textId="77777777" w:rsidTr="00FC0EDB">
        <w:trPr>
          <w:trHeight w:val="567"/>
        </w:trPr>
        <w:tc>
          <w:tcPr>
            <w:tcW w:w="332" w:type="pct"/>
            <w:tcBorders>
              <w:bottom w:val="single" w:sz="4" w:space="0" w:color="auto"/>
            </w:tcBorders>
            <w:shd w:val="clear" w:color="auto" w:fill="auto"/>
            <w:vAlign w:val="center"/>
          </w:tcPr>
          <w:p w14:paraId="4A03038E"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tcBorders>
              <w:bottom w:val="single" w:sz="4" w:space="0" w:color="auto"/>
            </w:tcBorders>
            <w:shd w:val="clear" w:color="auto" w:fill="auto"/>
            <w:vAlign w:val="center"/>
          </w:tcPr>
          <w:p w14:paraId="70AC2876" w14:textId="77777777" w:rsidR="007C2A36" w:rsidRPr="007C2A36" w:rsidRDefault="007C2A36" w:rsidP="004C3B1B">
            <w:pPr>
              <w:jc w:val="center"/>
              <w:rPr>
                <w:rFonts w:eastAsia="Calibri"/>
                <w:sz w:val="20"/>
                <w:szCs w:val="20"/>
                <w:lang w:val="en-US" w:eastAsia="en-US"/>
              </w:rPr>
            </w:pPr>
          </w:p>
        </w:tc>
        <w:tc>
          <w:tcPr>
            <w:tcW w:w="620" w:type="pct"/>
            <w:tcBorders>
              <w:bottom w:val="single" w:sz="4" w:space="0" w:color="auto"/>
            </w:tcBorders>
            <w:shd w:val="clear" w:color="auto" w:fill="auto"/>
            <w:vAlign w:val="center"/>
          </w:tcPr>
          <w:p w14:paraId="17993AD2"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433</w:t>
            </w:r>
          </w:p>
        </w:tc>
        <w:tc>
          <w:tcPr>
            <w:tcW w:w="927" w:type="pct"/>
            <w:tcBorders>
              <w:bottom w:val="single" w:sz="4" w:space="0" w:color="auto"/>
            </w:tcBorders>
            <w:shd w:val="clear" w:color="auto" w:fill="auto"/>
            <w:vAlign w:val="center"/>
          </w:tcPr>
          <w:p w14:paraId="6C7238D1"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74FAA26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M5WM15JR-ACLAB-R</w:t>
            </w:r>
          </w:p>
        </w:tc>
        <w:tc>
          <w:tcPr>
            <w:tcW w:w="1376" w:type="pct"/>
            <w:shd w:val="clear" w:color="auto" w:fill="auto"/>
            <w:vAlign w:val="center"/>
          </w:tcPr>
          <w:p w14:paraId="4E3572F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M5LC15CRJ-ACPOG-R</w:t>
            </w:r>
          </w:p>
        </w:tc>
      </w:tr>
      <w:tr w:rsidR="007C2A36" w:rsidRPr="007C2A36" w14:paraId="4F81D0B5" w14:textId="77777777" w:rsidTr="00FC0EDB">
        <w:trPr>
          <w:trHeight w:val="567"/>
        </w:trPr>
        <w:tc>
          <w:tcPr>
            <w:tcW w:w="2268" w:type="pct"/>
            <w:gridSpan w:val="4"/>
            <w:shd w:val="clear" w:color="auto" w:fill="auto"/>
            <w:vAlign w:val="center"/>
          </w:tcPr>
          <w:p w14:paraId="657DF13A"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 на 4 этаже</w:t>
            </w:r>
          </w:p>
        </w:tc>
        <w:tc>
          <w:tcPr>
            <w:tcW w:w="1357" w:type="pct"/>
            <w:shd w:val="clear" w:color="auto" w:fill="auto"/>
            <w:vAlign w:val="center"/>
          </w:tcPr>
          <w:p w14:paraId="2B9C3DAD"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30</w:t>
            </w:r>
          </w:p>
        </w:tc>
        <w:tc>
          <w:tcPr>
            <w:tcW w:w="1376" w:type="pct"/>
            <w:shd w:val="clear" w:color="auto" w:fill="auto"/>
            <w:vAlign w:val="center"/>
          </w:tcPr>
          <w:p w14:paraId="23F6D623"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30</w:t>
            </w:r>
          </w:p>
        </w:tc>
      </w:tr>
      <w:tr w:rsidR="007C2A36" w:rsidRPr="007C2A36" w14:paraId="1705E90E" w14:textId="77777777" w:rsidTr="00FC0EDB">
        <w:trPr>
          <w:trHeight w:val="567"/>
        </w:trPr>
        <w:tc>
          <w:tcPr>
            <w:tcW w:w="332" w:type="pct"/>
            <w:shd w:val="clear" w:color="auto" w:fill="auto"/>
            <w:vAlign w:val="center"/>
          </w:tcPr>
          <w:p w14:paraId="4230A158"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val="restart"/>
            <w:shd w:val="clear" w:color="auto" w:fill="auto"/>
            <w:vAlign w:val="center"/>
          </w:tcPr>
          <w:p w14:paraId="5EAA94E5"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w:t>
            </w:r>
          </w:p>
        </w:tc>
        <w:tc>
          <w:tcPr>
            <w:tcW w:w="620" w:type="pct"/>
            <w:shd w:val="clear" w:color="auto" w:fill="auto"/>
            <w:vAlign w:val="center"/>
          </w:tcPr>
          <w:p w14:paraId="511EEC8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501</w:t>
            </w:r>
          </w:p>
        </w:tc>
        <w:tc>
          <w:tcPr>
            <w:tcW w:w="927" w:type="pct"/>
            <w:shd w:val="clear" w:color="auto" w:fill="auto"/>
            <w:vAlign w:val="center"/>
          </w:tcPr>
          <w:p w14:paraId="2A65FBD9"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257B7BC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LS-H12KEA2</w:t>
            </w:r>
          </w:p>
        </w:tc>
        <w:tc>
          <w:tcPr>
            <w:tcW w:w="1376" w:type="pct"/>
            <w:shd w:val="clear" w:color="auto" w:fill="auto"/>
            <w:vAlign w:val="center"/>
          </w:tcPr>
          <w:p w14:paraId="0D47D01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LU-H12KHA2</w:t>
            </w:r>
          </w:p>
        </w:tc>
      </w:tr>
      <w:tr w:rsidR="007C2A36" w:rsidRPr="007C2A36" w14:paraId="0412CBFC" w14:textId="77777777" w:rsidTr="00FC0EDB">
        <w:trPr>
          <w:trHeight w:val="567"/>
        </w:trPr>
        <w:tc>
          <w:tcPr>
            <w:tcW w:w="332" w:type="pct"/>
            <w:shd w:val="clear" w:color="auto" w:fill="auto"/>
            <w:vAlign w:val="center"/>
          </w:tcPr>
          <w:p w14:paraId="58CA7F7F"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shd w:val="clear" w:color="auto" w:fill="auto"/>
            <w:vAlign w:val="center"/>
          </w:tcPr>
          <w:p w14:paraId="6B8A1AED" w14:textId="77777777" w:rsidR="007C2A36" w:rsidRPr="007C2A36" w:rsidRDefault="007C2A36" w:rsidP="004C3B1B">
            <w:pPr>
              <w:jc w:val="center"/>
              <w:rPr>
                <w:rFonts w:eastAsia="Calibri"/>
                <w:sz w:val="20"/>
                <w:szCs w:val="20"/>
                <w:lang w:eastAsia="en-US"/>
              </w:rPr>
            </w:pPr>
          </w:p>
        </w:tc>
        <w:tc>
          <w:tcPr>
            <w:tcW w:w="620" w:type="pct"/>
            <w:vMerge w:val="restart"/>
            <w:shd w:val="clear" w:color="auto" w:fill="auto"/>
            <w:vAlign w:val="center"/>
          </w:tcPr>
          <w:p w14:paraId="2C37F69A"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502</w:t>
            </w:r>
          </w:p>
        </w:tc>
        <w:tc>
          <w:tcPr>
            <w:tcW w:w="927" w:type="pct"/>
            <w:shd w:val="clear" w:color="auto" w:fill="auto"/>
            <w:vAlign w:val="center"/>
          </w:tcPr>
          <w:p w14:paraId="79FC3933"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IGC</w:t>
            </w:r>
          </w:p>
        </w:tc>
        <w:tc>
          <w:tcPr>
            <w:tcW w:w="1357" w:type="pct"/>
            <w:shd w:val="clear" w:color="auto" w:fill="auto"/>
            <w:vAlign w:val="center"/>
          </w:tcPr>
          <w:p w14:paraId="5C2B4FC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RAS-12AX</w:t>
            </w:r>
          </w:p>
        </w:tc>
        <w:tc>
          <w:tcPr>
            <w:tcW w:w="1376" w:type="pct"/>
            <w:shd w:val="clear" w:color="auto" w:fill="auto"/>
            <w:vAlign w:val="center"/>
          </w:tcPr>
          <w:p w14:paraId="049FDDF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RAC-12AX</w:t>
            </w:r>
          </w:p>
        </w:tc>
      </w:tr>
      <w:tr w:rsidR="007C2A36" w:rsidRPr="007C2A36" w14:paraId="731923AC" w14:textId="77777777" w:rsidTr="00FC0EDB">
        <w:trPr>
          <w:trHeight w:val="567"/>
        </w:trPr>
        <w:tc>
          <w:tcPr>
            <w:tcW w:w="332" w:type="pct"/>
            <w:shd w:val="clear" w:color="auto" w:fill="auto"/>
            <w:vAlign w:val="center"/>
          </w:tcPr>
          <w:p w14:paraId="60283D1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shd w:val="clear" w:color="auto" w:fill="auto"/>
            <w:vAlign w:val="center"/>
          </w:tcPr>
          <w:p w14:paraId="02BB89B3" w14:textId="77777777" w:rsidR="007C2A36" w:rsidRPr="007C2A36" w:rsidRDefault="007C2A36" w:rsidP="004C3B1B">
            <w:pPr>
              <w:jc w:val="center"/>
              <w:rPr>
                <w:rFonts w:eastAsia="Calibri"/>
                <w:sz w:val="20"/>
                <w:szCs w:val="20"/>
                <w:lang w:eastAsia="en-US"/>
              </w:rPr>
            </w:pPr>
          </w:p>
        </w:tc>
        <w:tc>
          <w:tcPr>
            <w:tcW w:w="620" w:type="pct"/>
            <w:vMerge/>
            <w:shd w:val="clear" w:color="auto" w:fill="auto"/>
            <w:vAlign w:val="center"/>
          </w:tcPr>
          <w:p w14:paraId="6F9E474E" w14:textId="77777777" w:rsidR="007C2A36" w:rsidRPr="007C2A36" w:rsidRDefault="007C2A36" w:rsidP="004C3B1B">
            <w:pPr>
              <w:jc w:val="center"/>
              <w:rPr>
                <w:rFonts w:eastAsia="Calibri"/>
                <w:sz w:val="20"/>
                <w:szCs w:val="20"/>
                <w:lang w:eastAsia="en-US"/>
              </w:rPr>
            </w:pPr>
          </w:p>
        </w:tc>
        <w:tc>
          <w:tcPr>
            <w:tcW w:w="927" w:type="pct"/>
            <w:shd w:val="clear" w:color="auto" w:fill="auto"/>
            <w:vAlign w:val="center"/>
          </w:tcPr>
          <w:p w14:paraId="26226CC8"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IGC</w:t>
            </w:r>
          </w:p>
        </w:tc>
        <w:tc>
          <w:tcPr>
            <w:tcW w:w="1357" w:type="pct"/>
            <w:shd w:val="clear" w:color="auto" w:fill="auto"/>
            <w:vAlign w:val="center"/>
          </w:tcPr>
          <w:p w14:paraId="11B3FF5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RAS-12AX</w:t>
            </w:r>
          </w:p>
        </w:tc>
        <w:tc>
          <w:tcPr>
            <w:tcW w:w="1376" w:type="pct"/>
            <w:shd w:val="clear" w:color="auto" w:fill="auto"/>
            <w:vAlign w:val="center"/>
          </w:tcPr>
          <w:p w14:paraId="415849E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RAC-12AX</w:t>
            </w:r>
          </w:p>
        </w:tc>
      </w:tr>
      <w:tr w:rsidR="007C2A36" w:rsidRPr="007C2A36" w14:paraId="34FD685C" w14:textId="77777777" w:rsidTr="00FC0EDB">
        <w:trPr>
          <w:trHeight w:val="567"/>
        </w:trPr>
        <w:tc>
          <w:tcPr>
            <w:tcW w:w="332" w:type="pct"/>
            <w:shd w:val="clear" w:color="auto" w:fill="auto"/>
            <w:vAlign w:val="center"/>
          </w:tcPr>
          <w:p w14:paraId="267A7320"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shd w:val="clear" w:color="auto" w:fill="auto"/>
            <w:vAlign w:val="center"/>
          </w:tcPr>
          <w:p w14:paraId="429F4CFF" w14:textId="77777777" w:rsidR="007C2A36" w:rsidRPr="007C2A36" w:rsidRDefault="007C2A36" w:rsidP="004C3B1B">
            <w:pPr>
              <w:jc w:val="center"/>
              <w:rPr>
                <w:rFonts w:eastAsia="Calibri"/>
                <w:sz w:val="20"/>
                <w:szCs w:val="20"/>
                <w:lang w:eastAsia="en-US"/>
              </w:rPr>
            </w:pPr>
          </w:p>
        </w:tc>
        <w:tc>
          <w:tcPr>
            <w:tcW w:w="620" w:type="pct"/>
            <w:shd w:val="clear" w:color="auto" w:fill="auto"/>
            <w:vAlign w:val="center"/>
          </w:tcPr>
          <w:p w14:paraId="74599937"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505</w:t>
            </w:r>
          </w:p>
        </w:tc>
        <w:tc>
          <w:tcPr>
            <w:tcW w:w="927" w:type="pct"/>
            <w:shd w:val="clear" w:color="auto" w:fill="auto"/>
            <w:vAlign w:val="center"/>
          </w:tcPr>
          <w:p w14:paraId="2C57D73B"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40E8BCD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LS-H12KPA2</w:t>
            </w:r>
          </w:p>
        </w:tc>
        <w:tc>
          <w:tcPr>
            <w:tcW w:w="1376" w:type="pct"/>
            <w:shd w:val="clear" w:color="auto" w:fill="auto"/>
            <w:vAlign w:val="center"/>
          </w:tcPr>
          <w:p w14:paraId="3BA145B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LU-H12KPA2</w:t>
            </w:r>
          </w:p>
        </w:tc>
      </w:tr>
      <w:tr w:rsidR="007C2A36" w:rsidRPr="007C2A36" w14:paraId="5657F04A" w14:textId="77777777" w:rsidTr="00FC0EDB">
        <w:trPr>
          <w:trHeight w:val="567"/>
        </w:trPr>
        <w:tc>
          <w:tcPr>
            <w:tcW w:w="332" w:type="pct"/>
            <w:shd w:val="clear" w:color="auto" w:fill="auto"/>
            <w:vAlign w:val="center"/>
          </w:tcPr>
          <w:p w14:paraId="78995F32"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shd w:val="clear" w:color="auto" w:fill="auto"/>
            <w:vAlign w:val="center"/>
          </w:tcPr>
          <w:p w14:paraId="2EE5EFD6" w14:textId="77777777" w:rsidR="007C2A36" w:rsidRPr="007C2A36" w:rsidRDefault="007C2A36" w:rsidP="004C3B1B">
            <w:pPr>
              <w:jc w:val="center"/>
              <w:rPr>
                <w:rFonts w:eastAsia="Calibri"/>
                <w:sz w:val="20"/>
                <w:szCs w:val="20"/>
                <w:lang w:eastAsia="en-US"/>
              </w:rPr>
            </w:pPr>
          </w:p>
        </w:tc>
        <w:tc>
          <w:tcPr>
            <w:tcW w:w="620" w:type="pct"/>
            <w:vMerge w:val="restart"/>
            <w:shd w:val="clear" w:color="auto" w:fill="auto"/>
            <w:vAlign w:val="center"/>
          </w:tcPr>
          <w:p w14:paraId="462EA328"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507</w:t>
            </w:r>
          </w:p>
        </w:tc>
        <w:tc>
          <w:tcPr>
            <w:tcW w:w="927" w:type="pct"/>
            <w:shd w:val="clear" w:color="auto" w:fill="auto"/>
            <w:vAlign w:val="center"/>
          </w:tcPr>
          <w:p w14:paraId="06361B23"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64BBCCE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M5WM030FR-AFEF-R</w:t>
            </w:r>
          </w:p>
        </w:tc>
        <w:tc>
          <w:tcPr>
            <w:tcW w:w="1376" w:type="pct"/>
            <w:shd w:val="clear" w:color="auto" w:fill="auto"/>
            <w:vAlign w:val="center"/>
          </w:tcPr>
          <w:p w14:paraId="13AFB24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M5LC028CR-ACPOA-R</w:t>
            </w:r>
          </w:p>
        </w:tc>
      </w:tr>
      <w:tr w:rsidR="007C2A36" w:rsidRPr="007C2A36" w14:paraId="4D4C5BC4" w14:textId="77777777" w:rsidTr="00FC0EDB">
        <w:trPr>
          <w:trHeight w:val="567"/>
        </w:trPr>
        <w:tc>
          <w:tcPr>
            <w:tcW w:w="332" w:type="pct"/>
            <w:shd w:val="clear" w:color="auto" w:fill="auto"/>
            <w:vAlign w:val="center"/>
          </w:tcPr>
          <w:p w14:paraId="06AA293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48FAFC44" w14:textId="77777777" w:rsidR="007C2A36" w:rsidRPr="007C2A36" w:rsidRDefault="007C2A36" w:rsidP="004C3B1B">
            <w:pPr>
              <w:jc w:val="center"/>
              <w:rPr>
                <w:rFonts w:eastAsia="Calibri"/>
                <w:sz w:val="20"/>
                <w:szCs w:val="20"/>
                <w:lang w:val="en-US" w:eastAsia="en-US"/>
              </w:rPr>
            </w:pPr>
          </w:p>
        </w:tc>
        <w:tc>
          <w:tcPr>
            <w:tcW w:w="620" w:type="pct"/>
            <w:vMerge/>
            <w:shd w:val="clear" w:color="auto" w:fill="auto"/>
            <w:vAlign w:val="center"/>
          </w:tcPr>
          <w:p w14:paraId="5FAC90C5" w14:textId="77777777" w:rsidR="007C2A36" w:rsidRPr="007C2A36" w:rsidRDefault="007C2A36" w:rsidP="004C3B1B">
            <w:pPr>
              <w:jc w:val="center"/>
              <w:rPr>
                <w:rFonts w:eastAsia="Calibri"/>
                <w:sz w:val="20"/>
                <w:szCs w:val="20"/>
                <w:lang w:eastAsia="en-US"/>
              </w:rPr>
            </w:pPr>
          </w:p>
        </w:tc>
        <w:tc>
          <w:tcPr>
            <w:tcW w:w="927" w:type="pct"/>
            <w:shd w:val="clear" w:color="auto" w:fill="auto"/>
            <w:vAlign w:val="center"/>
          </w:tcPr>
          <w:p w14:paraId="7A3ACE1F"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3D02856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M5WM030FR-AFEF-R</w:t>
            </w:r>
          </w:p>
        </w:tc>
        <w:tc>
          <w:tcPr>
            <w:tcW w:w="1376" w:type="pct"/>
            <w:shd w:val="clear" w:color="auto" w:fill="auto"/>
            <w:vAlign w:val="center"/>
          </w:tcPr>
          <w:p w14:paraId="24C5A4B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M5LC028CR-ACPOA-R</w:t>
            </w:r>
          </w:p>
        </w:tc>
      </w:tr>
      <w:tr w:rsidR="007C2A36" w:rsidRPr="007C2A36" w14:paraId="79318102" w14:textId="77777777" w:rsidTr="00FC0EDB">
        <w:trPr>
          <w:trHeight w:val="567"/>
        </w:trPr>
        <w:tc>
          <w:tcPr>
            <w:tcW w:w="332" w:type="pct"/>
            <w:shd w:val="clear" w:color="auto" w:fill="auto"/>
            <w:vAlign w:val="center"/>
          </w:tcPr>
          <w:p w14:paraId="056947E5"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32F7DFED"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6A5668BA"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521</w:t>
            </w:r>
          </w:p>
        </w:tc>
        <w:tc>
          <w:tcPr>
            <w:tcW w:w="927" w:type="pct"/>
            <w:shd w:val="clear" w:color="auto" w:fill="auto"/>
            <w:vAlign w:val="center"/>
          </w:tcPr>
          <w:p w14:paraId="0FFC9B6A"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68E2DDF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M5CK030FR-AFAB-R</w:t>
            </w:r>
          </w:p>
        </w:tc>
        <w:tc>
          <w:tcPr>
            <w:tcW w:w="1376" w:type="pct"/>
            <w:shd w:val="clear" w:color="auto" w:fill="auto"/>
            <w:vAlign w:val="center"/>
          </w:tcPr>
          <w:p w14:paraId="6269356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MLC028CR-ACHOB</w:t>
            </w:r>
          </w:p>
        </w:tc>
      </w:tr>
      <w:tr w:rsidR="007C2A36" w:rsidRPr="007C2A36" w14:paraId="396A0C37" w14:textId="77777777" w:rsidTr="00FC0EDB">
        <w:trPr>
          <w:trHeight w:val="567"/>
        </w:trPr>
        <w:tc>
          <w:tcPr>
            <w:tcW w:w="332" w:type="pct"/>
            <w:shd w:val="clear" w:color="auto" w:fill="auto"/>
            <w:vAlign w:val="center"/>
          </w:tcPr>
          <w:p w14:paraId="7B2F2175"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5A238FE5"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15430EA"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522</w:t>
            </w:r>
          </w:p>
        </w:tc>
        <w:tc>
          <w:tcPr>
            <w:tcW w:w="927" w:type="pct"/>
            <w:shd w:val="clear" w:color="auto" w:fill="auto"/>
            <w:vAlign w:val="center"/>
          </w:tcPr>
          <w:p w14:paraId="35E549FD"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3854459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13FF04D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48A84E75" w14:textId="77777777" w:rsidTr="00FC0EDB">
        <w:trPr>
          <w:trHeight w:val="567"/>
        </w:trPr>
        <w:tc>
          <w:tcPr>
            <w:tcW w:w="332" w:type="pct"/>
            <w:shd w:val="clear" w:color="auto" w:fill="auto"/>
            <w:vAlign w:val="center"/>
          </w:tcPr>
          <w:p w14:paraId="34637ED6"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68059DF3"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3A8954A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523</w:t>
            </w:r>
          </w:p>
        </w:tc>
        <w:tc>
          <w:tcPr>
            <w:tcW w:w="927" w:type="pct"/>
            <w:shd w:val="clear" w:color="auto" w:fill="auto"/>
            <w:vAlign w:val="center"/>
          </w:tcPr>
          <w:p w14:paraId="41829C82"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ABB066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M5WM15JR-ACLAB-R</w:t>
            </w:r>
          </w:p>
        </w:tc>
        <w:tc>
          <w:tcPr>
            <w:tcW w:w="1376" w:type="pct"/>
            <w:shd w:val="clear" w:color="auto" w:fill="auto"/>
            <w:vAlign w:val="center"/>
          </w:tcPr>
          <w:p w14:paraId="03F0D1A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M5LC15CRJ-ACPOG-R</w:t>
            </w:r>
          </w:p>
        </w:tc>
      </w:tr>
      <w:tr w:rsidR="007C2A36" w:rsidRPr="007C2A36" w14:paraId="5A368DD7" w14:textId="77777777" w:rsidTr="00FC0EDB">
        <w:trPr>
          <w:trHeight w:val="567"/>
        </w:trPr>
        <w:tc>
          <w:tcPr>
            <w:tcW w:w="332" w:type="pct"/>
            <w:shd w:val="clear" w:color="auto" w:fill="auto"/>
            <w:vAlign w:val="center"/>
          </w:tcPr>
          <w:p w14:paraId="7BD6C753"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9A9BFC6"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002EFC41"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524</w:t>
            </w:r>
          </w:p>
        </w:tc>
        <w:tc>
          <w:tcPr>
            <w:tcW w:w="927" w:type="pct"/>
            <w:shd w:val="clear" w:color="auto" w:fill="auto"/>
            <w:vAlign w:val="center"/>
          </w:tcPr>
          <w:p w14:paraId="258FFDB1"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20042BF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5B189C7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26B27856" w14:textId="77777777" w:rsidTr="00FC0EDB">
        <w:trPr>
          <w:trHeight w:val="567"/>
        </w:trPr>
        <w:tc>
          <w:tcPr>
            <w:tcW w:w="332" w:type="pct"/>
            <w:shd w:val="clear" w:color="auto" w:fill="auto"/>
            <w:vAlign w:val="center"/>
          </w:tcPr>
          <w:p w14:paraId="79EC556E"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7A96657A"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76BFF7B9"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525</w:t>
            </w:r>
          </w:p>
        </w:tc>
        <w:tc>
          <w:tcPr>
            <w:tcW w:w="927" w:type="pct"/>
            <w:shd w:val="clear" w:color="auto" w:fill="auto"/>
            <w:vAlign w:val="center"/>
          </w:tcPr>
          <w:p w14:paraId="3D8F5E88"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02A57A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3371901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69349BFD" w14:textId="77777777" w:rsidTr="00FC0EDB">
        <w:trPr>
          <w:trHeight w:val="567"/>
        </w:trPr>
        <w:tc>
          <w:tcPr>
            <w:tcW w:w="332" w:type="pct"/>
            <w:shd w:val="clear" w:color="auto" w:fill="auto"/>
            <w:vAlign w:val="center"/>
          </w:tcPr>
          <w:p w14:paraId="27BF3FE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6F025CE6"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8B2CC4E"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526</w:t>
            </w:r>
          </w:p>
        </w:tc>
        <w:tc>
          <w:tcPr>
            <w:tcW w:w="927" w:type="pct"/>
            <w:shd w:val="clear" w:color="auto" w:fill="auto"/>
            <w:vAlign w:val="center"/>
          </w:tcPr>
          <w:p w14:paraId="0E54A3C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57" w:type="pct"/>
            <w:shd w:val="clear" w:color="auto" w:fill="auto"/>
            <w:vAlign w:val="center"/>
          </w:tcPr>
          <w:p w14:paraId="601BE22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ASY12RSJCW</w:t>
            </w:r>
          </w:p>
        </w:tc>
        <w:tc>
          <w:tcPr>
            <w:tcW w:w="1376" w:type="pct"/>
            <w:shd w:val="clear" w:color="auto" w:fill="auto"/>
            <w:vAlign w:val="center"/>
          </w:tcPr>
          <w:p w14:paraId="28C002B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AOY12RSJС</w:t>
            </w:r>
          </w:p>
        </w:tc>
      </w:tr>
      <w:tr w:rsidR="007C2A36" w:rsidRPr="007C2A36" w14:paraId="06650A1A" w14:textId="77777777" w:rsidTr="00FC0EDB">
        <w:trPr>
          <w:trHeight w:val="567"/>
        </w:trPr>
        <w:tc>
          <w:tcPr>
            <w:tcW w:w="332" w:type="pct"/>
            <w:shd w:val="clear" w:color="auto" w:fill="auto"/>
            <w:vAlign w:val="center"/>
          </w:tcPr>
          <w:p w14:paraId="225128A1"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1E907BA9"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7E4CDB3"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527</w:t>
            </w:r>
          </w:p>
        </w:tc>
        <w:tc>
          <w:tcPr>
            <w:tcW w:w="927" w:type="pct"/>
            <w:shd w:val="clear" w:color="auto" w:fill="auto"/>
            <w:vAlign w:val="center"/>
          </w:tcPr>
          <w:p w14:paraId="0FB41490"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0A85853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3F53A17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25E623CA" w14:textId="77777777" w:rsidTr="00FC0EDB">
        <w:trPr>
          <w:trHeight w:val="567"/>
        </w:trPr>
        <w:tc>
          <w:tcPr>
            <w:tcW w:w="332" w:type="pct"/>
            <w:tcBorders>
              <w:bottom w:val="single" w:sz="4" w:space="0" w:color="auto"/>
            </w:tcBorders>
            <w:shd w:val="clear" w:color="auto" w:fill="auto"/>
            <w:vAlign w:val="center"/>
          </w:tcPr>
          <w:p w14:paraId="6D4134B3"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tcBorders>
              <w:bottom w:val="single" w:sz="4" w:space="0" w:color="auto"/>
            </w:tcBorders>
            <w:shd w:val="clear" w:color="auto" w:fill="auto"/>
            <w:vAlign w:val="center"/>
          </w:tcPr>
          <w:p w14:paraId="798FAC23"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17CBB753"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528</w:t>
            </w:r>
          </w:p>
        </w:tc>
        <w:tc>
          <w:tcPr>
            <w:tcW w:w="927" w:type="pct"/>
            <w:tcBorders>
              <w:bottom w:val="single" w:sz="4" w:space="0" w:color="auto"/>
            </w:tcBorders>
            <w:shd w:val="clear" w:color="auto" w:fill="auto"/>
            <w:vAlign w:val="center"/>
          </w:tcPr>
          <w:p w14:paraId="7D44A152"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CEDD38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5AD7DA7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0605B6A9" w14:textId="77777777" w:rsidTr="00FC0EDB">
        <w:trPr>
          <w:trHeight w:val="567"/>
        </w:trPr>
        <w:tc>
          <w:tcPr>
            <w:tcW w:w="2268" w:type="pct"/>
            <w:gridSpan w:val="4"/>
            <w:shd w:val="clear" w:color="auto" w:fill="auto"/>
            <w:vAlign w:val="center"/>
          </w:tcPr>
          <w:p w14:paraId="08F7B435"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 на 5 этаже</w:t>
            </w:r>
          </w:p>
        </w:tc>
        <w:tc>
          <w:tcPr>
            <w:tcW w:w="1357" w:type="pct"/>
            <w:shd w:val="clear" w:color="auto" w:fill="auto"/>
            <w:vAlign w:val="center"/>
          </w:tcPr>
          <w:p w14:paraId="21C91518"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14</w:t>
            </w:r>
          </w:p>
        </w:tc>
        <w:tc>
          <w:tcPr>
            <w:tcW w:w="1376" w:type="pct"/>
            <w:shd w:val="clear" w:color="auto" w:fill="auto"/>
            <w:vAlign w:val="center"/>
          </w:tcPr>
          <w:p w14:paraId="3A3B0A44"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14</w:t>
            </w:r>
          </w:p>
        </w:tc>
      </w:tr>
      <w:tr w:rsidR="007C2A36" w:rsidRPr="007C2A36" w14:paraId="366A6A6E" w14:textId="77777777" w:rsidTr="00FC0EDB">
        <w:trPr>
          <w:trHeight w:val="567"/>
        </w:trPr>
        <w:tc>
          <w:tcPr>
            <w:tcW w:w="332" w:type="pct"/>
            <w:shd w:val="clear" w:color="auto" w:fill="auto"/>
            <w:vAlign w:val="center"/>
          </w:tcPr>
          <w:p w14:paraId="243D30B6"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eastAsia="en-US"/>
              </w:rPr>
            </w:pPr>
          </w:p>
        </w:tc>
        <w:tc>
          <w:tcPr>
            <w:tcW w:w="388" w:type="pct"/>
            <w:vMerge w:val="restart"/>
            <w:shd w:val="clear" w:color="auto" w:fill="auto"/>
            <w:vAlign w:val="center"/>
          </w:tcPr>
          <w:p w14:paraId="5A827C40"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w:t>
            </w:r>
          </w:p>
        </w:tc>
        <w:tc>
          <w:tcPr>
            <w:tcW w:w="620" w:type="pct"/>
            <w:shd w:val="clear" w:color="auto" w:fill="auto"/>
            <w:vAlign w:val="center"/>
          </w:tcPr>
          <w:p w14:paraId="5AE57DB0"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601</w:t>
            </w:r>
          </w:p>
        </w:tc>
        <w:tc>
          <w:tcPr>
            <w:tcW w:w="927" w:type="pct"/>
            <w:shd w:val="clear" w:color="auto" w:fill="auto"/>
            <w:vAlign w:val="center"/>
          </w:tcPr>
          <w:p w14:paraId="3113ABFE"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5ABA0E0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LS-H12KEA2</w:t>
            </w:r>
          </w:p>
        </w:tc>
        <w:tc>
          <w:tcPr>
            <w:tcW w:w="1376" w:type="pct"/>
            <w:shd w:val="clear" w:color="auto" w:fill="auto"/>
            <w:vAlign w:val="center"/>
          </w:tcPr>
          <w:p w14:paraId="2EBA26A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LU-H12KEA2</w:t>
            </w:r>
          </w:p>
        </w:tc>
      </w:tr>
      <w:tr w:rsidR="007C2A36" w:rsidRPr="007C2A36" w14:paraId="5E07B736" w14:textId="77777777" w:rsidTr="00FC0EDB">
        <w:trPr>
          <w:trHeight w:val="567"/>
        </w:trPr>
        <w:tc>
          <w:tcPr>
            <w:tcW w:w="332" w:type="pct"/>
            <w:tcBorders>
              <w:bottom w:val="single" w:sz="4" w:space="0" w:color="auto"/>
            </w:tcBorders>
            <w:shd w:val="clear" w:color="auto" w:fill="auto"/>
            <w:vAlign w:val="center"/>
          </w:tcPr>
          <w:p w14:paraId="2B81BE8D"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2B77F0BB" w14:textId="77777777" w:rsidR="007C2A36" w:rsidRPr="007C2A36" w:rsidRDefault="007C2A36" w:rsidP="004C3B1B">
            <w:pPr>
              <w:jc w:val="center"/>
              <w:rPr>
                <w:rFonts w:eastAsia="Calibri"/>
                <w:sz w:val="20"/>
                <w:szCs w:val="20"/>
                <w:lang w:val="en-US" w:eastAsia="en-US"/>
              </w:rPr>
            </w:pPr>
          </w:p>
        </w:tc>
        <w:tc>
          <w:tcPr>
            <w:tcW w:w="620" w:type="pct"/>
            <w:tcBorders>
              <w:bottom w:val="single" w:sz="4" w:space="0" w:color="auto"/>
            </w:tcBorders>
            <w:shd w:val="clear" w:color="auto" w:fill="auto"/>
            <w:vAlign w:val="center"/>
          </w:tcPr>
          <w:p w14:paraId="335AF0AE"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623</w:t>
            </w:r>
          </w:p>
        </w:tc>
        <w:tc>
          <w:tcPr>
            <w:tcW w:w="927" w:type="pct"/>
            <w:tcBorders>
              <w:bottom w:val="single" w:sz="4" w:space="0" w:color="auto"/>
            </w:tcBorders>
            <w:shd w:val="clear" w:color="auto" w:fill="auto"/>
            <w:vAlign w:val="center"/>
          </w:tcPr>
          <w:p w14:paraId="42D0064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57" w:type="pct"/>
            <w:shd w:val="clear" w:color="auto" w:fill="auto"/>
            <w:vAlign w:val="center"/>
          </w:tcPr>
          <w:p w14:paraId="418D74B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ASY18RBAJ</w:t>
            </w:r>
          </w:p>
        </w:tc>
        <w:tc>
          <w:tcPr>
            <w:tcW w:w="1376" w:type="pct"/>
            <w:shd w:val="clear" w:color="auto" w:fill="auto"/>
            <w:vAlign w:val="center"/>
          </w:tcPr>
          <w:p w14:paraId="6AC3365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AOY18RNAKH</w:t>
            </w:r>
          </w:p>
        </w:tc>
      </w:tr>
      <w:tr w:rsidR="007C2A36" w:rsidRPr="007C2A36" w14:paraId="4D50DA4D" w14:textId="77777777" w:rsidTr="00FC0EDB">
        <w:trPr>
          <w:trHeight w:val="567"/>
        </w:trPr>
        <w:tc>
          <w:tcPr>
            <w:tcW w:w="332" w:type="pct"/>
            <w:tcBorders>
              <w:bottom w:val="single" w:sz="4" w:space="0" w:color="auto"/>
            </w:tcBorders>
            <w:shd w:val="clear" w:color="auto" w:fill="auto"/>
            <w:vAlign w:val="center"/>
          </w:tcPr>
          <w:p w14:paraId="690C8122"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tcBorders>
              <w:bottom w:val="single" w:sz="4" w:space="0" w:color="auto"/>
            </w:tcBorders>
            <w:shd w:val="clear" w:color="auto" w:fill="auto"/>
            <w:vAlign w:val="center"/>
          </w:tcPr>
          <w:p w14:paraId="1FC2F27C" w14:textId="77777777" w:rsidR="007C2A36" w:rsidRPr="007C2A36" w:rsidRDefault="007C2A36" w:rsidP="004C3B1B">
            <w:pPr>
              <w:jc w:val="center"/>
              <w:rPr>
                <w:rFonts w:eastAsia="Calibri"/>
                <w:sz w:val="20"/>
                <w:szCs w:val="20"/>
                <w:lang w:val="en-US" w:eastAsia="en-US"/>
              </w:rPr>
            </w:pPr>
          </w:p>
        </w:tc>
        <w:tc>
          <w:tcPr>
            <w:tcW w:w="620" w:type="pct"/>
            <w:tcBorders>
              <w:bottom w:val="single" w:sz="4" w:space="0" w:color="auto"/>
            </w:tcBorders>
            <w:shd w:val="clear" w:color="auto" w:fill="auto"/>
            <w:vAlign w:val="center"/>
          </w:tcPr>
          <w:p w14:paraId="14DD3F90"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624</w:t>
            </w:r>
          </w:p>
        </w:tc>
        <w:tc>
          <w:tcPr>
            <w:tcW w:w="927" w:type="pct"/>
            <w:tcBorders>
              <w:bottom w:val="single" w:sz="4" w:space="0" w:color="auto"/>
            </w:tcBorders>
            <w:shd w:val="clear" w:color="auto" w:fill="auto"/>
            <w:vAlign w:val="center"/>
          </w:tcPr>
          <w:p w14:paraId="06DC39DA"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Sharp</w:t>
            </w:r>
          </w:p>
        </w:tc>
        <w:tc>
          <w:tcPr>
            <w:tcW w:w="1357" w:type="pct"/>
            <w:shd w:val="clear" w:color="auto" w:fill="auto"/>
            <w:vAlign w:val="center"/>
          </w:tcPr>
          <w:p w14:paraId="49A41F0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AY-XP07ER</w:t>
            </w:r>
          </w:p>
        </w:tc>
        <w:tc>
          <w:tcPr>
            <w:tcW w:w="1376" w:type="pct"/>
            <w:shd w:val="clear" w:color="auto" w:fill="auto"/>
            <w:vAlign w:val="center"/>
          </w:tcPr>
          <w:p w14:paraId="38486B8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AE-X07ER</w:t>
            </w:r>
          </w:p>
        </w:tc>
      </w:tr>
      <w:tr w:rsidR="007C2A36" w:rsidRPr="007C2A36" w14:paraId="0982CB86" w14:textId="77777777" w:rsidTr="00FC0EDB">
        <w:trPr>
          <w:trHeight w:val="567"/>
        </w:trPr>
        <w:tc>
          <w:tcPr>
            <w:tcW w:w="2268" w:type="pct"/>
            <w:gridSpan w:val="4"/>
            <w:shd w:val="clear" w:color="auto" w:fill="auto"/>
            <w:vAlign w:val="center"/>
          </w:tcPr>
          <w:p w14:paraId="31D39CC8"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 на 6 этаже</w:t>
            </w:r>
          </w:p>
        </w:tc>
        <w:tc>
          <w:tcPr>
            <w:tcW w:w="1357" w:type="pct"/>
            <w:shd w:val="clear" w:color="auto" w:fill="auto"/>
            <w:vAlign w:val="center"/>
          </w:tcPr>
          <w:p w14:paraId="1E327236"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3</w:t>
            </w:r>
          </w:p>
        </w:tc>
        <w:tc>
          <w:tcPr>
            <w:tcW w:w="1376" w:type="pct"/>
            <w:shd w:val="clear" w:color="auto" w:fill="auto"/>
            <w:vAlign w:val="center"/>
          </w:tcPr>
          <w:p w14:paraId="1054350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3</w:t>
            </w:r>
          </w:p>
        </w:tc>
      </w:tr>
      <w:tr w:rsidR="007C2A36" w:rsidRPr="007C2A36" w14:paraId="0B685A18" w14:textId="77777777" w:rsidTr="00FC0EDB">
        <w:trPr>
          <w:trHeight w:val="567"/>
        </w:trPr>
        <w:tc>
          <w:tcPr>
            <w:tcW w:w="332" w:type="pct"/>
            <w:shd w:val="clear" w:color="auto" w:fill="auto"/>
            <w:vAlign w:val="center"/>
          </w:tcPr>
          <w:p w14:paraId="79C68AD3" w14:textId="77777777" w:rsidR="007C2A36" w:rsidRPr="007C2A36" w:rsidRDefault="007C2A36" w:rsidP="007C2A36">
            <w:pPr>
              <w:numPr>
                <w:ilvl w:val="0"/>
                <w:numId w:val="23"/>
              </w:numPr>
              <w:tabs>
                <w:tab w:val="left" w:pos="459"/>
                <w:tab w:val="left" w:pos="601"/>
              </w:tabs>
              <w:ind w:left="0" w:firstLine="0"/>
              <w:contextualSpacing/>
              <w:jc w:val="center"/>
              <w:rPr>
                <w:rFonts w:eastAsia="Calibri"/>
                <w:sz w:val="20"/>
                <w:szCs w:val="20"/>
                <w:lang w:eastAsia="en-US"/>
              </w:rPr>
            </w:pPr>
          </w:p>
        </w:tc>
        <w:tc>
          <w:tcPr>
            <w:tcW w:w="388" w:type="pct"/>
            <w:vMerge w:val="restart"/>
            <w:shd w:val="clear" w:color="auto" w:fill="auto"/>
            <w:vAlign w:val="center"/>
          </w:tcPr>
          <w:p w14:paraId="50C8B4DE"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7</w:t>
            </w:r>
          </w:p>
        </w:tc>
        <w:tc>
          <w:tcPr>
            <w:tcW w:w="620" w:type="pct"/>
            <w:shd w:val="clear" w:color="auto" w:fill="auto"/>
            <w:vAlign w:val="center"/>
          </w:tcPr>
          <w:p w14:paraId="3ECF77F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701</w:t>
            </w:r>
          </w:p>
        </w:tc>
        <w:tc>
          <w:tcPr>
            <w:tcW w:w="927" w:type="pct"/>
            <w:shd w:val="clear" w:color="auto" w:fill="auto"/>
            <w:vAlign w:val="center"/>
          </w:tcPr>
          <w:p w14:paraId="383B5930"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Lessar</w:t>
            </w:r>
            <w:proofErr w:type="spellEnd"/>
          </w:p>
        </w:tc>
        <w:tc>
          <w:tcPr>
            <w:tcW w:w="1357" w:type="pct"/>
            <w:shd w:val="clear" w:color="auto" w:fill="auto"/>
            <w:vAlign w:val="center"/>
          </w:tcPr>
          <w:p w14:paraId="57D9615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LS-H12KEA2</w:t>
            </w:r>
          </w:p>
        </w:tc>
        <w:tc>
          <w:tcPr>
            <w:tcW w:w="1376" w:type="pct"/>
            <w:shd w:val="clear" w:color="auto" w:fill="auto"/>
            <w:vAlign w:val="center"/>
          </w:tcPr>
          <w:p w14:paraId="497793A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LU-H12KEA2</w:t>
            </w:r>
          </w:p>
        </w:tc>
      </w:tr>
      <w:tr w:rsidR="007C2A36" w:rsidRPr="007C2A36" w14:paraId="41BEAE00" w14:textId="77777777" w:rsidTr="00FC0EDB">
        <w:trPr>
          <w:trHeight w:val="567"/>
        </w:trPr>
        <w:tc>
          <w:tcPr>
            <w:tcW w:w="332" w:type="pct"/>
            <w:shd w:val="clear" w:color="auto" w:fill="auto"/>
            <w:vAlign w:val="center"/>
          </w:tcPr>
          <w:p w14:paraId="3D54F7D3" w14:textId="77777777" w:rsidR="007C2A36" w:rsidRPr="007C2A36" w:rsidRDefault="007C2A36" w:rsidP="007C2A36">
            <w:pPr>
              <w:numPr>
                <w:ilvl w:val="0"/>
                <w:numId w:val="23"/>
              </w:numPr>
              <w:tabs>
                <w:tab w:val="left" w:pos="459"/>
                <w:tab w:val="left" w:pos="601"/>
              </w:tabs>
              <w:ind w:left="0" w:firstLine="0"/>
              <w:contextualSpacing/>
              <w:jc w:val="center"/>
              <w:rPr>
                <w:rFonts w:eastAsia="Calibri"/>
                <w:sz w:val="20"/>
                <w:szCs w:val="20"/>
                <w:lang w:val="en-US" w:eastAsia="en-US"/>
              </w:rPr>
            </w:pPr>
          </w:p>
        </w:tc>
        <w:tc>
          <w:tcPr>
            <w:tcW w:w="388" w:type="pct"/>
            <w:vMerge/>
            <w:shd w:val="clear" w:color="auto" w:fill="auto"/>
            <w:vAlign w:val="center"/>
          </w:tcPr>
          <w:p w14:paraId="7FB440D3"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127E36D"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720</w:t>
            </w:r>
          </w:p>
        </w:tc>
        <w:tc>
          <w:tcPr>
            <w:tcW w:w="927" w:type="pct"/>
            <w:shd w:val="clear" w:color="auto" w:fill="auto"/>
            <w:vAlign w:val="center"/>
          </w:tcPr>
          <w:p w14:paraId="324CA158"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0D6712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M5WM20JR-ACLAB-R</w:t>
            </w:r>
          </w:p>
        </w:tc>
        <w:tc>
          <w:tcPr>
            <w:tcW w:w="1376" w:type="pct"/>
            <w:shd w:val="clear" w:color="auto" w:fill="auto"/>
            <w:vAlign w:val="center"/>
          </w:tcPr>
          <w:p w14:paraId="7DBFCA3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M5LC20CRJ-ACPOE-R</w:t>
            </w:r>
          </w:p>
        </w:tc>
      </w:tr>
      <w:tr w:rsidR="007C2A36" w:rsidRPr="007C2A36" w14:paraId="38EC3A5B" w14:textId="77777777" w:rsidTr="00FC0EDB">
        <w:trPr>
          <w:trHeight w:val="567"/>
        </w:trPr>
        <w:tc>
          <w:tcPr>
            <w:tcW w:w="332" w:type="pct"/>
            <w:shd w:val="clear" w:color="auto" w:fill="auto"/>
            <w:vAlign w:val="center"/>
          </w:tcPr>
          <w:p w14:paraId="4B260B0B" w14:textId="77777777" w:rsidR="007C2A36" w:rsidRPr="007C2A36" w:rsidRDefault="007C2A36" w:rsidP="007C2A36">
            <w:pPr>
              <w:numPr>
                <w:ilvl w:val="0"/>
                <w:numId w:val="23"/>
              </w:numPr>
              <w:tabs>
                <w:tab w:val="left" w:pos="459"/>
                <w:tab w:val="left" w:pos="601"/>
              </w:tabs>
              <w:ind w:left="0" w:firstLine="0"/>
              <w:contextualSpacing/>
              <w:jc w:val="center"/>
              <w:rPr>
                <w:rFonts w:eastAsia="Calibri"/>
                <w:sz w:val="20"/>
                <w:szCs w:val="20"/>
                <w:lang w:val="en-US" w:eastAsia="en-US"/>
              </w:rPr>
            </w:pPr>
          </w:p>
        </w:tc>
        <w:tc>
          <w:tcPr>
            <w:tcW w:w="388" w:type="pct"/>
            <w:vMerge/>
            <w:shd w:val="clear" w:color="auto" w:fill="auto"/>
            <w:vAlign w:val="center"/>
          </w:tcPr>
          <w:p w14:paraId="0D82850F"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63373EAE"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721</w:t>
            </w:r>
          </w:p>
        </w:tc>
        <w:tc>
          <w:tcPr>
            <w:tcW w:w="927" w:type="pct"/>
            <w:shd w:val="clear" w:color="auto" w:fill="auto"/>
            <w:vAlign w:val="center"/>
          </w:tcPr>
          <w:p w14:paraId="596C75D2"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Gree</w:t>
            </w:r>
            <w:proofErr w:type="spellEnd"/>
          </w:p>
        </w:tc>
        <w:tc>
          <w:tcPr>
            <w:tcW w:w="1357" w:type="pct"/>
            <w:shd w:val="clear" w:color="auto" w:fill="auto"/>
            <w:vAlign w:val="center"/>
          </w:tcPr>
          <w:p w14:paraId="30F0E69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GWH12AAB-K3NNA2A/I</w:t>
            </w:r>
          </w:p>
        </w:tc>
        <w:tc>
          <w:tcPr>
            <w:tcW w:w="1376" w:type="pct"/>
            <w:shd w:val="clear" w:color="auto" w:fill="auto"/>
            <w:vAlign w:val="center"/>
          </w:tcPr>
          <w:p w14:paraId="24CBC90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GWH12AAB-K3NNA2A/0</w:t>
            </w:r>
          </w:p>
        </w:tc>
      </w:tr>
      <w:tr w:rsidR="007C2A36" w:rsidRPr="007C2A36" w14:paraId="2EBE194A" w14:textId="77777777" w:rsidTr="00FC0EDB">
        <w:trPr>
          <w:trHeight w:val="567"/>
        </w:trPr>
        <w:tc>
          <w:tcPr>
            <w:tcW w:w="332" w:type="pct"/>
            <w:shd w:val="clear" w:color="auto" w:fill="auto"/>
            <w:vAlign w:val="center"/>
          </w:tcPr>
          <w:p w14:paraId="598797F6" w14:textId="77777777" w:rsidR="007C2A36" w:rsidRPr="007C2A36" w:rsidRDefault="007C2A36" w:rsidP="007C2A36">
            <w:pPr>
              <w:numPr>
                <w:ilvl w:val="0"/>
                <w:numId w:val="23"/>
              </w:numPr>
              <w:tabs>
                <w:tab w:val="left" w:pos="459"/>
                <w:tab w:val="left" w:pos="601"/>
              </w:tabs>
              <w:ind w:left="0" w:firstLine="0"/>
              <w:contextualSpacing/>
              <w:jc w:val="center"/>
              <w:rPr>
                <w:rFonts w:eastAsia="Calibri"/>
                <w:sz w:val="20"/>
                <w:szCs w:val="20"/>
                <w:lang w:val="en-US" w:eastAsia="en-US"/>
              </w:rPr>
            </w:pPr>
          </w:p>
        </w:tc>
        <w:tc>
          <w:tcPr>
            <w:tcW w:w="388" w:type="pct"/>
            <w:vMerge/>
            <w:shd w:val="clear" w:color="auto" w:fill="auto"/>
            <w:vAlign w:val="center"/>
          </w:tcPr>
          <w:p w14:paraId="41DDAF94"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70A59A3A"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722</w:t>
            </w:r>
          </w:p>
        </w:tc>
        <w:tc>
          <w:tcPr>
            <w:tcW w:w="927" w:type="pct"/>
            <w:shd w:val="clear" w:color="auto" w:fill="auto"/>
            <w:vAlign w:val="center"/>
          </w:tcPr>
          <w:p w14:paraId="1C1A9EA1"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4444E3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M5WM20JR-ACLAB-R</w:t>
            </w:r>
          </w:p>
        </w:tc>
        <w:tc>
          <w:tcPr>
            <w:tcW w:w="1376" w:type="pct"/>
            <w:shd w:val="clear" w:color="auto" w:fill="auto"/>
            <w:vAlign w:val="center"/>
          </w:tcPr>
          <w:p w14:paraId="0B78A77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M5LC20CRJ-ACPOE-R</w:t>
            </w:r>
          </w:p>
        </w:tc>
      </w:tr>
      <w:tr w:rsidR="007C2A36" w:rsidRPr="007C2A36" w14:paraId="4D87F2A4" w14:textId="77777777" w:rsidTr="00FC0EDB">
        <w:trPr>
          <w:trHeight w:val="567"/>
        </w:trPr>
        <w:tc>
          <w:tcPr>
            <w:tcW w:w="332" w:type="pct"/>
            <w:shd w:val="clear" w:color="auto" w:fill="auto"/>
            <w:vAlign w:val="center"/>
          </w:tcPr>
          <w:p w14:paraId="4DDCEC2C" w14:textId="77777777" w:rsidR="007C2A36" w:rsidRPr="007C2A36" w:rsidRDefault="007C2A36" w:rsidP="007C2A36">
            <w:pPr>
              <w:numPr>
                <w:ilvl w:val="0"/>
                <w:numId w:val="23"/>
              </w:numPr>
              <w:tabs>
                <w:tab w:val="left" w:pos="459"/>
                <w:tab w:val="left" w:pos="601"/>
              </w:tabs>
              <w:ind w:left="0" w:firstLine="0"/>
              <w:contextualSpacing/>
              <w:jc w:val="center"/>
              <w:rPr>
                <w:rFonts w:eastAsia="Calibri"/>
                <w:sz w:val="20"/>
                <w:szCs w:val="20"/>
                <w:lang w:val="en-US" w:eastAsia="en-US"/>
              </w:rPr>
            </w:pPr>
          </w:p>
        </w:tc>
        <w:tc>
          <w:tcPr>
            <w:tcW w:w="388" w:type="pct"/>
            <w:vMerge/>
            <w:shd w:val="clear" w:color="auto" w:fill="auto"/>
            <w:vAlign w:val="center"/>
          </w:tcPr>
          <w:p w14:paraId="2F5D27FB"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3D3936A"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723</w:t>
            </w:r>
          </w:p>
        </w:tc>
        <w:tc>
          <w:tcPr>
            <w:tcW w:w="927" w:type="pct"/>
            <w:shd w:val="clear" w:color="auto" w:fill="auto"/>
            <w:vAlign w:val="center"/>
          </w:tcPr>
          <w:p w14:paraId="06CB0B13"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367488E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M5WM030FR-AFCE-R</w:t>
            </w:r>
          </w:p>
        </w:tc>
        <w:tc>
          <w:tcPr>
            <w:tcW w:w="1376" w:type="pct"/>
            <w:shd w:val="clear" w:color="auto" w:fill="auto"/>
            <w:vAlign w:val="center"/>
          </w:tcPr>
          <w:p w14:paraId="2FB4FE2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M5LC028CR-ACPOA-R</w:t>
            </w:r>
          </w:p>
        </w:tc>
      </w:tr>
      <w:tr w:rsidR="007C2A36" w:rsidRPr="007C2A36" w14:paraId="049F4E18" w14:textId="77777777" w:rsidTr="00FC0EDB">
        <w:trPr>
          <w:trHeight w:val="567"/>
        </w:trPr>
        <w:tc>
          <w:tcPr>
            <w:tcW w:w="332" w:type="pct"/>
            <w:shd w:val="clear" w:color="auto" w:fill="auto"/>
            <w:vAlign w:val="center"/>
          </w:tcPr>
          <w:p w14:paraId="737465CD" w14:textId="77777777" w:rsidR="007C2A36" w:rsidRPr="007C2A36" w:rsidRDefault="007C2A36" w:rsidP="007C2A36">
            <w:pPr>
              <w:numPr>
                <w:ilvl w:val="0"/>
                <w:numId w:val="23"/>
              </w:numPr>
              <w:tabs>
                <w:tab w:val="left" w:pos="459"/>
                <w:tab w:val="left" w:pos="601"/>
              </w:tabs>
              <w:ind w:left="0" w:firstLine="0"/>
              <w:contextualSpacing/>
              <w:jc w:val="center"/>
              <w:rPr>
                <w:rFonts w:eastAsia="Calibri"/>
                <w:sz w:val="20"/>
                <w:szCs w:val="20"/>
                <w:lang w:val="en-US" w:eastAsia="en-US"/>
              </w:rPr>
            </w:pPr>
          </w:p>
        </w:tc>
        <w:tc>
          <w:tcPr>
            <w:tcW w:w="388" w:type="pct"/>
            <w:vMerge/>
            <w:shd w:val="clear" w:color="auto" w:fill="auto"/>
            <w:vAlign w:val="center"/>
          </w:tcPr>
          <w:p w14:paraId="53725CB6" w14:textId="77777777" w:rsidR="007C2A36" w:rsidRPr="007C2A36" w:rsidRDefault="007C2A36" w:rsidP="004C3B1B">
            <w:pPr>
              <w:jc w:val="center"/>
              <w:rPr>
                <w:rFonts w:eastAsia="Calibri"/>
                <w:sz w:val="20"/>
                <w:szCs w:val="20"/>
                <w:lang w:val="en-US" w:eastAsia="en-US"/>
              </w:rPr>
            </w:pPr>
          </w:p>
        </w:tc>
        <w:tc>
          <w:tcPr>
            <w:tcW w:w="620" w:type="pct"/>
            <w:tcBorders>
              <w:bottom w:val="single" w:sz="4" w:space="0" w:color="auto"/>
            </w:tcBorders>
            <w:shd w:val="clear" w:color="auto" w:fill="auto"/>
            <w:vAlign w:val="center"/>
          </w:tcPr>
          <w:p w14:paraId="655B9A0A"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724</w:t>
            </w:r>
          </w:p>
        </w:tc>
        <w:tc>
          <w:tcPr>
            <w:tcW w:w="927" w:type="pct"/>
            <w:tcBorders>
              <w:bottom w:val="single" w:sz="4" w:space="0" w:color="auto"/>
            </w:tcBorders>
            <w:shd w:val="clear" w:color="auto" w:fill="auto"/>
            <w:vAlign w:val="center"/>
          </w:tcPr>
          <w:p w14:paraId="06316F5E"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318A14A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M5WM030FR-AFCE-R</w:t>
            </w:r>
          </w:p>
        </w:tc>
        <w:tc>
          <w:tcPr>
            <w:tcW w:w="1376" w:type="pct"/>
            <w:shd w:val="clear" w:color="auto" w:fill="auto"/>
            <w:vAlign w:val="center"/>
          </w:tcPr>
          <w:p w14:paraId="1948458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M5LC028CR-ACPOA-R</w:t>
            </w:r>
          </w:p>
        </w:tc>
      </w:tr>
      <w:tr w:rsidR="007C2A36" w:rsidRPr="007C2A36" w14:paraId="221D235F" w14:textId="77777777" w:rsidTr="00FC0EDB">
        <w:trPr>
          <w:trHeight w:val="567"/>
        </w:trPr>
        <w:tc>
          <w:tcPr>
            <w:tcW w:w="2268" w:type="pct"/>
            <w:gridSpan w:val="4"/>
            <w:shd w:val="clear" w:color="auto" w:fill="auto"/>
            <w:vAlign w:val="center"/>
          </w:tcPr>
          <w:p w14:paraId="6E83953B"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w:t>
            </w:r>
            <w:r w:rsidRPr="007C2A36">
              <w:rPr>
                <w:rFonts w:eastAsia="Calibri"/>
                <w:b/>
                <w:sz w:val="20"/>
                <w:szCs w:val="20"/>
                <w:lang w:val="en-US" w:eastAsia="en-US"/>
              </w:rPr>
              <w:t xml:space="preserve"> </w:t>
            </w:r>
            <w:r w:rsidRPr="007C2A36">
              <w:rPr>
                <w:rFonts w:eastAsia="Calibri"/>
                <w:b/>
                <w:sz w:val="20"/>
                <w:szCs w:val="20"/>
                <w:lang w:eastAsia="en-US"/>
              </w:rPr>
              <w:t>на 7 этаже</w:t>
            </w:r>
          </w:p>
        </w:tc>
        <w:tc>
          <w:tcPr>
            <w:tcW w:w="1357" w:type="pct"/>
            <w:shd w:val="clear" w:color="auto" w:fill="auto"/>
            <w:vAlign w:val="center"/>
          </w:tcPr>
          <w:p w14:paraId="4900E036"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6</w:t>
            </w:r>
          </w:p>
        </w:tc>
        <w:tc>
          <w:tcPr>
            <w:tcW w:w="1376" w:type="pct"/>
            <w:shd w:val="clear" w:color="auto" w:fill="auto"/>
            <w:vAlign w:val="center"/>
          </w:tcPr>
          <w:p w14:paraId="41A6411F"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6</w:t>
            </w:r>
          </w:p>
        </w:tc>
      </w:tr>
      <w:tr w:rsidR="007C2A36" w:rsidRPr="007C2A36" w14:paraId="49F0073B" w14:textId="77777777" w:rsidTr="00FC0EDB">
        <w:trPr>
          <w:trHeight w:val="567"/>
        </w:trPr>
        <w:tc>
          <w:tcPr>
            <w:tcW w:w="332" w:type="pct"/>
            <w:shd w:val="clear" w:color="auto" w:fill="auto"/>
            <w:vAlign w:val="center"/>
          </w:tcPr>
          <w:p w14:paraId="52E2B692"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val="restart"/>
            <w:shd w:val="clear" w:color="auto" w:fill="auto"/>
            <w:vAlign w:val="center"/>
          </w:tcPr>
          <w:p w14:paraId="5E82EEAE" w14:textId="77777777" w:rsidR="007C2A36" w:rsidRPr="007C2A36" w:rsidRDefault="007C2A36" w:rsidP="004C3B1B">
            <w:pPr>
              <w:jc w:val="center"/>
              <w:rPr>
                <w:rFonts w:eastAsia="Calibri"/>
                <w:sz w:val="20"/>
                <w:szCs w:val="20"/>
                <w:lang w:val="en-US" w:eastAsia="en-US"/>
              </w:rPr>
            </w:pPr>
            <w:r w:rsidRPr="007C2A36">
              <w:rPr>
                <w:rFonts w:eastAsia="Calibri"/>
                <w:sz w:val="20"/>
                <w:szCs w:val="20"/>
                <w:lang w:val="en-US" w:eastAsia="en-US"/>
              </w:rPr>
              <w:t>8</w:t>
            </w:r>
          </w:p>
        </w:tc>
        <w:tc>
          <w:tcPr>
            <w:tcW w:w="620" w:type="pct"/>
            <w:shd w:val="clear" w:color="auto" w:fill="auto"/>
            <w:vAlign w:val="center"/>
          </w:tcPr>
          <w:p w14:paraId="600B7BC6"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829</w:t>
            </w:r>
          </w:p>
        </w:tc>
        <w:tc>
          <w:tcPr>
            <w:tcW w:w="927" w:type="pct"/>
            <w:shd w:val="clear" w:color="auto" w:fill="auto"/>
            <w:vAlign w:val="center"/>
          </w:tcPr>
          <w:p w14:paraId="339850B8"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755D6AF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1BDEB5C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5C0FF7C6" w14:textId="77777777" w:rsidTr="00FC0EDB">
        <w:trPr>
          <w:trHeight w:val="567"/>
        </w:trPr>
        <w:tc>
          <w:tcPr>
            <w:tcW w:w="332" w:type="pct"/>
            <w:shd w:val="clear" w:color="auto" w:fill="auto"/>
            <w:vAlign w:val="center"/>
          </w:tcPr>
          <w:p w14:paraId="185232E9"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2477CB45"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22BDD981"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830</w:t>
            </w:r>
          </w:p>
        </w:tc>
        <w:tc>
          <w:tcPr>
            <w:tcW w:w="927" w:type="pct"/>
            <w:shd w:val="clear" w:color="auto" w:fill="auto"/>
            <w:vAlign w:val="center"/>
          </w:tcPr>
          <w:p w14:paraId="684DEF9F"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10EE84B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29667E8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14872CC2" w14:textId="77777777" w:rsidTr="00FC0EDB">
        <w:trPr>
          <w:trHeight w:val="567"/>
        </w:trPr>
        <w:tc>
          <w:tcPr>
            <w:tcW w:w="332" w:type="pct"/>
            <w:shd w:val="clear" w:color="auto" w:fill="auto"/>
            <w:vAlign w:val="center"/>
          </w:tcPr>
          <w:p w14:paraId="6BA149C2"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shd w:val="clear" w:color="auto" w:fill="auto"/>
            <w:vAlign w:val="center"/>
          </w:tcPr>
          <w:p w14:paraId="259787B9" w14:textId="77777777" w:rsidR="007C2A36" w:rsidRPr="007C2A36" w:rsidRDefault="007C2A36" w:rsidP="004C3B1B">
            <w:pPr>
              <w:jc w:val="center"/>
              <w:rPr>
                <w:rFonts w:eastAsia="Calibri"/>
                <w:sz w:val="20"/>
                <w:szCs w:val="20"/>
                <w:lang w:val="en-US" w:eastAsia="en-US"/>
              </w:rPr>
            </w:pPr>
          </w:p>
        </w:tc>
        <w:tc>
          <w:tcPr>
            <w:tcW w:w="620" w:type="pct"/>
            <w:shd w:val="clear" w:color="auto" w:fill="auto"/>
            <w:vAlign w:val="center"/>
          </w:tcPr>
          <w:p w14:paraId="413E7B94"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831</w:t>
            </w:r>
          </w:p>
        </w:tc>
        <w:tc>
          <w:tcPr>
            <w:tcW w:w="927" w:type="pct"/>
            <w:shd w:val="clear" w:color="auto" w:fill="auto"/>
            <w:vAlign w:val="center"/>
          </w:tcPr>
          <w:p w14:paraId="1517BF86"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B1B3A9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M5WM20G2R-ACICE-R</w:t>
            </w:r>
          </w:p>
        </w:tc>
        <w:tc>
          <w:tcPr>
            <w:tcW w:w="1376" w:type="pct"/>
            <w:shd w:val="clear" w:color="auto" w:fill="auto"/>
            <w:vAlign w:val="center"/>
          </w:tcPr>
          <w:p w14:paraId="6EA3948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75F9C17F" w14:textId="77777777" w:rsidTr="00FC0EDB">
        <w:trPr>
          <w:trHeight w:val="567"/>
        </w:trPr>
        <w:tc>
          <w:tcPr>
            <w:tcW w:w="332" w:type="pct"/>
            <w:tcBorders>
              <w:bottom w:val="single" w:sz="4" w:space="0" w:color="auto"/>
            </w:tcBorders>
            <w:shd w:val="clear" w:color="auto" w:fill="auto"/>
            <w:vAlign w:val="center"/>
          </w:tcPr>
          <w:p w14:paraId="20CCDD3A" w14:textId="77777777" w:rsidR="007C2A36" w:rsidRPr="007C2A36" w:rsidRDefault="007C2A36" w:rsidP="007C2A36">
            <w:pPr>
              <w:numPr>
                <w:ilvl w:val="0"/>
                <w:numId w:val="23"/>
              </w:numPr>
              <w:tabs>
                <w:tab w:val="left" w:pos="459"/>
              </w:tabs>
              <w:ind w:left="0" w:firstLine="0"/>
              <w:contextualSpacing/>
              <w:jc w:val="center"/>
              <w:rPr>
                <w:rFonts w:eastAsia="Calibri"/>
                <w:sz w:val="20"/>
                <w:szCs w:val="20"/>
                <w:lang w:val="en-US" w:eastAsia="en-US"/>
              </w:rPr>
            </w:pPr>
          </w:p>
        </w:tc>
        <w:tc>
          <w:tcPr>
            <w:tcW w:w="388" w:type="pct"/>
            <w:vMerge/>
            <w:tcBorders>
              <w:bottom w:val="single" w:sz="4" w:space="0" w:color="auto"/>
            </w:tcBorders>
            <w:shd w:val="clear" w:color="auto" w:fill="auto"/>
            <w:vAlign w:val="center"/>
          </w:tcPr>
          <w:p w14:paraId="6E4FD03C" w14:textId="77777777" w:rsidR="007C2A36" w:rsidRPr="007C2A36" w:rsidRDefault="007C2A36" w:rsidP="004C3B1B">
            <w:pPr>
              <w:jc w:val="center"/>
              <w:rPr>
                <w:rFonts w:eastAsia="Calibri"/>
                <w:sz w:val="20"/>
                <w:szCs w:val="20"/>
                <w:lang w:val="en-US" w:eastAsia="en-US"/>
              </w:rPr>
            </w:pPr>
          </w:p>
        </w:tc>
        <w:tc>
          <w:tcPr>
            <w:tcW w:w="620" w:type="pct"/>
            <w:tcBorders>
              <w:bottom w:val="single" w:sz="4" w:space="0" w:color="auto"/>
            </w:tcBorders>
            <w:shd w:val="clear" w:color="auto" w:fill="auto"/>
            <w:vAlign w:val="center"/>
          </w:tcPr>
          <w:p w14:paraId="06F489A8"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832</w:t>
            </w:r>
          </w:p>
        </w:tc>
        <w:tc>
          <w:tcPr>
            <w:tcW w:w="927" w:type="pct"/>
            <w:tcBorders>
              <w:bottom w:val="single" w:sz="4" w:space="0" w:color="auto"/>
            </w:tcBorders>
            <w:shd w:val="clear" w:color="auto" w:fill="auto"/>
            <w:vAlign w:val="center"/>
          </w:tcPr>
          <w:p w14:paraId="6E51AF3F"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57" w:type="pct"/>
            <w:shd w:val="clear" w:color="auto" w:fill="auto"/>
            <w:vAlign w:val="center"/>
          </w:tcPr>
          <w:p w14:paraId="4EBCED16"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M5WM10JR-ACLAB-R</w:t>
            </w:r>
          </w:p>
        </w:tc>
        <w:tc>
          <w:tcPr>
            <w:tcW w:w="1376" w:type="pct"/>
            <w:shd w:val="clear" w:color="auto" w:fill="auto"/>
            <w:vAlign w:val="center"/>
          </w:tcPr>
          <w:p w14:paraId="40E03FB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M5LC10CRJ-ACPOG-R</w:t>
            </w:r>
          </w:p>
        </w:tc>
      </w:tr>
      <w:tr w:rsidR="007C2A36" w:rsidRPr="007C2A36" w14:paraId="37F218F7" w14:textId="77777777" w:rsidTr="00FC0EDB">
        <w:trPr>
          <w:trHeight w:val="567"/>
        </w:trPr>
        <w:tc>
          <w:tcPr>
            <w:tcW w:w="2268" w:type="pct"/>
            <w:gridSpan w:val="4"/>
            <w:shd w:val="clear" w:color="auto" w:fill="auto"/>
            <w:vAlign w:val="center"/>
          </w:tcPr>
          <w:p w14:paraId="098119CE" w14:textId="77777777" w:rsidR="007C2A36" w:rsidRPr="007C2A36" w:rsidRDefault="007C2A36" w:rsidP="004C3B1B">
            <w:pPr>
              <w:jc w:val="center"/>
              <w:rPr>
                <w:rFonts w:eastAsia="Calibri"/>
                <w:b/>
                <w:sz w:val="20"/>
                <w:szCs w:val="20"/>
                <w:lang w:val="en-US" w:eastAsia="en-US"/>
              </w:rPr>
            </w:pPr>
            <w:r w:rsidRPr="007C2A36">
              <w:rPr>
                <w:rFonts w:eastAsia="Calibri"/>
                <w:b/>
                <w:sz w:val="20"/>
                <w:szCs w:val="20"/>
                <w:lang w:eastAsia="en-US"/>
              </w:rPr>
              <w:t>Всего</w:t>
            </w:r>
            <w:r w:rsidRPr="007C2A36">
              <w:rPr>
                <w:rFonts w:eastAsia="Calibri"/>
                <w:b/>
                <w:sz w:val="20"/>
                <w:szCs w:val="20"/>
                <w:lang w:val="en-US" w:eastAsia="en-US"/>
              </w:rPr>
              <w:t xml:space="preserve"> </w:t>
            </w:r>
            <w:r w:rsidRPr="007C2A36">
              <w:rPr>
                <w:rFonts w:eastAsia="Calibri"/>
                <w:b/>
                <w:sz w:val="20"/>
                <w:szCs w:val="20"/>
                <w:lang w:eastAsia="en-US"/>
              </w:rPr>
              <w:t>на 8 этаже</w:t>
            </w:r>
          </w:p>
        </w:tc>
        <w:tc>
          <w:tcPr>
            <w:tcW w:w="1357" w:type="pct"/>
            <w:shd w:val="clear" w:color="auto" w:fill="auto"/>
            <w:vAlign w:val="center"/>
          </w:tcPr>
          <w:p w14:paraId="38C7A04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4</w:t>
            </w:r>
          </w:p>
        </w:tc>
        <w:tc>
          <w:tcPr>
            <w:tcW w:w="1376" w:type="pct"/>
            <w:shd w:val="clear" w:color="auto" w:fill="auto"/>
            <w:vAlign w:val="center"/>
          </w:tcPr>
          <w:p w14:paraId="5D5C45E4"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4</w:t>
            </w:r>
          </w:p>
        </w:tc>
      </w:tr>
      <w:tr w:rsidR="007C2A36" w:rsidRPr="007C2A36" w14:paraId="6A34D089" w14:textId="77777777" w:rsidTr="00FC0EDB">
        <w:trPr>
          <w:trHeight w:val="567"/>
        </w:trPr>
        <w:tc>
          <w:tcPr>
            <w:tcW w:w="2268" w:type="pct"/>
            <w:gridSpan w:val="4"/>
            <w:shd w:val="clear" w:color="auto" w:fill="auto"/>
            <w:vAlign w:val="center"/>
          </w:tcPr>
          <w:p w14:paraId="5DB48D1A"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ИТОГО</w:t>
            </w:r>
          </w:p>
        </w:tc>
        <w:tc>
          <w:tcPr>
            <w:tcW w:w="1357" w:type="pct"/>
            <w:shd w:val="clear" w:color="auto" w:fill="auto"/>
            <w:vAlign w:val="center"/>
          </w:tcPr>
          <w:p w14:paraId="72960252"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88</w:t>
            </w:r>
          </w:p>
        </w:tc>
        <w:tc>
          <w:tcPr>
            <w:tcW w:w="1376" w:type="pct"/>
            <w:shd w:val="clear" w:color="auto" w:fill="auto"/>
            <w:vAlign w:val="center"/>
          </w:tcPr>
          <w:p w14:paraId="7FE408DC"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88</w:t>
            </w:r>
          </w:p>
        </w:tc>
      </w:tr>
    </w:tbl>
    <w:p w14:paraId="07311846" w14:textId="77777777" w:rsidR="007C2A36" w:rsidRPr="007C2A36" w:rsidRDefault="007C2A36" w:rsidP="007C2A36">
      <w:pPr>
        <w:tabs>
          <w:tab w:val="left" w:pos="1276"/>
        </w:tabs>
        <w:jc w:val="both"/>
        <w:rPr>
          <w:sz w:val="20"/>
          <w:szCs w:val="20"/>
        </w:rPr>
      </w:pPr>
    </w:p>
    <w:p w14:paraId="017CFC9E" w14:textId="77777777" w:rsidR="007C2A36" w:rsidRPr="007C2A36" w:rsidRDefault="007C2A36" w:rsidP="007C2A36">
      <w:pPr>
        <w:tabs>
          <w:tab w:val="left" w:pos="1134"/>
        </w:tabs>
        <w:contextualSpacing/>
        <w:jc w:val="both"/>
        <w:outlineLvl w:val="1"/>
        <w:rPr>
          <w:b/>
          <w:sz w:val="20"/>
          <w:szCs w:val="20"/>
        </w:rPr>
      </w:pPr>
      <w:r w:rsidRPr="007C2A36">
        <w:rPr>
          <w:b/>
          <w:sz w:val="20"/>
          <w:szCs w:val="20"/>
        </w:rPr>
        <w:t xml:space="preserve">Служебно-техническое здание, Межевой канал, д.3, корп.2, </w:t>
      </w:r>
      <w:proofErr w:type="spellStart"/>
      <w:proofErr w:type="gramStart"/>
      <w:r w:rsidRPr="007C2A36">
        <w:rPr>
          <w:b/>
          <w:sz w:val="20"/>
          <w:szCs w:val="20"/>
        </w:rPr>
        <w:t>лит.А</w:t>
      </w:r>
      <w:proofErr w:type="spellEnd"/>
      <w:proofErr w:type="gramEnd"/>
      <w:r w:rsidRPr="007C2A36">
        <w:rPr>
          <w:b/>
          <w:sz w:val="20"/>
          <w:szCs w:val="20"/>
        </w:rPr>
        <w:t>,</w:t>
      </w:r>
    </w:p>
    <w:p w14:paraId="32F3DBF1" w14:textId="77777777" w:rsidR="007C2A36" w:rsidRPr="007C2A36" w:rsidRDefault="007C2A36" w:rsidP="007C2A36">
      <w:pPr>
        <w:tabs>
          <w:tab w:val="left" w:pos="1276"/>
        </w:tabs>
        <w:jc w:val="both"/>
        <w:rPr>
          <w:b/>
          <w:sz w:val="20"/>
          <w:szCs w:val="20"/>
        </w:rPr>
      </w:pPr>
      <w:r w:rsidRPr="007C2A36">
        <w:rPr>
          <w:b/>
          <w:sz w:val="20"/>
          <w:szCs w:val="20"/>
        </w:rPr>
        <w:t>мульти сплит-системы:</w:t>
      </w:r>
    </w:p>
    <w:tbl>
      <w:tblPr>
        <w:tblW w:w="48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784"/>
        <w:gridCol w:w="1308"/>
        <w:gridCol w:w="1944"/>
        <w:gridCol w:w="2834"/>
        <w:gridCol w:w="2881"/>
      </w:tblGrid>
      <w:tr w:rsidR="007C2A36" w:rsidRPr="007C2A36" w14:paraId="46D69CFC" w14:textId="77777777" w:rsidTr="00FC0EDB">
        <w:trPr>
          <w:trHeight w:val="1110"/>
          <w:tblHeader/>
        </w:trPr>
        <w:tc>
          <w:tcPr>
            <w:tcW w:w="289" w:type="pct"/>
            <w:shd w:val="clear" w:color="auto" w:fill="auto"/>
            <w:vAlign w:val="center"/>
          </w:tcPr>
          <w:p w14:paraId="50497C46"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 п/п</w:t>
            </w:r>
          </w:p>
        </w:tc>
        <w:tc>
          <w:tcPr>
            <w:tcW w:w="379" w:type="pct"/>
            <w:shd w:val="clear" w:color="auto" w:fill="auto"/>
            <w:vAlign w:val="center"/>
          </w:tcPr>
          <w:p w14:paraId="2E3178F6"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Этаж</w:t>
            </w:r>
          </w:p>
        </w:tc>
        <w:tc>
          <w:tcPr>
            <w:tcW w:w="632" w:type="pct"/>
            <w:shd w:val="clear" w:color="auto" w:fill="auto"/>
            <w:vAlign w:val="center"/>
          </w:tcPr>
          <w:p w14:paraId="3AFA4A56"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 кабинета</w:t>
            </w:r>
          </w:p>
        </w:tc>
        <w:tc>
          <w:tcPr>
            <w:tcW w:w="938" w:type="pct"/>
            <w:shd w:val="clear" w:color="auto" w:fill="auto"/>
            <w:vAlign w:val="center"/>
          </w:tcPr>
          <w:p w14:paraId="2F029E5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Наименование мульти сплит-системы</w:t>
            </w:r>
          </w:p>
        </w:tc>
        <w:tc>
          <w:tcPr>
            <w:tcW w:w="1369" w:type="pct"/>
            <w:shd w:val="clear" w:color="auto" w:fill="auto"/>
            <w:vAlign w:val="center"/>
          </w:tcPr>
          <w:p w14:paraId="1280FB99"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Внутренний блок</w:t>
            </w:r>
          </w:p>
        </w:tc>
        <w:tc>
          <w:tcPr>
            <w:tcW w:w="1393" w:type="pct"/>
            <w:shd w:val="clear" w:color="auto" w:fill="auto"/>
            <w:vAlign w:val="center"/>
          </w:tcPr>
          <w:p w14:paraId="7940D274"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Наружный блок</w:t>
            </w:r>
          </w:p>
        </w:tc>
      </w:tr>
      <w:tr w:rsidR="007C2A36" w:rsidRPr="007C2A36" w14:paraId="0AA3CFE7" w14:textId="77777777" w:rsidTr="00FC0EDB">
        <w:trPr>
          <w:trHeight w:val="567"/>
        </w:trPr>
        <w:tc>
          <w:tcPr>
            <w:tcW w:w="289" w:type="pct"/>
            <w:shd w:val="clear" w:color="auto" w:fill="auto"/>
            <w:vAlign w:val="center"/>
          </w:tcPr>
          <w:p w14:paraId="3251384E"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shd w:val="clear" w:color="auto" w:fill="auto"/>
            <w:vAlign w:val="center"/>
          </w:tcPr>
          <w:p w14:paraId="70E9CA1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1</w:t>
            </w:r>
          </w:p>
        </w:tc>
        <w:tc>
          <w:tcPr>
            <w:tcW w:w="632" w:type="pct"/>
            <w:vMerge w:val="restart"/>
            <w:shd w:val="clear" w:color="auto" w:fill="auto"/>
            <w:vAlign w:val="center"/>
          </w:tcPr>
          <w:p w14:paraId="53FBF388"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ФОК</w:t>
            </w:r>
          </w:p>
        </w:tc>
        <w:tc>
          <w:tcPr>
            <w:tcW w:w="938" w:type="pct"/>
            <w:shd w:val="clear" w:color="auto" w:fill="auto"/>
            <w:vAlign w:val="center"/>
          </w:tcPr>
          <w:p w14:paraId="03BA9462"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69" w:type="pct"/>
            <w:shd w:val="clear" w:color="auto" w:fill="auto"/>
            <w:vAlign w:val="center"/>
          </w:tcPr>
          <w:p w14:paraId="27DB1D4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ASYA18LACM</w:t>
            </w:r>
          </w:p>
        </w:tc>
        <w:tc>
          <w:tcPr>
            <w:tcW w:w="1393" w:type="pct"/>
            <w:vMerge w:val="restart"/>
            <w:shd w:val="clear" w:color="auto" w:fill="auto"/>
            <w:vAlign w:val="center"/>
          </w:tcPr>
          <w:p w14:paraId="1BFE6CE2"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AOY30LMAW4</w:t>
            </w:r>
          </w:p>
        </w:tc>
      </w:tr>
      <w:tr w:rsidR="007C2A36" w:rsidRPr="007C2A36" w14:paraId="5AB6A729" w14:textId="77777777" w:rsidTr="00FC0EDB">
        <w:trPr>
          <w:trHeight w:val="567"/>
        </w:trPr>
        <w:tc>
          <w:tcPr>
            <w:tcW w:w="289" w:type="pct"/>
            <w:shd w:val="clear" w:color="auto" w:fill="auto"/>
            <w:vAlign w:val="center"/>
          </w:tcPr>
          <w:p w14:paraId="496B946E"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eastAsia="en-US"/>
              </w:rPr>
            </w:pPr>
          </w:p>
        </w:tc>
        <w:tc>
          <w:tcPr>
            <w:tcW w:w="379" w:type="pct"/>
            <w:vMerge w:val="restart"/>
            <w:shd w:val="clear" w:color="auto" w:fill="auto"/>
            <w:vAlign w:val="center"/>
          </w:tcPr>
          <w:p w14:paraId="3F2A0CB0"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2</w:t>
            </w:r>
          </w:p>
        </w:tc>
        <w:tc>
          <w:tcPr>
            <w:tcW w:w="632" w:type="pct"/>
            <w:vMerge/>
            <w:shd w:val="clear" w:color="auto" w:fill="auto"/>
            <w:vAlign w:val="center"/>
          </w:tcPr>
          <w:p w14:paraId="4B3595C7" w14:textId="77777777" w:rsidR="007C2A36" w:rsidRPr="007C2A36" w:rsidRDefault="007C2A36" w:rsidP="004C3B1B">
            <w:pPr>
              <w:jc w:val="center"/>
              <w:rPr>
                <w:rFonts w:eastAsia="Calibri"/>
                <w:sz w:val="20"/>
                <w:szCs w:val="20"/>
                <w:lang w:eastAsia="en-US"/>
              </w:rPr>
            </w:pPr>
          </w:p>
        </w:tc>
        <w:tc>
          <w:tcPr>
            <w:tcW w:w="938" w:type="pct"/>
            <w:shd w:val="clear" w:color="auto" w:fill="auto"/>
            <w:vAlign w:val="center"/>
          </w:tcPr>
          <w:p w14:paraId="61BFC4F7"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69" w:type="pct"/>
            <w:shd w:val="clear" w:color="auto" w:fill="auto"/>
            <w:vAlign w:val="center"/>
          </w:tcPr>
          <w:p w14:paraId="14F4111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ASYA07LACM</w:t>
            </w:r>
          </w:p>
        </w:tc>
        <w:tc>
          <w:tcPr>
            <w:tcW w:w="1393" w:type="pct"/>
            <w:vMerge/>
            <w:shd w:val="clear" w:color="auto" w:fill="auto"/>
            <w:vAlign w:val="center"/>
          </w:tcPr>
          <w:p w14:paraId="7241A07C" w14:textId="77777777" w:rsidR="007C2A36" w:rsidRPr="007C2A36" w:rsidRDefault="007C2A36" w:rsidP="004C3B1B">
            <w:pPr>
              <w:jc w:val="center"/>
              <w:rPr>
                <w:rFonts w:eastAsia="Calibri"/>
                <w:sz w:val="20"/>
                <w:szCs w:val="20"/>
                <w:lang w:eastAsia="en-US"/>
              </w:rPr>
            </w:pPr>
          </w:p>
        </w:tc>
      </w:tr>
      <w:tr w:rsidR="007C2A36" w:rsidRPr="007C2A36" w14:paraId="6BB9DE78" w14:textId="77777777" w:rsidTr="00FC0EDB">
        <w:trPr>
          <w:trHeight w:val="567"/>
        </w:trPr>
        <w:tc>
          <w:tcPr>
            <w:tcW w:w="289" w:type="pct"/>
            <w:shd w:val="clear" w:color="auto" w:fill="auto"/>
            <w:vAlign w:val="center"/>
          </w:tcPr>
          <w:p w14:paraId="2C37C250"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7226388C" w14:textId="77777777" w:rsidR="007C2A36" w:rsidRPr="007C2A36" w:rsidRDefault="007C2A36" w:rsidP="004C3B1B">
            <w:pPr>
              <w:jc w:val="center"/>
              <w:rPr>
                <w:rFonts w:eastAsia="Calibri"/>
                <w:sz w:val="20"/>
                <w:szCs w:val="20"/>
                <w:lang w:eastAsia="en-US"/>
              </w:rPr>
            </w:pPr>
          </w:p>
        </w:tc>
        <w:tc>
          <w:tcPr>
            <w:tcW w:w="632" w:type="pct"/>
            <w:vMerge/>
            <w:shd w:val="clear" w:color="auto" w:fill="auto"/>
            <w:vAlign w:val="center"/>
          </w:tcPr>
          <w:p w14:paraId="3F54499F" w14:textId="77777777" w:rsidR="007C2A36" w:rsidRPr="007C2A36" w:rsidRDefault="007C2A36" w:rsidP="004C3B1B">
            <w:pPr>
              <w:jc w:val="center"/>
              <w:rPr>
                <w:rFonts w:eastAsia="Calibri"/>
                <w:sz w:val="20"/>
                <w:szCs w:val="20"/>
                <w:lang w:eastAsia="en-US"/>
              </w:rPr>
            </w:pPr>
          </w:p>
        </w:tc>
        <w:tc>
          <w:tcPr>
            <w:tcW w:w="938" w:type="pct"/>
            <w:shd w:val="clear" w:color="auto" w:fill="auto"/>
            <w:vAlign w:val="center"/>
          </w:tcPr>
          <w:p w14:paraId="1F992EDB"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69" w:type="pct"/>
            <w:shd w:val="clear" w:color="auto" w:fill="auto"/>
            <w:vAlign w:val="center"/>
          </w:tcPr>
          <w:p w14:paraId="52A7561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ASYA07LACM</w:t>
            </w:r>
          </w:p>
        </w:tc>
        <w:tc>
          <w:tcPr>
            <w:tcW w:w="1393" w:type="pct"/>
            <w:vMerge/>
            <w:shd w:val="clear" w:color="auto" w:fill="auto"/>
            <w:vAlign w:val="center"/>
          </w:tcPr>
          <w:p w14:paraId="789E4B40" w14:textId="77777777" w:rsidR="007C2A36" w:rsidRPr="007C2A36" w:rsidRDefault="007C2A36" w:rsidP="004C3B1B">
            <w:pPr>
              <w:jc w:val="center"/>
              <w:rPr>
                <w:rFonts w:eastAsia="Calibri"/>
                <w:sz w:val="20"/>
                <w:szCs w:val="20"/>
                <w:lang w:eastAsia="en-US"/>
              </w:rPr>
            </w:pPr>
          </w:p>
        </w:tc>
      </w:tr>
      <w:tr w:rsidR="007C2A36" w:rsidRPr="007C2A36" w14:paraId="7C17FB0D" w14:textId="77777777" w:rsidTr="00FC0EDB">
        <w:trPr>
          <w:trHeight w:val="567"/>
        </w:trPr>
        <w:tc>
          <w:tcPr>
            <w:tcW w:w="289" w:type="pct"/>
            <w:shd w:val="clear" w:color="auto" w:fill="auto"/>
            <w:vAlign w:val="center"/>
          </w:tcPr>
          <w:p w14:paraId="54988420"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7A119411" w14:textId="77777777" w:rsidR="007C2A36" w:rsidRPr="007C2A36" w:rsidRDefault="007C2A36" w:rsidP="004C3B1B">
            <w:pPr>
              <w:jc w:val="center"/>
              <w:rPr>
                <w:rFonts w:eastAsia="Calibri"/>
                <w:sz w:val="20"/>
                <w:szCs w:val="20"/>
                <w:lang w:eastAsia="en-US"/>
              </w:rPr>
            </w:pPr>
          </w:p>
        </w:tc>
        <w:tc>
          <w:tcPr>
            <w:tcW w:w="632" w:type="pct"/>
            <w:vMerge/>
            <w:shd w:val="clear" w:color="auto" w:fill="auto"/>
            <w:vAlign w:val="center"/>
          </w:tcPr>
          <w:p w14:paraId="0F6A4538" w14:textId="77777777" w:rsidR="007C2A36" w:rsidRPr="007C2A36" w:rsidRDefault="007C2A36" w:rsidP="004C3B1B">
            <w:pPr>
              <w:jc w:val="center"/>
              <w:rPr>
                <w:rFonts w:eastAsia="Calibri"/>
                <w:sz w:val="20"/>
                <w:szCs w:val="20"/>
                <w:lang w:eastAsia="en-US"/>
              </w:rPr>
            </w:pPr>
          </w:p>
        </w:tc>
        <w:tc>
          <w:tcPr>
            <w:tcW w:w="938" w:type="pct"/>
            <w:shd w:val="clear" w:color="auto" w:fill="auto"/>
            <w:vAlign w:val="center"/>
          </w:tcPr>
          <w:p w14:paraId="7AEE1E54"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69" w:type="pct"/>
            <w:shd w:val="clear" w:color="auto" w:fill="auto"/>
            <w:vAlign w:val="center"/>
          </w:tcPr>
          <w:p w14:paraId="1C0E6412"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ASYA07LACM</w:t>
            </w:r>
          </w:p>
        </w:tc>
        <w:tc>
          <w:tcPr>
            <w:tcW w:w="1393" w:type="pct"/>
            <w:vMerge/>
            <w:shd w:val="clear" w:color="auto" w:fill="auto"/>
            <w:vAlign w:val="center"/>
          </w:tcPr>
          <w:p w14:paraId="6F21BB36" w14:textId="77777777" w:rsidR="007C2A36" w:rsidRPr="007C2A36" w:rsidRDefault="007C2A36" w:rsidP="004C3B1B">
            <w:pPr>
              <w:jc w:val="center"/>
              <w:rPr>
                <w:rFonts w:eastAsia="Calibri"/>
                <w:sz w:val="20"/>
                <w:szCs w:val="20"/>
                <w:lang w:eastAsia="en-US"/>
              </w:rPr>
            </w:pPr>
          </w:p>
        </w:tc>
      </w:tr>
      <w:tr w:rsidR="007C2A36" w:rsidRPr="007C2A36" w14:paraId="722B5381" w14:textId="77777777" w:rsidTr="00FC0EDB">
        <w:trPr>
          <w:trHeight w:val="567"/>
        </w:trPr>
        <w:tc>
          <w:tcPr>
            <w:tcW w:w="2239" w:type="pct"/>
            <w:gridSpan w:val="4"/>
            <w:shd w:val="clear" w:color="auto" w:fill="auto"/>
            <w:vAlign w:val="center"/>
          </w:tcPr>
          <w:p w14:paraId="3F072C6A" w14:textId="77777777" w:rsidR="007C2A36" w:rsidRPr="007C2A36" w:rsidRDefault="007C2A36" w:rsidP="004C3B1B">
            <w:pPr>
              <w:jc w:val="center"/>
              <w:rPr>
                <w:rFonts w:eastAsia="Calibri"/>
                <w:b/>
                <w:color w:val="000000"/>
                <w:sz w:val="20"/>
                <w:szCs w:val="20"/>
                <w:lang w:eastAsia="en-US"/>
              </w:rPr>
            </w:pPr>
            <w:r w:rsidRPr="007C2A36">
              <w:rPr>
                <w:rFonts w:eastAsia="Calibri"/>
                <w:b/>
                <w:color w:val="000000"/>
                <w:sz w:val="20"/>
                <w:szCs w:val="20"/>
                <w:lang w:eastAsia="en-US"/>
              </w:rPr>
              <w:t>Всего</w:t>
            </w:r>
          </w:p>
        </w:tc>
        <w:tc>
          <w:tcPr>
            <w:tcW w:w="1369" w:type="pct"/>
            <w:shd w:val="clear" w:color="auto" w:fill="auto"/>
            <w:vAlign w:val="center"/>
          </w:tcPr>
          <w:p w14:paraId="113FC0BE" w14:textId="77777777" w:rsidR="007C2A36" w:rsidRPr="007C2A36" w:rsidRDefault="007C2A36" w:rsidP="004C3B1B">
            <w:pPr>
              <w:jc w:val="center"/>
              <w:rPr>
                <w:rFonts w:eastAsia="Calibri"/>
                <w:b/>
                <w:color w:val="000000"/>
                <w:sz w:val="20"/>
                <w:szCs w:val="20"/>
                <w:lang w:eastAsia="en-US"/>
              </w:rPr>
            </w:pPr>
            <w:r w:rsidRPr="007C2A36">
              <w:rPr>
                <w:rFonts w:eastAsia="Calibri"/>
                <w:b/>
                <w:color w:val="000000"/>
                <w:sz w:val="20"/>
                <w:szCs w:val="20"/>
                <w:lang w:eastAsia="en-US"/>
              </w:rPr>
              <w:t>4</w:t>
            </w:r>
          </w:p>
        </w:tc>
        <w:tc>
          <w:tcPr>
            <w:tcW w:w="1393" w:type="pct"/>
            <w:shd w:val="clear" w:color="auto" w:fill="auto"/>
            <w:vAlign w:val="center"/>
          </w:tcPr>
          <w:p w14:paraId="55D1F18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w:t>
            </w:r>
          </w:p>
        </w:tc>
      </w:tr>
      <w:tr w:rsidR="007C2A36" w:rsidRPr="007C2A36" w14:paraId="13F0D3A2" w14:textId="77777777" w:rsidTr="00FC0EDB">
        <w:trPr>
          <w:trHeight w:val="567"/>
        </w:trPr>
        <w:tc>
          <w:tcPr>
            <w:tcW w:w="289" w:type="pct"/>
            <w:shd w:val="clear" w:color="auto" w:fill="auto"/>
            <w:vAlign w:val="center"/>
          </w:tcPr>
          <w:p w14:paraId="032F740D"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val="restart"/>
            <w:shd w:val="clear" w:color="auto" w:fill="auto"/>
            <w:vAlign w:val="center"/>
          </w:tcPr>
          <w:p w14:paraId="4E83D7AF"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w:t>
            </w:r>
          </w:p>
        </w:tc>
        <w:tc>
          <w:tcPr>
            <w:tcW w:w="632" w:type="pct"/>
            <w:shd w:val="clear" w:color="auto" w:fill="auto"/>
            <w:vAlign w:val="center"/>
          </w:tcPr>
          <w:p w14:paraId="32F640ED"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619</w:t>
            </w:r>
          </w:p>
        </w:tc>
        <w:tc>
          <w:tcPr>
            <w:tcW w:w="938" w:type="pct"/>
            <w:shd w:val="clear" w:color="auto" w:fill="auto"/>
            <w:vAlign w:val="center"/>
          </w:tcPr>
          <w:p w14:paraId="2C25813E"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69" w:type="pct"/>
            <w:shd w:val="clear" w:color="auto" w:fill="auto"/>
            <w:vAlign w:val="center"/>
          </w:tcPr>
          <w:p w14:paraId="35DBE36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val="restart"/>
            <w:shd w:val="clear" w:color="auto" w:fill="auto"/>
            <w:vAlign w:val="center"/>
          </w:tcPr>
          <w:p w14:paraId="4FAF5230"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AJY126LATF</w:t>
            </w:r>
          </w:p>
        </w:tc>
      </w:tr>
      <w:tr w:rsidR="007C2A36" w:rsidRPr="007C2A36" w14:paraId="5DA9B8FF" w14:textId="77777777" w:rsidTr="00FC0EDB">
        <w:trPr>
          <w:trHeight w:val="567"/>
        </w:trPr>
        <w:tc>
          <w:tcPr>
            <w:tcW w:w="289" w:type="pct"/>
            <w:shd w:val="clear" w:color="auto" w:fill="auto"/>
            <w:vAlign w:val="center"/>
          </w:tcPr>
          <w:p w14:paraId="18F39950"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eastAsia="en-US"/>
              </w:rPr>
            </w:pPr>
          </w:p>
        </w:tc>
        <w:tc>
          <w:tcPr>
            <w:tcW w:w="379" w:type="pct"/>
            <w:vMerge/>
            <w:shd w:val="clear" w:color="auto" w:fill="auto"/>
            <w:vAlign w:val="center"/>
          </w:tcPr>
          <w:p w14:paraId="544D5306" w14:textId="77777777" w:rsidR="007C2A36" w:rsidRPr="007C2A36" w:rsidRDefault="007C2A36" w:rsidP="004C3B1B">
            <w:pPr>
              <w:jc w:val="center"/>
              <w:rPr>
                <w:rFonts w:eastAsia="Calibri"/>
                <w:sz w:val="20"/>
                <w:szCs w:val="20"/>
                <w:lang w:eastAsia="en-US"/>
              </w:rPr>
            </w:pPr>
          </w:p>
        </w:tc>
        <w:tc>
          <w:tcPr>
            <w:tcW w:w="632" w:type="pct"/>
            <w:shd w:val="clear" w:color="auto" w:fill="auto"/>
            <w:vAlign w:val="center"/>
          </w:tcPr>
          <w:p w14:paraId="3576F987"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620</w:t>
            </w:r>
          </w:p>
        </w:tc>
        <w:tc>
          <w:tcPr>
            <w:tcW w:w="938" w:type="pct"/>
            <w:shd w:val="clear" w:color="auto" w:fill="auto"/>
            <w:vAlign w:val="center"/>
          </w:tcPr>
          <w:p w14:paraId="304F7C8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7469CBCA"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19BC08C9" w14:textId="77777777" w:rsidR="007C2A36" w:rsidRPr="007C2A36" w:rsidRDefault="007C2A36" w:rsidP="004C3B1B">
            <w:pPr>
              <w:jc w:val="center"/>
              <w:rPr>
                <w:rFonts w:eastAsia="Calibri"/>
                <w:sz w:val="20"/>
                <w:szCs w:val="20"/>
                <w:lang w:eastAsia="en-US"/>
              </w:rPr>
            </w:pPr>
          </w:p>
        </w:tc>
      </w:tr>
      <w:tr w:rsidR="007C2A36" w:rsidRPr="007C2A36" w14:paraId="22B0285D" w14:textId="77777777" w:rsidTr="00FC0EDB">
        <w:trPr>
          <w:trHeight w:val="567"/>
        </w:trPr>
        <w:tc>
          <w:tcPr>
            <w:tcW w:w="289" w:type="pct"/>
            <w:shd w:val="clear" w:color="auto" w:fill="auto"/>
            <w:vAlign w:val="center"/>
          </w:tcPr>
          <w:p w14:paraId="532AEE65"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310877C7"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2CE7D407"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621</w:t>
            </w:r>
          </w:p>
        </w:tc>
        <w:tc>
          <w:tcPr>
            <w:tcW w:w="938" w:type="pct"/>
            <w:shd w:val="clear" w:color="auto" w:fill="auto"/>
            <w:vAlign w:val="center"/>
          </w:tcPr>
          <w:p w14:paraId="54BDD60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11C7A67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33496B8F" w14:textId="77777777" w:rsidR="007C2A36" w:rsidRPr="007C2A36" w:rsidRDefault="007C2A36" w:rsidP="004C3B1B">
            <w:pPr>
              <w:jc w:val="center"/>
              <w:rPr>
                <w:rFonts w:eastAsia="Calibri"/>
                <w:sz w:val="20"/>
                <w:szCs w:val="20"/>
                <w:lang w:eastAsia="en-US"/>
              </w:rPr>
            </w:pPr>
          </w:p>
        </w:tc>
      </w:tr>
      <w:tr w:rsidR="007C2A36" w:rsidRPr="007C2A36" w14:paraId="75A4E182" w14:textId="77777777" w:rsidTr="00FC0EDB">
        <w:trPr>
          <w:trHeight w:val="567"/>
        </w:trPr>
        <w:tc>
          <w:tcPr>
            <w:tcW w:w="289" w:type="pct"/>
            <w:shd w:val="clear" w:color="auto" w:fill="auto"/>
            <w:vAlign w:val="center"/>
          </w:tcPr>
          <w:p w14:paraId="5B094256"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0D42D32F"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57AC61CD"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621Б</w:t>
            </w:r>
          </w:p>
        </w:tc>
        <w:tc>
          <w:tcPr>
            <w:tcW w:w="938" w:type="pct"/>
            <w:shd w:val="clear" w:color="auto" w:fill="auto"/>
            <w:vAlign w:val="center"/>
          </w:tcPr>
          <w:p w14:paraId="0B30EA5D" w14:textId="77777777" w:rsidR="007C2A36" w:rsidRPr="007C2A36" w:rsidRDefault="007C2A36" w:rsidP="004C3B1B">
            <w:pPr>
              <w:jc w:val="center"/>
              <w:rPr>
                <w:rFonts w:eastAsia="Calibri"/>
                <w:sz w:val="20"/>
                <w:szCs w:val="20"/>
                <w:lang w:val="en-US" w:eastAsia="en-US"/>
              </w:rPr>
            </w:pPr>
            <w:r w:rsidRPr="007C2A36">
              <w:rPr>
                <w:rFonts w:eastAsia="Calibri"/>
                <w:color w:val="000000"/>
                <w:sz w:val="20"/>
                <w:szCs w:val="20"/>
                <w:lang w:eastAsia="en-US"/>
              </w:rPr>
              <w:t>Fujitsu General</w:t>
            </w:r>
          </w:p>
        </w:tc>
        <w:tc>
          <w:tcPr>
            <w:tcW w:w="1369" w:type="pct"/>
            <w:shd w:val="clear" w:color="auto" w:fill="auto"/>
            <w:vAlign w:val="center"/>
          </w:tcPr>
          <w:p w14:paraId="6E9BB30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6630B537" w14:textId="77777777" w:rsidR="007C2A36" w:rsidRPr="007C2A36" w:rsidRDefault="007C2A36" w:rsidP="004C3B1B">
            <w:pPr>
              <w:jc w:val="center"/>
              <w:rPr>
                <w:rFonts w:eastAsia="Calibri"/>
                <w:sz w:val="20"/>
                <w:szCs w:val="20"/>
                <w:lang w:eastAsia="en-US"/>
              </w:rPr>
            </w:pPr>
          </w:p>
        </w:tc>
      </w:tr>
      <w:tr w:rsidR="007C2A36" w:rsidRPr="007C2A36" w14:paraId="6C8C0F6A" w14:textId="77777777" w:rsidTr="00FC0EDB">
        <w:trPr>
          <w:trHeight w:val="567"/>
        </w:trPr>
        <w:tc>
          <w:tcPr>
            <w:tcW w:w="289" w:type="pct"/>
            <w:shd w:val="clear" w:color="auto" w:fill="auto"/>
            <w:vAlign w:val="center"/>
          </w:tcPr>
          <w:p w14:paraId="516C32F5"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3EEBCF39"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77799EF6"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622</w:t>
            </w:r>
          </w:p>
        </w:tc>
        <w:tc>
          <w:tcPr>
            <w:tcW w:w="938" w:type="pct"/>
            <w:shd w:val="clear" w:color="auto" w:fill="auto"/>
            <w:vAlign w:val="center"/>
          </w:tcPr>
          <w:p w14:paraId="0FD43AB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5BDDD90B"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68DC7547" w14:textId="77777777" w:rsidR="007C2A36" w:rsidRPr="007C2A36" w:rsidRDefault="007C2A36" w:rsidP="004C3B1B">
            <w:pPr>
              <w:jc w:val="center"/>
              <w:rPr>
                <w:rFonts w:eastAsia="Calibri"/>
                <w:sz w:val="20"/>
                <w:szCs w:val="20"/>
                <w:lang w:eastAsia="en-US"/>
              </w:rPr>
            </w:pPr>
          </w:p>
        </w:tc>
      </w:tr>
      <w:tr w:rsidR="007C2A36" w:rsidRPr="007C2A36" w14:paraId="7683E348" w14:textId="77777777" w:rsidTr="00FC0EDB">
        <w:trPr>
          <w:trHeight w:val="567"/>
        </w:trPr>
        <w:tc>
          <w:tcPr>
            <w:tcW w:w="289" w:type="pct"/>
            <w:shd w:val="clear" w:color="auto" w:fill="auto"/>
            <w:vAlign w:val="center"/>
          </w:tcPr>
          <w:p w14:paraId="5438418E"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0D37BBBB"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2E29B1ED"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625</w:t>
            </w:r>
          </w:p>
        </w:tc>
        <w:tc>
          <w:tcPr>
            <w:tcW w:w="938" w:type="pct"/>
            <w:shd w:val="clear" w:color="auto" w:fill="auto"/>
            <w:vAlign w:val="center"/>
          </w:tcPr>
          <w:p w14:paraId="109BA56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3E24D46E"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25F65767" w14:textId="77777777" w:rsidR="007C2A36" w:rsidRPr="007C2A36" w:rsidRDefault="007C2A36" w:rsidP="004C3B1B">
            <w:pPr>
              <w:jc w:val="center"/>
              <w:rPr>
                <w:rFonts w:eastAsia="Calibri"/>
                <w:sz w:val="20"/>
                <w:szCs w:val="20"/>
                <w:lang w:eastAsia="en-US"/>
              </w:rPr>
            </w:pPr>
          </w:p>
        </w:tc>
      </w:tr>
      <w:tr w:rsidR="007C2A36" w:rsidRPr="007C2A36" w14:paraId="71CCBFB9" w14:textId="77777777" w:rsidTr="00FC0EDB">
        <w:trPr>
          <w:trHeight w:val="567"/>
        </w:trPr>
        <w:tc>
          <w:tcPr>
            <w:tcW w:w="289" w:type="pct"/>
            <w:shd w:val="clear" w:color="auto" w:fill="auto"/>
            <w:vAlign w:val="center"/>
          </w:tcPr>
          <w:p w14:paraId="3CB32B55"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40921E31"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409D0E20"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626</w:t>
            </w:r>
          </w:p>
        </w:tc>
        <w:tc>
          <w:tcPr>
            <w:tcW w:w="938" w:type="pct"/>
            <w:shd w:val="clear" w:color="auto" w:fill="auto"/>
            <w:vAlign w:val="center"/>
          </w:tcPr>
          <w:p w14:paraId="6433B0A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2E0DA88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5D07080D" w14:textId="77777777" w:rsidR="007C2A36" w:rsidRPr="007C2A36" w:rsidRDefault="007C2A36" w:rsidP="004C3B1B">
            <w:pPr>
              <w:jc w:val="center"/>
              <w:rPr>
                <w:rFonts w:eastAsia="Calibri"/>
                <w:sz w:val="20"/>
                <w:szCs w:val="20"/>
                <w:lang w:eastAsia="en-US"/>
              </w:rPr>
            </w:pPr>
          </w:p>
        </w:tc>
      </w:tr>
      <w:tr w:rsidR="007C2A36" w:rsidRPr="007C2A36" w14:paraId="1A3FBF8F" w14:textId="77777777" w:rsidTr="00FC0EDB">
        <w:trPr>
          <w:trHeight w:val="567"/>
        </w:trPr>
        <w:tc>
          <w:tcPr>
            <w:tcW w:w="289" w:type="pct"/>
            <w:shd w:val="clear" w:color="auto" w:fill="auto"/>
            <w:vAlign w:val="center"/>
          </w:tcPr>
          <w:p w14:paraId="56E416B7"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074843B9"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7A5AD07E"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627</w:t>
            </w:r>
          </w:p>
        </w:tc>
        <w:tc>
          <w:tcPr>
            <w:tcW w:w="938" w:type="pct"/>
            <w:shd w:val="clear" w:color="auto" w:fill="auto"/>
            <w:vAlign w:val="center"/>
          </w:tcPr>
          <w:p w14:paraId="08FD6C23"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7D2A1FA7"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540D3890" w14:textId="77777777" w:rsidR="007C2A36" w:rsidRPr="007C2A36" w:rsidRDefault="007C2A36" w:rsidP="004C3B1B">
            <w:pPr>
              <w:jc w:val="center"/>
              <w:rPr>
                <w:rFonts w:eastAsia="Calibri"/>
                <w:sz w:val="20"/>
                <w:szCs w:val="20"/>
                <w:lang w:eastAsia="en-US"/>
              </w:rPr>
            </w:pPr>
          </w:p>
        </w:tc>
      </w:tr>
      <w:tr w:rsidR="007C2A36" w:rsidRPr="007C2A36" w14:paraId="3473C61D" w14:textId="77777777" w:rsidTr="00FC0EDB">
        <w:trPr>
          <w:trHeight w:val="567"/>
        </w:trPr>
        <w:tc>
          <w:tcPr>
            <w:tcW w:w="289" w:type="pct"/>
            <w:shd w:val="clear" w:color="auto" w:fill="auto"/>
            <w:vAlign w:val="center"/>
          </w:tcPr>
          <w:p w14:paraId="1AA4A339"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3916861E"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30240085"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628</w:t>
            </w:r>
          </w:p>
        </w:tc>
        <w:tc>
          <w:tcPr>
            <w:tcW w:w="938" w:type="pct"/>
            <w:shd w:val="clear" w:color="auto" w:fill="auto"/>
            <w:vAlign w:val="center"/>
          </w:tcPr>
          <w:p w14:paraId="7034BD10"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32460B58"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442E049D" w14:textId="77777777" w:rsidR="007C2A36" w:rsidRPr="007C2A36" w:rsidRDefault="007C2A36" w:rsidP="004C3B1B">
            <w:pPr>
              <w:jc w:val="center"/>
              <w:rPr>
                <w:rFonts w:eastAsia="Calibri"/>
                <w:sz w:val="20"/>
                <w:szCs w:val="20"/>
                <w:lang w:eastAsia="en-US"/>
              </w:rPr>
            </w:pPr>
          </w:p>
        </w:tc>
      </w:tr>
      <w:tr w:rsidR="007C2A36" w:rsidRPr="007C2A36" w14:paraId="731491CC" w14:textId="77777777" w:rsidTr="00FC0EDB">
        <w:trPr>
          <w:trHeight w:val="567"/>
        </w:trPr>
        <w:tc>
          <w:tcPr>
            <w:tcW w:w="289" w:type="pct"/>
            <w:shd w:val="clear" w:color="auto" w:fill="auto"/>
            <w:vAlign w:val="center"/>
          </w:tcPr>
          <w:p w14:paraId="58842086"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9" w:type="pct"/>
            <w:vMerge/>
            <w:shd w:val="clear" w:color="auto" w:fill="auto"/>
            <w:vAlign w:val="center"/>
          </w:tcPr>
          <w:p w14:paraId="5FE09449" w14:textId="77777777" w:rsidR="007C2A36" w:rsidRPr="007C2A36" w:rsidRDefault="007C2A36" w:rsidP="004C3B1B">
            <w:pPr>
              <w:jc w:val="center"/>
              <w:rPr>
                <w:rFonts w:eastAsia="Calibri"/>
                <w:sz w:val="20"/>
                <w:szCs w:val="20"/>
                <w:lang w:val="en-US" w:eastAsia="en-US"/>
              </w:rPr>
            </w:pPr>
          </w:p>
        </w:tc>
        <w:tc>
          <w:tcPr>
            <w:tcW w:w="632" w:type="pct"/>
            <w:shd w:val="clear" w:color="auto" w:fill="auto"/>
            <w:vAlign w:val="center"/>
          </w:tcPr>
          <w:p w14:paraId="45A5AC08"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629</w:t>
            </w:r>
          </w:p>
        </w:tc>
        <w:tc>
          <w:tcPr>
            <w:tcW w:w="938" w:type="pct"/>
            <w:shd w:val="clear" w:color="auto" w:fill="auto"/>
            <w:vAlign w:val="center"/>
          </w:tcPr>
          <w:p w14:paraId="7FC57DE1"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Fujitsu General</w:t>
            </w:r>
          </w:p>
        </w:tc>
        <w:tc>
          <w:tcPr>
            <w:tcW w:w="1369" w:type="pct"/>
            <w:shd w:val="clear" w:color="auto" w:fill="auto"/>
            <w:vAlign w:val="center"/>
          </w:tcPr>
          <w:p w14:paraId="567B0BC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AUXB09LATF</w:t>
            </w:r>
          </w:p>
        </w:tc>
        <w:tc>
          <w:tcPr>
            <w:tcW w:w="1393" w:type="pct"/>
            <w:vMerge/>
            <w:shd w:val="clear" w:color="auto" w:fill="auto"/>
            <w:vAlign w:val="center"/>
          </w:tcPr>
          <w:p w14:paraId="4980F3C4" w14:textId="77777777" w:rsidR="007C2A36" w:rsidRPr="007C2A36" w:rsidRDefault="007C2A36" w:rsidP="004C3B1B">
            <w:pPr>
              <w:jc w:val="center"/>
              <w:rPr>
                <w:rFonts w:eastAsia="Calibri"/>
                <w:sz w:val="20"/>
                <w:szCs w:val="20"/>
                <w:lang w:eastAsia="en-US"/>
              </w:rPr>
            </w:pPr>
          </w:p>
        </w:tc>
      </w:tr>
      <w:tr w:rsidR="007C2A36" w:rsidRPr="007C2A36" w14:paraId="73A5F0E4" w14:textId="77777777" w:rsidTr="00FC0EDB">
        <w:trPr>
          <w:trHeight w:val="567"/>
        </w:trPr>
        <w:tc>
          <w:tcPr>
            <w:tcW w:w="2239" w:type="pct"/>
            <w:gridSpan w:val="4"/>
            <w:shd w:val="clear" w:color="auto" w:fill="auto"/>
            <w:vAlign w:val="center"/>
          </w:tcPr>
          <w:p w14:paraId="772A3904"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Всего</w:t>
            </w:r>
          </w:p>
        </w:tc>
        <w:tc>
          <w:tcPr>
            <w:tcW w:w="1369" w:type="pct"/>
            <w:shd w:val="clear" w:color="auto" w:fill="auto"/>
            <w:vAlign w:val="center"/>
          </w:tcPr>
          <w:p w14:paraId="29DA3CAD"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10</w:t>
            </w:r>
          </w:p>
        </w:tc>
        <w:tc>
          <w:tcPr>
            <w:tcW w:w="1393" w:type="pct"/>
            <w:shd w:val="clear" w:color="auto" w:fill="auto"/>
            <w:vAlign w:val="center"/>
          </w:tcPr>
          <w:p w14:paraId="345673D1"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1</w:t>
            </w:r>
          </w:p>
        </w:tc>
      </w:tr>
    </w:tbl>
    <w:p w14:paraId="40173E1C" w14:textId="77777777" w:rsidR="007C2A36" w:rsidRPr="007C2A36" w:rsidRDefault="007C2A36" w:rsidP="007C2A36">
      <w:pPr>
        <w:tabs>
          <w:tab w:val="left" w:pos="1276"/>
        </w:tabs>
        <w:jc w:val="both"/>
        <w:rPr>
          <w:sz w:val="20"/>
          <w:szCs w:val="20"/>
        </w:rPr>
      </w:pPr>
    </w:p>
    <w:p w14:paraId="56B68592" w14:textId="77777777" w:rsidR="007C2A36" w:rsidRPr="007C2A36" w:rsidRDefault="007C2A36" w:rsidP="007C2A36">
      <w:pPr>
        <w:tabs>
          <w:tab w:val="left" w:pos="1276"/>
        </w:tabs>
        <w:jc w:val="both"/>
        <w:rPr>
          <w:sz w:val="20"/>
          <w:szCs w:val="20"/>
        </w:rPr>
      </w:pPr>
      <w:r w:rsidRPr="007C2A36">
        <w:rPr>
          <w:sz w:val="20"/>
          <w:szCs w:val="20"/>
        </w:rPr>
        <w:t>Примечание: наружный блок мульти сплит-системы с 4 внутренними блоками расположен на фасаде на уровне 2-го этажа, наружный блок мульти сплит-системы с 10 внутренними блоками расположен на крыше здания.</w:t>
      </w:r>
    </w:p>
    <w:p w14:paraId="332F243B" w14:textId="77777777" w:rsidR="007C2A36" w:rsidRPr="007C2A36" w:rsidRDefault="007C2A36" w:rsidP="007C2A36">
      <w:pPr>
        <w:tabs>
          <w:tab w:val="left" w:pos="1276"/>
        </w:tabs>
        <w:jc w:val="both"/>
        <w:rPr>
          <w:sz w:val="20"/>
          <w:szCs w:val="20"/>
        </w:rPr>
      </w:pPr>
    </w:p>
    <w:p w14:paraId="328DBE61" w14:textId="77777777" w:rsidR="007C2A36" w:rsidRPr="007C2A36" w:rsidRDefault="007C2A36" w:rsidP="007C2A36">
      <w:pPr>
        <w:contextualSpacing/>
        <w:rPr>
          <w:b/>
          <w:sz w:val="20"/>
          <w:szCs w:val="20"/>
        </w:rPr>
      </w:pPr>
      <w:r w:rsidRPr="007C2A36">
        <w:rPr>
          <w:b/>
          <w:sz w:val="20"/>
          <w:szCs w:val="20"/>
        </w:rPr>
        <w:lastRenderedPageBreak/>
        <w:t xml:space="preserve">Флигель, Межевой канал, д.3, корп.2, </w:t>
      </w:r>
      <w:proofErr w:type="spellStart"/>
      <w:proofErr w:type="gramStart"/>
      <w:r w:rsidRPr="007C2A36">
        <w:rPr>
          <w:b/>
          <w:sz w:val="20"/>
          <w:szCs w:val="20"/>
        </w:rPr>
        <w:t>лит.Б</w:t>
      </w:r>
      <w:proofErr w:type="spellEnd"/>
      <w:proofErr w:type="gramEnd"/>
      <w:r w:rsidRPr="007C2A36">
        <w:rPr>
          <w:b/>
          <w:sz w:val="20"/>
          <w:szCs w:val="20"/>
        </w:rPr>
        <w:t>, сплит-системы:</w:t>
      </w:r>
    </w:p>
    <w:tbl>
      <w:tblPr>
        <w:tblW w:w="48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782"/>
        <w:gridCol w:w="1281"/>
        <w:gridCol w:w="1950"/>
        <w:gridCol w:w="2836"/>
        <w:gridCol w:w="2877"/>
      </w:tblGrid>
      <w:tr w:rsidR="007C2A36" w:rsidRPr="007C2A36" w14:paraId="1353FF7A" w14:textId="77777777" w:rsidTr="00FC0EDB">
        <w:trPr>
          <w:trHeight w:val="1110"/>
          <w:tblHeader/>
        </w:trPr>
        <w:tc>
          <w:tcPr>
            <w:tcW w:w="301" w:type="pct"/>
            <w:shd w:val="clear" w:color="auto" w:fill="auto"/>
            <w:vAlign w:val="center"/>
          </w:tcPr>
          <w:p w14:paraId="02CD6C01"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 п/п</w:t>
            </w:r>
          </w:p>
        </w:tc>
        <w:tc>
          <w:tcPr>
            <w:tcW w:w="378" w:type="pct"/>
            <w:shd w:val="clear" w:color="auto" w:fill="auto"/>
            <w:vAlign w:val="center"/>
          </w:tcPr>
          <w:p w14:paraId="1DB510E5"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Этаж</w:t>
            </w:r>
          </w:p>
        </w:tc>
        <w:tc>
          <w:tcPr>
            <w:tcW w:w="619" w:type="pct"/>
            <w:shd w:val="clear" w:color="auto" w:fill="auto"/>
            <w:vAlign w:val="center"/>
          </w:tcPr>
          <w:p w14:paraId="4655F351"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 кабинета</w:t>
            </w:r>
          </w:p>
        </w:tc>
        <w:tc>
          <w:tcPr>
            <w:tcW w:w="942" w:type="pct"/>
            <w:shd w:val="clear" w:color="auto" w:fill="auto"/>
            <w:vAlign w:val="center"/>
          </w:tcPr>
          <w:p w14:paraId="6A6437E6"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Наименование сплит-системы</w:t>
            </w:r>
          </w:p>
        </w:tc>
        <w:tc>
          <w:tcPr>
            <w:tcW w:w="1370" w:type="pct"/>
            <w:shd w:val="clear" w:color="auto" w:fill="auto"/>
            <w:vAlign w:val="center"/>
          </w:tcPr>
          <w:p w14:paraId="21C16BB7"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Внутренний блок</w:t>
            </w:r>
          </w:p>
        </w:tc>
        <w:tc>
          <w:tcPr>
            <w:tcW w:w="1391" w:type="pct"/>
            <w:shd w:val="clear" w:color="auto" w:fill="auto"/>
            <w:vAlign w:val="center"/>
          </w:tcPr>
          <w:p w14:paraId="144E1A4F"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Наружный блок</w:t>
            </w:r>
          </w:p>
        </w:tc>
      </w:tr>
      <w:tr w:rsidR="007C2A36" w:rsidRPr="007C2A36" w14:paraId="0CD778B8" w14:textId="77777777" w:rsidTr="00FC0EDB">
        <w:trPr>
          <w:trHeight w:val="567"/>
        </w:trPr>
        <w:tc>
          <w:tcPr>
            <w:tcW w:w="301" w:type="pct"/>
            <w:shd w:val="clear" w:color="auto" w:fill="auto"/>
            <w:vAlign w:val="center"/>
          </w:tcPr>
          <w:p w14:paraId="187C9655"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eastAsia="en-US"/>
              </w:rPr>
            </w:pPr>
          </w:p>
        </w:tc>
        <w:tc>
          <w:tcPr>
            <w:tcW w:w="378" w:type="pct"/>
            <w:vMerge w:val="restart"/>
            <w:shd w:val="clear" w:color="auto" w:fill="auto"/>
            <w:vAlign w:val="center"/>
          </w:tcPr>
          <w:p w14:paraId="7E9FF864"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2</w:t>
            </w:r>
          </w:p>
        </w:tc>
        <w:tc>
          <w:tcPr>
            <w:tcW w:w="619" w:type="pct"/>
            <w:shd w:val="clear" w:color="auto" w:fill="auto"/>
            <w:vAlign w:val="center"/>
          </w:tcPr>
          <w:p w14:paraId="5A091966"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Ф19</w:t>
            </w:r>
          </w:p>
        </w:tc>
        <w:tc>
          <w:tcPr>
            <w:tcW w:w="942" w:type="pct"/>
            <w:shd w:val="clear" w:color="auto" w:fill="auto"/>
            <w:vAlign w:val="center"/>
          </w:tcPr>
          <w:p w14:paraId="2A204EAC"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70" w:type="pct"/>
            <w:shd w:val="clear" w:color="auto" w:fill="auto"/>
            <w:vAlign w:val="center"/>
          </w:tcPr>
          <w:p w14:paraId="3476F68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M5CK020CR-AFAB-R</w:t>
            </w:r>
          </w:p>
        </w:tc>
        <w:tc>
          <w:tcPr>
            <w:tcW w:w="1391" w:type="pct"/>
            <w:shd w:val="clear" w:color="auto" w:fill="auto"/>
            <w:vAlign w:val="center"/>
          </w:tcPr>
          <w:p w14:paraId="52DD3F6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28DA5FA2" w14:textId="77777777" w:rsidTr="00FC0EDB">
        <w:trPr>
          <w:trHeight w:val="567"/>
        </w:trPr>
        <w:tc>
          <w:tcPr>
            <w:tcW w:w="301" w:type="pct"/>
            <w:shd w:val="clear" w:color="auto" w:fill="auto"/>
            <w:vAlign w:val="center"/>
          </w:tcPr>
          <w:p w14:paraId="413ED3D4"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8" w:type="pct"/>
            <w:vMerge/>
            <w:shd w:val="clear" w:color="auto" w:fill="auto"/>
            <w:vAlign w:val="center"/>
          </w:tcPr>
          <w:p w14:paraId="22515392" w14:textId="77777777" w:rsidR="007C2A36" w:rsidRPr="007C2A36" w:rsidRDefault="007C2A36" w:rsidP="004C3B1B">
            <w:pPr>
              <w:jc w:val="center"/>
              <w:rPr>
                <w:rFonts w:eastAsia="Calibri"/>
                <w:sz w:val="20"/>
                <w:szCs w:val="20"/>
                <w:lang w:val="en-US" w:eastAsia="en-US"/>
              </w:rPr>
            </w:pPr>
          </w:p>
        </w:tc>
        <w:tc>
          <w:tcPr>
            <w:tcW w:w="619" w:type="pct"/>
            <w:shd w:val="clear" w:color="auto" w:fill="auto"/>
            <w:vAlign w:val="center"/>
          </w:tcPr>
          <w:p w14:paraId="24FFBC91"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Ф20</w:t>
            </w:r>
          </w:p>
        </w:tc>
        <w:tc>
          <w:tcPr>
            <w:tcW w:w="942" w:type="pct"/>
            <w:shd w:val="clear" w:color="auto" w:fill="auto"/>
            <w:vAlign w:val="center"/>
          </w:tcPr>
          <w:p w14:paraId="01F1C6D2"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70" w:type="pct"/>
            <w:shd w:val="clear" w:color="auto" w:fill="auto"/>
            <w:vAlign w:val="center"/>
          </w:tcPr>
          <w:p w14:paraId="336505FC"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M5CK020CR-AFAB-R</w:t>
            </w:r>
          </w:p>
        </w:tc>
        <w:tc>
          <w:tcPr>
            <w:tcW w:w="1391" w:type="pct"/>
            <w:shd w:val="clear" w:color="auto" w:fill="auto"/>
            <w:vAlign w:val="center"/>
          </w:tcPr>
          <w:p w14:paraId="45A36805"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6958AB35" w14:textId="77777777" w:rsidTr="00FC0EDB">
        <w:trPr>
          <w:trHeight w:val="567"/>
        </w:trPr>
        <w:tc>
          <w:tcPr>
            <w:tcW w:w="301" w:type="pct"/>
            <w:shd w:val="clear" w:color="auto" w:fill="auto"/>
            <w:vAlign w:val="center"/>
          </w:tcPr>
          <w:p w14:paraId="5C939F32"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8" w:type="pct"/>
            <w:vMerge/>
            <w:shd w:val="clear" w:color="auto" w:fill="auto"/>
            <w:vAlign w:val="center"/>
          </w:tcPr>
          <w:p w14:paraId="264F16BC" w14:textId="77777777" w:rsidR="007C2A36" w:rsidRPr="007C2A36" w:rsidRDefault="007C2A36" w:rsidP="004C3B1B">
            <w:pPr>
              <w:jc w:val="center"/>
              <w:rPr>
                <w:rFonts w:eastAsia="Calibri"/>
                <w:sz w:val="20"/>
                <w:szCs w:val="20"/>
                <w:lang w:val="en-US" w:eastAsia="en-US"/>
              </w:rPr>
            </w:pPr>
          </w:p>
        </w:tc>
        <w:tc>
          <w:tcPr>
            <w:tcW w:w="619" w:type="pct"/>
            <w:shd w:val="clear" w:color="auto" w:fill="auto"/>
            <w:vAlign w:val="center"/>
          </w:tcPr>
          <w:p w14:paraId="4327EE68"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Ф22</w:t>
            </w:r>
          </w:p>
        </w:tc>
        <w:tc>
          <w:tcPr>
            <w:tcW w:w="942" w:type="pct"/>
            <w:shd w:val="clear" w:color="auto" w:fill="auto"/>
            <w:vAlign w:val="center"/>
          </w:tcPr>
          <w:p w14:paraId="6DF1E9E4" w14:textId="77777777" w:rsidR="007C2A36" w:rsidRPr="007C2A36" w:rsidRDefault="007C2A36" w:rsidP="004C3B1B">
            <w:pPr>
              <w:jc w:val="center"/>
              <w:rPr>
                <w:rFonts w:eastAsia="Calibri"/>
                <w:sz w:val="20"/>
                <w:szCs w:val="20"/>
                <w:lang w:eastAsia="en-US"/>
              </w:rPr>
            </w:pPr>
            <w:proofErr w:type="spellStart"/>
            <w:r w:rsidRPr="007C2A36">
              <w:rPr>
                <w:rFonts w:eastAsia="Calibri"/>
                <w:color w:val="000000"/>
                <w:sz w:val="20"/>
                <w:szCs w:val="20"/>
                <w:lang w:eastAsia="en-US"/>
              </w:rPr>
              <w:t>McQuay</w:t>
            </w:r>
            <w:proofErr w:type="spellEnd"/>
          </w:p>
        </w:tc>
        <w:tc>
          <w:tcPr>
            <w:tcW w:w="1370" w:type="pct"/>
            <w:shd w:val="clear" w:color="auto" w:fill="auto"/>
            <w:vAlign w:val="center"/>
          </w:tcPr>
          <w:p w14:paraId="74A6AF0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M5CK020CR-AFAB-R</w:t>
            </w:r>
          </w:p>
        </w:tc>
        <w:tc>
          <w:tcPr>
            <w:tcW w:w="1391" w:type="pct"/>
            <w:shd w:val="clear" w:color="auto" w:fill="auto"/>
            <w:vAlign w:val="center"/>
          </w:tcPr>
          <w:p w14:paraId="3996CD8F"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M5LC020CR-ACPOC-R</w:t>
            </w:r>
          </w:p>
        </w:tc>
      </w:tr>
      <w:tr w:rsidR="007C2A36" w:rsidRPr="007C2A36" w14:paraId="2F13CA33" w14:textId="77777777" w:rsidTr="00FC0EDB">
        <w:trPr>
          <w:trHeight w:val="567"/>
        </w:trPr>
        <w:tc>
          <w:tcPr>
            <w:tcW w:w="301" w:type="pct"/>
            <w:shd w:val="clear" w:color="auto" w:fill="auto"/>
            <w:vAlign w:val="center"/>
          </w:tcPr>
          <w:p w14:paraId="09ACFC4E" w14:textId="77777777" w:rsidR="007C2A36" w:rsidRPr="007C2A36" w:rsidRDefault="007C2A36" w:rsidP="007C2A36">
            <w:pPr>
              <w:numPr>
                <w:ilvl w:val="0"/>
                <w:numId w:val="23"/>
              </w:numPr>
              <w:tabs>
                <w:tab w:val="left" w:pos="299"/>
              </w:tabs>
              <w:ind w:left="0" w:firstLine="0"/>
              <w:contextualSpacing/>
              <w:jc w:val="center"/>
              <w:rPr>
                <w:rFonts w:eastAsia="Calibri"/>
                <w:sz w:val="20"/>
                <w:szCs w:val="20"/>
                <w:lang w:val="en-US" w:eastAsia="en-US"/>
              </w:rPr>
            </w:pPr>
          </w:p>
        </w:tc>
        <w:tc>
          <w:tcPr>
            <w:tcW w:w="378" w:type="pct"/>
            <w:shd w:val="clear" w:color="auto" w:fill="auto"/>
            <w:vAlign w:val="center"/>
          </w:tcPr>
          <w:p w14:paraId="4C57ECF7"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3</w:t>
            </w:r>
          </w:p>
        </w:tc>
        <w:tc>
          <w:tcPr>
            <w:tcW w:w="619" w:type="pct"/>
            <w:shd w:val="clear" w:color="auto" w:fill="auto"/>
            <w:vAlign w:val="center"/>
          </w:tcPr>
          <w:p w14:paraId="642A9526" w14:textId="77777777" w:rsidR="007C2A36" w:rsidRPr="007C2A36" w:rsidRDefault="007C2A36" w:rsidP="004C3B1B">
            <w:pPr>
              <w:jc w:val="center"/>
              <w:rPr>
                <w:rFonts w:eastAsia="Calibri"/>
                <w:sz w:val="20"/>
                <w:szCs w:val="20"/>
                <w:lang w:eastAsia="en-US"/>
              </w:rPr>
            </w:pPr>
            <w:r w:rsidRPr="007C2A36">
              <w:rPr>
                <w:rFonts w:eastAsia="Calibri"/>
                <w:sz w:val="20"/>
                <w:szCs w:val="20"/>
                <w:lang w:eastAsia="en-US"/>
              </w:rPr>
              <w:t>Ф26</w:t>
            </w:r>
          </w:p>
        </w:tc>
        <w:tc>
          <w:tcPr>
            <w:tcW w:w="942" w:type="pct"/>
            <w:shd w:val="clear" w:color="auto" w:fill="auto"/>
            <w:vAlign w:val="center"/>
          </w:tcPr>
          <w:p w14:paraId="50A8AF57" w14:textId="77777777" w:rsidR="007C2A36" w:rsidRPr="007C2A36" w:rsidRDefault="007C2A36" w:rsidP="004C3B1B">
            <w:pPr>
              <w:jc w:val="center"/>
              <w:rPr>
                <w:rFonts w:eastAsia="Calibri"/>
                <w:sz w:val="20"/>
                <w:szCs w:val="20"/>
                <w:lang w:val="en-US" w:eastAsia="en-US"/>
              </w:rPr>
            </w:pPr>
            <w:proofErr w:type="spellStart"/>
            <w:r w:rsidRPr="007C2A36">
              <w:rPr>
                <w:rFonts w:eastAsia="Calibri"/>
                <w:color w:val="000000"/>
                <w:sz w:val="20"/>
                <w:szCs w:val="20"/>
                <w:lang w:eastAsia="en-US"/>
              </w:rPr>
              <w:t>McQuay</w:t>
            </w:r>
            <w:proofErr w:type="spellEnd"/>
          </w:p>
        </w:tc>
        <w:tc>
          <w:tcPr>
            <w:tcW w:w="1370" w:type="pct"/>
            <w:shd w:val="clear" w:color="auto" w:fill="auto"/>
            <w:vAlign w:val="center"/>
          </w:tcPr>
          <w:p w14:paraId="725B82F4"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M5WM07G2R-ACICE-R</w:t>
            </w:r>
          </w:p>
        </w:tc>
        <w:tc>
          <w:tcPr>
            <w:tcW w:w="1391" w:type="pct"/>
            <w:shd w:val="clear" w:color="auto" w:fill="auto"/>
            <w:vAlign w:val="center"/>
          </w:tcPr>
          <w:p w14:paraId="3BBBCF7D" w14:textId="77777777" w:rsidR="007C2A36" w:rsidRPr="007C2A36" w:rsidRDefault="007C2A36" w:rsidP="004C3B1B">
            <w:pPr>
              <w:jc w:val="center"/>
              <w:rPr>
                <w:rFonts w:eastAsia="Calibri"/>
                <w:sz w:val="20"/>
                <w:szCs w:val="20"/>
                <w:lang w:eastAsia="en-US"/>
              </w:rPr>
            </w:pPr>
            <w:r w:rsidRPr="007C2A36">
              <w:rPr>
                <w:rFonts w:eastAsia="Calibri"/>
                <w:color w:val="000000"/>
                <w:sz w:val="20"/>
                <w:szCs w:val="20"/>
                <w:lang w:eastAsia="en-US"/>
              </w:rPr>
              <w:t>M5LC007CR-ACPOE-R</w:t>
            </w:r>
          </w:p>
        </w:tc>
      </w:tr>
      <w:tr w:rsidR="007C2A36" w:rsidRPr="007C2A36" w14:paraId="59626A8A" w14:textId="77777777" w:rsidTr="00FC0EDB">
        <w:trPr>
          <w:trHeight w:val="567"/>
        </w:trPr>
        <w:tc>
          <w:tcPr>
            <w:tcW w:w="2240" w:type="pct"/>
            <w:gridSpan w:val="4"/>
            <w:shd w:val="clear" w:color="auto" w:fill="auto"/>
            <w:vAlign w:val="center"/>
          </w:tcPr>
          <w:p w14:paraId="2540CD90" w14:textId="77777777" w:rsidR="007C2A36" w:rsidRPr="007C2A36" w:rsidRDefault="007C2A36" w:rsidP="004C3B1B">
            <w:pPr>
              <w:jc w:val="center"/>
              <w:rPr>
                <w:rFonts w:eastAsia="Calibri"/>
                <w:sz w:val="20"/>
                <w:szCs w:val="20"/>
                <w:lang w:val="en-US" w:eastAsia="en-US"/>
              </w:rPr>
            </w:pPr>
            <w:r w:rsidRPr="007C2A36">
              <w:rPr>
                <w:rFonts w:eastAsia="Calibri"/>
                <w:b/>
                <w:sz w:val="20"/>
                <w:szCs w:val="20"/>
                <w:lang w:eastAsia="en-US"/>
              </w:rPr>
              <w:t>ИТОГО</w:t>
            </w:r>
            <w:r w:rsidRPr="007C2A36">
              <w:rPr>
                <w:rFonts w:eastAsia="Calibri"/>
                <w:b/>
                <w:sz w:val="20"/>
                <w:szCs w:val="20"/>
                <w:lang w:val="en-US" w:eastAsia="en-US"/>
              </w:rPr>
              <w:t xml:space="preserve"> </w:t>
            </w:r>
            <w:r w:rsidRPr="007C2A36">
              <w:rPr>
                <w:rFonts w:eastAsia="Calibri"/>
                <w:b/>
                <w:sz w:val="20"/>
                <w:szCs w:val="20"/>
                <w:lang w:eastAsia="en-US"/>
              </w:rPr>
              <w:t>во флигеле</w:t>
            </w:r>
          </w:p>
        </w:tc>
        <w:tc>
          <w:tcPr>
            <w:tcW w:w="1370" w:type="pct"/>
            <w:shd w:val="clear" w:color="auto" w:fill="auto"/>
            <w:vAlign w:val="center"/>
          </w:tcPr>
          <w:p w14:paraId="421AC848"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4</w:t>
            </w:r>
          </w:p>
        </w:tc>
        <w:tc>
          <w:tcPr>
            <w:tcW w:w="1391" w:type="pct"/>
            <w:shd w:val="clear" w:color="auto" w:fill="auto"/>
            <w:vAlign w:val="center"/>
          </w:tcPr>
          <w:p w14:paraId="18824A20" w14:textId="77777777" w:rsidR="007C2A36" w:rsidRPr="007C2A36" w:rsidRDefault="007C2A36" w:rsidP="004C3B1B">
            <w:pPr>
              <w:jc w:val="center"/>
              <w:rPr>
                <w:rFonts w:eastAsia="Calibri"/>
                <w:b/>
                <w:sz w:val="20"/>
                <w:szCs w:val="20"/>
                <w:lang w:eastAsia="en-US"/>
              </w:rPr>
            </w:pPr>
            <w:r w:rsidRPr="007C2A36">
              <w:rPr>
                <w:rFonts w:eastAsia="Calibri"/>
                <w:b/>
                <w:sz w:val="20"/>
                <w:szCs w:val="20"/>
                <w:lang w:eastAsia="en-US"/>
              </w:rPr>
              <w:t>4</w:t>
            </w:r>
          </w:p>
        </w:tc>
      </w:tr>
    </w:tbl>
    <w:p w14:paraId="2F9E23D3" w14:textId="77777777" w:rsidR="007C2A36" w:rsidRPr="007C2A36" w:rsidRDefault="007C2A36" w:rsidP="007C2A36">
      <w:pPr>
        <w:tabs>
          <w:tab w:val="left" w:pos="1276"/>
        </w:tabs>
        <w:jc w:val="both"/>
        <w:rPr>
          <w:sz w:val="20"/>
          <w:szCs w:val="20"/>
        </w:rPr>
      </w:pPr>
    </w:p>
    <w:p w14:paraId="60D11A83"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По решению Заказчика техническое обслуживание любой указанной СКВ может быть отменено в целях обслуживания (либо повторного обслуживания) другой СКВ, установленной взамен указанной, или установленной (либо новой) в другом кабинете, либо перенести обслуживание на более поздний период в рамках срока действия Договора.</w:t>
      </w:r>
    </w:p>
    <w:p w14:paraId="50F2EAA8" w14:textId="77777777" w:rsidR="007C2A36" w:rsidRPr="007C2A36" w:rsidRDefault="007C2A36" w:rsidP="007C2A36">
      <w:pPr>
        <w:tabs>
          <w:tab w:val="left" w:pos="284"/>
        </w:tabs>
        <w:rPr>
          <w:b/>
          <w:bCs/>
          <w:color w:val="000000"/>
          <w:sz w:val="20"/>
          <w:szCs w:val="20"/>
        </w:rPr>
      </w:pPr>
    </w:p>
    <w:p w14:paraId="12210B6C" w14:textId="77777777" w:rsidR="007C2A36" w:rsidRPr="007C2A36" w:rsidRDefault="007C2A36" w:rsidP="007C2A36">
      <w:pPr>
        <w:widowControl w:val="0"/>
        <w:numPr>
          <w:ilvl w:val="0"/>
          <w:numId w:val="26"/>
        </w:numPr>
        <w:tabs>
          <w:tab w:val="left" w:pos="284"/>
        </w:tabs>
        <w:autoSpaceDE w:val="0"/>
        <w:autoSpaceDN w:val="0"/>
        <w:adjustRightInd w:val="0"/>
        <w:ind w:left="0" w:firstLine="0"/>
        <w:jc w:val="center"/>
        <w:rPr>
          <w:b/>
          <w:bCs/>
          <w:color w:val="000000"/>
          <w:sz w:val="20"/>
          <w:szCs w:val="20"/>
        </w:rPr>
      </w:pPr>
      <w:r w:rsidRPr="007C2A36">
        <w:rPr>
          <w:b/>
          <w:bCs/>
          <w:color w:val="000000"/>
          <w:sz w:val="20"/>
          <w:szCs w:val="20"/>
        </w:rPr>
        <w:t>Требования к качеству и безопасности работ, требования к персоналу, допуск к работам.</w:t>
      </w:r>
    </w:p>
    <w:p w14:paraId="18BFE04A"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bCs/>
          <w:sz w:val="20"/>
          <w:szCs w:val="20"/>
        </w:rPr>
        <w:t>Исполнитель несет ответственность за соблюдение правил пожарной безопасности, электробезопасности, охраны труда, требований санитарно-гигиенических, экологических норм, иных требований, необходимых для выполнения работ согласно действующему законодательству РФ. В целях безопасного производства работ перед началом выполнения работ организует проведение необходимых технико-технологических и организационных мероприятий согласно Правилам по охране труда при работе на высоте.</w:t>
      </w:r>
    </w:p>
    <w:p w14:paraId="140C3740"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Для выполнения работ Исполнитель обязан привлекать только квалифицированных и обученных правилам и инструкциям по охране труда работников. Допускать к производству работ только работников, обеспеченных спецодеждой, специальной обувью и другими средствами индивидуальной и коллективной защиты, а также прошедших противопожарный и вводный инструктаж, имеющих допуск по электробезопасности.</w:t>
      </w:r>
    </w:p>
    <w:p w14:paraId="33B046DA"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bCs/>
          <w:sz w:val="20"/>
          <w:szCs w:val="20"/>
        </w:rPr>
        <w:t>Исполнитель несет ответственность за причинение вреда здоровью работников, имуществу Заказчика и третьих лиц, повреждение оборудования, в том числе за повреждения вследствие применяемых материалов и установленных запасных частей.</w:t>
      </w:r>
    </w:p>
    <w:p w14:paraId="0C9AE04E"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bCs/>
          <w:sz w:val="20"/>
          <w:szCs w:val="20"/>
        </w:rPr>
        <w:t>Работы должны соответствовать требованиям действующего законодательства РФ, в том числе:</w:t>
      </w:r>
    </w:p>
    <w:p w14:paraId="2C9BD246"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Федерального закона от 27.12.2002 №184-ФЗ «О техническом регулировании»;</w:t>
      </w:r>
    </w:p>
    <w:p w14:paraId="70DE9B46"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Федерального закона от 30.03.1999 №52-ФЗ «О санитарно-эпидемиологическом благополучии населения»;</w:t>
      </w:r>
    </w:p>
    <w:p w14:paraId="26F7B016"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Федерального закона от 30.12.2009 №384-ФЗ «Технический регламент о безопасности зданий и сооружений»;</w:t>
      </w:r>
    </w:p>
    <w:p w14:paraId="072B05F3"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Федерального закона от 10.01.2002 №7-ФЗ «Об охране окружающей среды»;</w:t>
      </w:r>
    </w:p>
    <w:p w14:paraId="188FF978"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Федерального закона от 24.06.1998 № 89-ФЗ «Об отходах производства и потребления»;</w:t>
      </w:r>
    </w:p>
    <w:p w14:paraId="6662414A"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Федерального закона от 21.12.1994 №69-ФЗ «О пожарной безопасности»;</w:t>
      </w:r>
    </w:p>
    <w:p w14:paraId="626FA5C6"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Федерального закона от 22.07.2008 №123-ФЗ «Технический регламент о требованиях пожарной безопасности»;</w:t>
      </w:r>
    </w:p>
    <w:p w14:paraId="70377A5D"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Постановления Правительства РФ от 16.09.2020 №1479 «Об утверждении Правил противопожарного режима в Российской Федерации»;</w:t>
      </w:r>
    </w:p>
    <w:p w14:paraId="1B5E2F08"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 xml:space="preserve">ВСН </w:t>
      </w:r>
      <w:proofErr w:type="gramStart"/>
      <w:r w:rsidRPr="007C2A36">
        <w:rPr>
          <w:bCs/>
          <w:sz w:val="20"/>
          <w:szCs w:val="20"/>
        </w:rPr>
        <w:t>58-88</w:t>
      </w:r>
      <w:proofErr w:type="gramEnd"/>
      <w:r w:rsidRPr="007C2A36">
        <w:rPr>
          <w:bCs/>
          <w:sz w:val="20"/>
          <w:szCs w:val="20"/>
        </w:rPr>
        <w:t>(р)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w:t>
      </w:r>
    </w:p>
    <w:p w14:paraId="073F1975"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«Правила по охране труда при эксплуатации холодильных установок», утвержденных Приказом Минтруда России от 23.12.2014 №1104н;</w:t>
      </w:r>
    </w:p>
    <w:p w14:paraId="1AC03EED"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color w:val="000000"/>
          <w:sz w:val="20"/>
          <w:szCs w:val="20"/>
        </w:rPr>
        <w:t>«Правила по охране труда при работе на высоте», утвержденные приказом Минтруда России от 16.11.2020 №782н</w:t>
      </w:r>
    </w:p>
    <w:p w14:paraId="5C3ABE06"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bCs/>
          <w:sz w:val="20"/>
          <w:szCs w:val="20"/>
        </w:rPr>
        <w:t>«Правила устройства электроустановок. Седьмое издание», утверждены Приказом Минэнерго России от 08.07.2002 №204;</w:t>
      </w:r>
    </w:p>
    <w:p w14:paraId="5498C14C"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color w:val="000000"/>
          <w:sz w:val="20"/>
          <w:szCs w:val="20"/>
        </w:rPr>
        <w:t xml:space="preserve">«Правила технической эксплуатации электроустановок потребителей», утверждены </w:t>
      </w:r>
      <w:r w:rsidRPr="007C2A36">
        <w:rPr>
          <w:sz w:val="20"/>
          <w:szCs w:val="20"/>
          <w:lang w:eastAsia="ar-SA"/>
        </w:rPr>
        <w:t>Приказом Минэнерго России от 13.01.2003 №6</w:t>
      </w:r>
      <w:r w:rsidRPr="007C2A36">
        <w:rPr>
          <w:bCs/>
          <w:sz w:val="20"/>
          <w:szCs w:val="20"/>
        </w:rPr>
        <w:t>;</w:t>
      </w:r>
    </w:p>
    <w:p w14:paraId="033C67A4" w14:textId="77777777" w:rsidR="007C2A36" w:rsidRPr="007C2A36" w:rsidRDefault="007C2A36" w:rsidP="007C2A36">
      <w:pPr>
        <w:numPr>
          <w:ilvl w:val="0"/>
          <w:numId w:val="24"/>
        </w:numPr>
        <w:tabs>
          <w:tab w:val="left" w:pos="993"/>
        </w:tabs>
        <w:ind w:left="0" w:firstLine="709"/>
        <w:contextualSpacing/>
        <w:jc w:val="both"/>
        <w:rPr>
          <w:bCs/>
          <w:sz w:val="20"/>
          <w:szCs w:val="20"/>
        </w:rPr>
      </w:pPr>
      <w:r w:rsidRPr="007C2A36">
        <w:rPr>
          <w:color w:val="000000"/>
          <w:sz w:val="20"/>
          <w:szCs w:val="20"/>
        </w:rPr>
        <w:t>«Правила по охране труда при эксплуатации электроустановок», утверждены Приказом Минтруда России от 15.12.2020 №903н</w:t>
      </w:r>
      <w:r w:rsidRPr="007C2A36">
        <w:rPr>
          <w:bCs/>
          <w:sz w:val="20"/>
          <w:szCs w:val="20"/>
        </w:rPr>
        <w:t>;</w:t>
      </w:r>
    </w:p>
    <w:p w14:paraId="3F60A8B0" w14:textId="77777777" w:rsidR="007C2A36" w:rsidRPr="007C2A36" w:rsidRDefault="007C2A36" w:rsidP="007C2A36">
      <w:pPr>
        <w:numPr>
          <w:ilvl w:val="0"/>
          <w:numId w:val="24"/>
        </w:numPr>
        <w:tabs>
          <w:tab w:val="left" w:pos="993"/>
        </w:tabs>
        <w:spacing w:before="100" w:beforeAutospacing="1" w:after="100" w:afterAutospacing="1"/>
        <w:ind w:left="0" w:firstLine="709"/>
        <w:contextualSpacing/>
        <w:rPr>
          <w:sz w:val="20"/>
          <w:szCs w:val="20"/>
        </w:rPr>
      </w:pPr>
      <w:r w:rsidRPr="007C2A36">
        <w:rPr>
          <w:sz w:val="20"/>
          <w:szCs w:val="20"/>
        </w:rPr>
        <w:t>«Правила по охране труда при работе с инструментом и приспособлениями» утвержденные Приказом Минтруда России от 27.11.2020 №835н;</w:t>
      </w:r>
    </w:p>
    <w:p w14:paraId="7A3444EC" w14:textId="77777777" w:rsidR="007C2A36" w:rsidRPr="007C2A36" w:rsidRDefault="007C2A36" w:rsidP="007C2A36">
      <w:pPr>
        <w:widowControl w:val="0"/>
        <w:numPr>
          <w:ilvl w:val="0"/>
          <w:numId w:val="24"/>
        </w:numPr>
        <w:tabs>
          <w:tab w:val="left" w:pos="993"/>
        </w:tabs>
        <w:autoSpaceDE w:val="0"/>
        <w:autoSpaceDN w:val="0"/>
        <w:adjustRightInd w:val="0"/>
        <w:ind w:left="0" w:firstLine="709"/>
        <w:contextualSpacing/>
        <w:rPr>
          <w:bCs/>
          <w:sz w:val="20"/>
          <w:szCs w:val="20"/>
        </w:rPr>
      </w:pPr>
      <w:r w:rsidRPr="007C2A36">
        <w:rPr>
          <w:bCs/>
          <w:sz w:val="20"/>
          <w:szCs w:val="20"/>
        </w:rPr>
        <w:lastRenderedPageBreak/>
        <w:t>СП 76.13330.2016 Электротехнические устройства.</w:t>
      </w:r>
    </w:p>
    <w:p w14:paraId="42451289" w14:textId="77777777" w:rsidR="007C2A36" w:rsidRPr="007C2A36" w:rsidRDefault="007C2A36" w:rsidP="007C2A36">
      <w:pPr>
        <w:tabs>
          <w:tab w:val="left" w:pos="1134"/>
        </w:tabs>
        <w:ind w:firstLine="709"/>
        <w:contextualSpacing/>
        <w:jc w:val="both"/>
        <w:rPr>
          <w:rFonts w:eastAsia="Calibri"/>
          <w:sz w:val="20"/>
          <w:szCs w:val="20"/>
          <w:lang w:eastAsia="en-US"/>
        </w:rPr>
      </w:pPr>
      <w:r w:rsidRPr="007C2A36">
        <w:rPr>
          <w:bCs/>
          <w:sz w:val="20"/>
          <w:szCs w:val="20"/>
        </w:rPr>
        <w:t xml:space="preserve">В случае принятия новых, изменения (отмены) нормативных правовых актов в период производства работ Подрядчик должен руководствоваться новыми редакциями, или другими нормативно-правовыми актами, заменяющими отмененные, предварительного согласовав с Заказчиком проведение работ (изменения в технологическом процессе и </w:t>
      </w:r>
      <w:proofErr w:type="gramStart"/>
      <w:r w:rsidRPr="007C2A36">
        <w:rPr>
          <w:bCs/>
          <w:sz w:val="20"/>
          <w:szCs w:val="20"/>
        </w:rPr>
        <w:t>т.д.</w:t>
      </w:r>
      <w:proofErr w:type="gramEnd"/>
      <w:r w:rsidRPr="007C2A36">
        <w:rPr>
          <w:bCs/>
          <w:sz w:val="20"/>
          <w:szCs w:val="20"/>
        </w:rPr>
        <w:t>), вызванных такими изменениями.</w:t>
      </w:r>
    </w:p>
    <w:p w14:paraId="6EE4F4E6"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 xml:space="preserve">В течение 3 (трех) рабочих дней после заключения Договора и до начала работ Исполнитель обязан предоставить Заказчику документы, свидетельствующие о получении работниками Исполнителя образования (не ниже среднего специального) по специальности ФГОС «15.02.13. Техническое обслуживание и ремонт систем вентиляции и кондиционирования» или подтверждающие прохождение дополнительного профессионального обучения (программа для переподготовки и повышения квалификации специалистов) по </w:t>
      </w:r>
      <w:r w:rsidRPr="007C2A36">
        <w:rPr>
          <w:bCs/>
          <w:iCs/>
          <w:sz w:val="20"/>
          <w:szCs w:val="20"/>
        </w:rPr>
        <w:t>следующим программам: монтаж/сервисное обслуживание/ремонт систем вентиляции и кондиционирования».</w:t>
      </w:r>
      <w:r w:rsidRPr="007C2A36">
        <w:rPr>
          <w:b/>
          <w:bCs/>
          <w:i/>
          <w:iCs/>
          <w:sz w:val="20"/>
          <w:szCs w:val="20"/>
        </w:rPr>
        <w:t xml:space="preserve"> </w:t>
      </w:r>
    </w:p>
    <w:p w14:paraId="6094014E"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В течение 3 (трех) рабочих дней после заключения Договора и до начала работ Исполнитель обязан предоставить Заказчику за подписью руководителя организации и печатью организации (иного уполномоченного лица по доверенности) в части электробезопасности:</w:t>
      </w:r>
    </w:p>
    <w:p w14:paraId="290300F4"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 xml:space="preserve">Список командированных работников, которым могут предоставляться права выдачи нарядов-допусков, права назначаться ответственными руководителями, производителями работ, членами бригады, в том числе работников, имеющих право проведения специальных работ, а также соответствующие копии </w:t>
      </w:r>
      <w:r w:rsidRPr="007C2A36">
        <w:rPr>
          <w:color w:val="000000"/>
          <w:sz w:val="20"/>
          <w:szCs w:val="20"/>
        </w:rPr>
        <w:t>организационно-распорядительных документов (далее – ОРД) об их назначении и копии ОРД о допуске работников к самостоятельной работе.</w:t>
      </w:r>
    </w:p>
    <w:p w14:paraId="73484E87"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 xml:space="preserve">Копии документов работников, подтверждающих проверку знаний Правил устройства электроустановок, Правил технической эксплуатации электроустановок потребителей, Правил по охране труда при эксплуатации электроустановок в комиссии органа </w:t>
      </w:r>
      <w:proofErr w:type="spellStart"/>
      <w:r w:rsidRPr="007C2A36">
        <w:rPr>
          <w:color w:val="000000"/>
          <w:sz w:val="20"/>
          <w:szCs w:val="20"/>
        </w:rPr>
        <w:t>госэнергонадзора</w:t>
      </w:r>
      <w:proofErr w:type="spellEnd"/>
      <w:r w:rsidRPr="007C2A36">
        <w:rPr>
          <w:color w:val="000000"/>
          <w:sz w:val="20"/>
          <w:szCs w:val="20"/>
        </w:rPr>
        <w:t>, (либо в собственной комиссии Исполнителя) в порядке, установленном законодательством РФ.</w:t>
      </w:r>
    </w:p>
    <w:p w14:paraId="37F99298" w14:textId="77777777" w:rsidR="007C2A36" w:rsidRPr="007C2A36" w:rsidRDefault="007C2A36" w:rsidP="007C2A36">
      <w:pPr>
        <w:tabs>
          <w:tab w:val="left" w:pos="1276"/>
        </w:tabs>
        <w:ind w:firstLine="709"/>
        <w:jc w:val="both"/>
        <w:rPr>
          <w:color w:val="000000"/>
          <w:sz w:val="20"/>
          <w:szCs w:val="20"/>
        </w:rPr>
      </w:pPr>
      <w:r w:rsidRPr="007C2A36">
        <w:rPr>
          <w:color w:val="000000"/>
          <w:sz w:val="20"/>
          <w:szCs w:val="20"/>
        </w:rPr>
        <w:t xml:space="preserve">В случае проверки знаний командируемых работников в комиссии Исполнителя, Исполнителем направляются копии документов членов комиссии Исполнителя, подтверждающие проверку знаний в комиссии органа </w:t>
      </w:r>
      <w:proofErr w:type="spellStart"/>
      <w:r w:rsidRPr="007C2A36">
        <w:rPr>
          <w:color w:val="000000"/>
          <w:sz w:val="20"/>
          <w:szCs w:val="20"/>
        </w:rPr>
        <w:t>госэнергонадзора</w:t>
      </w:r>
      <w:proofErr w:type="spellEnd"/>
      <w:r w:rsidRPr="007C2A36">
        <w:rPr>
          <w:color w:val="000000"/>
          <w:sz w:val="20"/>
          <w:szCs w:val="20"/>
        </w:rPr>
        <w:t>, ОРД о создании комиссии, выписку из журнала о проверке знаний командированного персонала.</w:t>
      </w:r>
    </w:p>
    <w:p w14:paraId="7C79AD4D"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Перечень планируемого к использованию электроинструмента и приспособлений с указанием наименования, марки, модели (при наличии), а также копии соответствующего журнала с результатами проверки и ОРД о назначении ответственного работника за проверку и испытаний.</w:t>
      </w:r>
    </w:p>
    <w:p w14:paraId="62FA6C3D"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В течение 3 (трех) рабочих дней после заключения Договора и до начала работ Исполнитель обязан предоставить Заказчику за подписью руководителя организации и печатью организации (или иного уполномоченного лица по доверенности) в части охраны труда, охраны труда при выполнении работ на высоте:</w:t>
      </w:r>
    </w:p>
    <w:p w14:paraId="3C17575F"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Копию утвержденного Исполнителем положения системы управления охраной труда и к</w:t>
      </w:r>
      <w:r w:rsidRPr="007C2A36">
        <w:rPr>
          <w:sz w:val="20"/>
          <w:szCs w:val="20"/>
        </w:rPr>
        <w:t>опии документов, подтверждающих проведение Исполнителем оценки профессиональных рисков, связанных с возможным падением работника с высоты.</w:t>
      </w:r>
    </w:p>
    <w:p w14:paraId="667FB0F9"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sz w:val="20"/>
          <w:szCs w:val="20"/>
        </w:rPr>
        <w:t>Список командированных работников, ответственных за организацию и безопасное проведение работ на высоте, ответственных руководителей работ, ответственных исполнителей (производителей) работ, ответственных за утверждение ППР на высоте, имеющих право выдавать наряд-допуск,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проводящих обслуживание и периодический осмотр СИЗ, ответственных за испытания лестниц (стремянок, подмостей, трапов), а также соответствующие ОРД об их назначении.</w:t>
      </w:r>
    </w:p>
    <w:p w14:paraId="4BB53C03"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 xml:space="preserve">Копии документов работников, подтверждающих обучение безопасным методам и приемам выполнения работ на высоте, а также копии личных </w:t>
      </w:r>
      <w:proofErr w:type="gramStart"/>
      <w:r w:rsidRPr="007C2A36">
        <w:rPr>
          <w:color w:val="000000"/>
          <w:sz w:val="20"/>
          <w:szCs w:val="20"/>
        </w:rPr>
        <w:t>книжек</w:t>
      </w:r>
      <w:proofErr w:type="gramEnd"/>
      <w:r w:rsidRPr="007C2A36">
        <w:rPr>
          <w:color w:val="000000"/>
          <w:sz w:val="20"/>
          <w:szCs w:val="20"/>
        </w:rPr>
        <w:t xml:space="preserve"> работ на высоте (для работников, выполняющим работы на высоте с применением систем канатного доступа).</w:t>
      </w:r>
    </w:p>
    <w:p w14:paraId="02CC2D17"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Копию плана производства работ на высоте или технологические карты работ на высоте, а также копию ОРД об их утверждении.</w:t>
      </w:r>
    </w:p>
    <w:p w14:paraId="6DEA7157"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Копию плана мероприятий по эвакуации и спасению работников и копию ОРД об утверждении плана.</w:t>
      </w:r>
    </w:p>
    <w:p w14:paraId="560B1A55"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Копию ОРД об утверждении перечня работ на высоте, выполняемых с оформлением наряда-допуска, с обязательным включением в него работ</w:t>
      </w:r>
      <w:r w:rsidRPr="007C2A36">
        <w:rPr>
          <w:sz w:val="20"/>
          <w:szCs w:val="20"/>
        </w:rPr>
        <w:t xml:space="preserve"> </w:t>
      </w:r>
      <w:r w:rsidRPr="007C2A36">
        <w:rPr>
          <w:color w:val="000000"/>
          <w:sz w:val="20"/>
          <w:szCs w:val="20"/>
        </w:rPr>
        <w:t xml:space="preserve">с высоким риском падения работника с высоты, а также работ на высоте без применения средств </w:t>
      </w:r>
      <w:proofErr w:type="spellStart"/>
      <w:r w:rsidRPr="007C2A36">
        <w:rPr>
          <w:color w:val="000000"/>
          <w:sz w:val="20"/>
          <w:szCs w:val="20"/>
        </w:rPr>
        <w:t>подмащивания</w:t>
      </w:r>
      <w:proofErr w:type="spellEnd"/>
      <w:r w:rsidRPr="007C2A36">
        <w:rPr>
          <w:color w:val="000000"/>
          <w:sz w:val="20"/>
          <w:szCs w:val="20"/>
        </w:rPr>
        <w:t xml:space="preserve">, выполняемых на высоте 5 м и более; работ, выполняемых на площадках на расстоянии менее 2 м от </w:t>
      </w:r>
      <w:proofErr w:type="spellStart"/>
      <w:r w:rsidRPr="007C2A36">
        <w:rPr>
          <w:color w:val="000000"/>
          <w:sz w:val="20"/>
          <w:szCs w:val="20"/>
        </w:rPr>
        <w:t>неогражденных</w:t>
      </w:r>
      <w:proofErr w:type="spellEnd"/>
      <w:r w:rsidRPr="007C2A36">
        <w:rPr>
          <w:color w:val="000000"/>
          <w:sz w:val="20"/>
          <w:szCs w:val="20"/>
        </w:rPr>
        <w:t xml:space="preserve"> (при отсутствии защитных ограждений) перепадов по высоте более 5 м, либо при высоте ограждений, составляющей менее 1,1 м.</w:t>
      </w:r>
    </w:p>
    <w:p w14:paraId="02FE05E0"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Перечень и копии инструкций по охране труда, копию ОРД об утверждении инструкции по охране труда.</w:t>
      </w:r>
    </w:p>
    <w:p w14:paraId="6634116E"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Копию выписки из журнала инструктажа по охране труда с подтверждением прохождения инструктажей командированных работников Исполнителя и, при наличии, копии документов, подтверждающих обучение работников по охране труда.</w:t>
      </w:r>
    </w:p>
    <w:p w14:paraId="768D857F"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Перечень планируемых к использованию средств защиты, средств индивидуальной защиты, в том числе систем обеспечения безопасности работ на высоте, и, при наличии, средств коллективной защиты и дежурных средств индивидуальной защиты, а также копии документов, подтверждающих своевременное обслуживание, периодический осмотр, испытания.</w:t>
      </w:r>
    </w:p>
    <w:p w14:paraId="2E47567E" w14:textId="77777777" w:rsidR="007C2A36" w:rsidRPr="007C2A36" w:rsidRDefault="007C2A36" w:rsidP="007C2A36">
      <w:pPr>
        <w:widowControl w:val="0"/>
        <w:numPr>
          <w:ilvl w:val="2"/>
          <w:numId w:val="26"/>
        </w:numPr>
        <w:tabs>
          <w:tab w:val="left" w:pos="1276"/>
        </w:tabs>
        <w:autoSpaceDE w:val="0"/>
        <w:autoSpaceDN w:val="0"/>
        <w:adjustRightInd w:val="0"/>
        <w:ind w:left="0" w:firstLine="709"/>
        <w:jc w:val="both"/>
        <w:rPr>
          <w:color w:val="000000"/>
          <w:sz w:val="20"/>
          <w:szCs w:val="20"/>
        </w:rPr>
      </w:pPr>
      <w:r w:rsidRPr="007C2A36">
        <w:rPr>
          <w:color w:val="000000"/>
          <w:sz w:val="20"/>
          <w:szCs w:val="20"/>
        </w:rPr>
        <w:t>Копии документов, подтверждающих испытания лестниц (стремянок, подмостей, трапов).</w:t>
      </w:r>
    </w:p>
    <w:p w14:paraId="01CDF545"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 xml:space="preserve">Допуск к работам осуществляется только при наличии всех документов, необходимых для выполнения работ, при отсутствии к ним замечаний, в соответствии с действующим законодательством РФ. В случае обнаружения Заказчиком замечаний к направленным документам или документам, подготавливаемым в процессе выполнения работ, Заказчик имеет право остановить проведение работ, а Исполнитель обязан внести соответствующие изменения в такие </w:t>
      </w:r>
      <w:r w:rsidRPr="007C2A36">
        <w:rPr>
          <w:sz w:val="20"/>
          <w:szCs w:val="20"/>
        </w:rPr>
        <w:lastRenderedPageBreak/>
        <w:t>документы для возобновления работ. Простой работы не увеличивает срок работ по Договору.</w:t>
      </w:r>
    </w:p>
    <w:p w14:paraId="55471535"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Исполнитель обязан в течение срока Договора своевременно вносить изменения в ОРД, наряд-допуски и списки работников. В случае несвоевременного направления (или не направления) Исполнителем на согласование Заказчику списка работников, недопуск таких работников не является причиной для остановки работ и не влияет на срок проведения работ по Договору.</w:t>
      </w:r>
    </w:p>
    <w:p w14:paraId="2305747D" w14:textId="77777777" w:rsidR="007C2A36" w:rsidRPr="007C2A36" w:rsidRDefault="007C2A36" w:rsidP="007C2A36">
      <w:pPr>
        <w:widowControl w:val="0"/>
        <w:numPr>
          <w:ilvl w:val="1"/>
          <w:numId w:val="26"/>
        </w:numPr>
        <w:tabs>
          <w:tab w:val="left" w:pos="1134"/>
          <w:tab w:val="left" w:pos="1276"/>
        </w:tabs>
        <w:autoSpaceDE w:val="0"/>
        <w:autoSpaceDN w:val="0"/>
        <w:adjustRightInd w:val="0"/>
        <w:ind w:left="0" w:firstLine="709"/>
        <w:jc w:val="both"/>
        <w:rPr>
          <w:sz w:val="20"/>
          <w:szCs w:val="20"/>
        </w:rPr>
      </w:pPr>
      <w:r w:rsidRPr="007C2A36">
        <w:rPr>
          <w:sz w:val="20"/>
          <w:szCs w:val="20"/>
        </w:rPr>
        <w:t>В случае привлечения для производства работ иностранных граждан (граждан – нерезидентов РФ) Подрядчик обязан не позднее, чем за 5 (пять) рабочих дней до начала работ, предоставить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2352AEE9"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Работы должны выполняться только собственными силами Исполнителя. В случае привлечения для выполнения работ третьих лиц или организаций, Подрядчик обязан согласовать их привлечение с заказчиком не менее чем за 5 (пять) рабочих дней до начала таких работ. Всю ответственность за качество выполнения работ третьими лицами или организациями несет Исполнитель.</w:t>
      </w:r>
    </w:p>
    <w:p w14:paraId="360CEFC5"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Работники Исполнителя должны быть обеспечены спецодеждой, опрятно выглядеть, в целях недопущения загрязнений стен использовать сменные перчатки, иметь необходимый хозяйственный инвентарь и чистящие средства; материалы для укрывания от загрязнений поверхностей стен, напольного покрытия в зоне производства работ, мебели, офисного оборудования; проверять работу СКВ на основании замечаний персонала Заказчика, использующего оборудование.</w:t>
      </w:r>
    </w:p>
    <w:p w14:paraId="29572B37"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rFonts w:eastAsia="Calibri"/>
          <w:sz w:val="20"/>
          <w:szCs w:val="20"/>
          <w:lang w:eastAsia="en-US"/>
        </w:rPr>
        <w:t>В составе бригады, осуществляющей работы, обязательно должен присутствовать работник, имеющий документы согласно п.4.5. технического задания. При нарушении данного условия Заказчик имеет право в одностороннем порядке не допустить бригаду до работы, как неукомплектованную квалифицированным персоналом. Такой н</w:t>
      </w:r>
      <w:r w:rsidRPr="007C2A36">
        <w:rPr>
          <w:rFonts w:eastAsia="Calibri"/>
          <w:bCs/>
          <w:color w:val="000000"/>
          <w:sz w:val="20"/>
          <w:szCs w:val="20"/>
          <w:lang w:eastAsia="en-US"/>
        </w:rPr>
        <w:t>едопуск бригады не влияет на срок проведения работ по Договору.</w:t>
      </w:r>
    </w:p>
    <w:p w14:paraId="10219DDF"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rFonts w:eastAsia="Calibri"/>
          <w:sz w:val="20"/>
          <w:szCs w:val="20"/>
          <w:lang w:eastAsia="en-US"/>
        </w:rPr>
        <w:t>Выполнение работ производится Исполнителем с применением собственного инструмента, электроинструмента, оборудования, приспособлений, стремянок, подмостей, лесов, ограждений и пр. Для сбора хладагента Исполнитель обязан использовать станцию эвакуации хладагента, утилизировать хладагент в соответствии с законодательством РФ.</w:t>
      </w:r>
    </w:p>
    <w:p w14:paraId="74B23306"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Применяемые Подрядчиком при выполнении работ материалы и оборудование, средства защиты (подлежащие обязательной сертификации или декларированию соответствия) должны иметь сертификат соответствия (декларацию о соответствии) и разрешены к применению на территории Российской Федерации. Требование установлено в соответствии с пунктом 2 статьи 28 Федерального закона от 27.12.2002 №184-ФЗ «О техническом регулировании» и постановлением Правительства Российской Федерации от 01.12.2009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735C642A"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rFonts w:eastAsia="Calibri"/>
          <w:sz w:val="20"/>
          <w:szCs w:val="20"/>
          <w:lang w:eastAsia="en-US"/>
        </w:rPr>
        <w:t>Используемый инструмент (переносной электроинструмент, ручной электромеханический, приспособления и др.), измерительные приборы, электрооборудование, электрозащитные средства, средства защиты должны иметь документальное подтверждение своевременных поверок и испытаний, в случае применения таких требований к вышеуказанному инструменту.</w:t>
      </w:r>
    </w:p>
    <w:p w14:paraId="3A7B8A2E"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rFonts w:eastAsia="Calibri"/>
          <w:sz w:val="20"/>
          <w:szCs w:val="20"/>
          <w:lang w:eastAsia="en-US"/>
        </w:rPr>
        <w:t>На всех применяемых лестницах и стремянках должен быть указан инвентарный номер, дата следующего испытания, принадлежность подразделению (при наличии).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3070E858"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Заказчик имеет право перед началом работ, а также в процессе работ проверять материалы, оборудование, инструмент, измерительные приборы, электрозащитные средства, средства индивидуальной и коллективной защиты, дежурные средства индивидуальной защиты, средства защиты, лестницы (стремянки, подмости, трапы) на предмет соответствия действующему законодательству РФ. При наличии замечаний Заказчик имеет право остановить работы, а Исполнитель обязан устранить такие замечания. На период устранения замечаний срок работ по Договору не продлевается.</w:t>
      </w:r>
    </w:p>
    <w:p w14:paraId="768E4571"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 xml:space="preserve">Выполнение работ не должно препятствовать или </w:t>
      </w:r>
      <w:proofErr w:type="gramStart"/>
      <w:r w:rsidRPr="007C2A36">
        <w:rPr>
          <w:sz w:val="20"/>
          <w:szCs w:val="20"/>
        </w:rPr>
        <w:t>создавать неудобства</w:t>
      </w:r>
      <w:proofErr w:type="gramEnd"/>
      <w:r w:rsidRPr="007C2A36">
        <w:rPr>
          <w:sz w:val="20"/>
          <w:szCs w:val="20"/>
        </w:rPr>
        <w:t xml:space="preserve"> в работе организаций, находящихся в зданиях, или представлять угрозу для людей. В случае выполнения работ, требующих отключения электроэнергии, либо выполнения работ, которые могут нанести вред имуществу, или представлять угрозу для людей, Исполнитель согласовывает с Заказчиком время проведения таких работ.</w:t>
      </w:r>
    </w:p>
    <w:p w14:paraId="4B0AF936"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В процессе оказания услуг уполномоченный представитель Заказчика, лицо, осуществляющее технический надзор, имеют право в любой момент контролировать качество выполняемых работ, выполнение требований охраны труда, давать замечания, останавливать работы до устранения замечаний.</w:t>
      </w:r>
    </w:p>
    <w:p w14:paraId="7F075B83"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r w:rsidRPr="007C2A36">
        <w:rPr>
          <w:sz w:val="20"/>
          <w:szCs w:val="20"/>
        </w:rPr>
        <w:t xml:space="preserve">По согласованию с Заказчиком для выполнения работ Исполнитель может использовать автовышку. До начала работ Исполнитель обязан предоставить Заказчику паспорт автовышки, акт технического освидетельствования с приложениями, свидетельство о регистрации ОПО с приложениями, </w:t>
      </w:r>
      <w:proofErr w:type="gramStart"/>
      <w:r w:rsidRPr="007C2A36">
        <w:rPr>
          <w:sz w:val="20"/>
          <w:szCs w:val="20"/>
        </w:rPr>
        <w:t>документы</w:t>
      </w:r>
      <w:proofErr w:type="gramEnd"/>
      <w:r w:rsidRPr="007C2A36">
        <w:rPr>
          <w:sz w:val="20"/>
          <w:szCs w:val="20"/>
        </w:rPr>
        <w:t xml:space="preserve"> подтверждающие квалификацию машиниста, страховой полис на автовышку, документы разрешающие проведение данных видов работ и (или) иные документы, наличие которых необходимо для выполнения работ в соответствии с действующим законодательством РФ. Согласование документов в государственных надзорных органах осуществляется Исполнителем самостоятельно и за свой счет.</w:t>
      </w:r>
    </w:p>
    <w:p w14:paraId="584EBB0E" w14:textId="77777777" w:rsidR="007C2A36" w:rsidRPr="007C2A36" w:rsidRDefault="007C2A36" w:rsidP="007C2A36">
      <w:pPr>
        <w:widowControl w:val="0"/>
        <w:numPr>
          <w:ilvl w:val="1"/>
          <w:numId w:val="26"/>
        </w:numPr>
        <w:tabs>
          <w:tab w:val="left" w:pos="1276"/>
        </w:tabs>
        <w:autoSpaceDE w:val="0"/>
        <w:autoSpaceDN w:val="0"/>
        <w:adjustRightInd w:val="0"/>
        <w:ind w:left="0" w:firstLine="709"/>
        <w:jc w:val="both"/>
        <w:rPr>
          <w:sz w:val="20"/>
          <w:szCs w:val="20"/>
        </w:rPr>
      </w:pPr>
      <w:proofErr w:type="gramStart"/>
      <w:r w:rsidRPr="007C2A36">
        <w:rPr>
          <w:sz w:val="20"/>
          <w:szCs w:val="20"/>
        </w:rPr>
        <w:t>Перед обслуживанием наружных блоков систем кондиционирования,</w:t>
      </w:r>
      <w:proofErr w:type="gramEnd"/>
      <w:r w:rsidRPr="007C2A36">
        <w:rPr>
          <w:sz w:val="20"/>
          <w:szCs w:val="20"/>
        </w:rPr>
        <w:t xml:space="preserve"> Исполнитель обязан самостоятельно оградить место производства работ, вывесить предупреждающие и предписывающие плакаты (знаки), производить своевременное перемещение.</w:t>
      </w:r>
    </w:p>
    <w:p w14:paraId="5F6AFBB3" w14:textId="77777777" w:rsidR="007C2A36" w:rsidRPr="007C2A36" w:rsidRDefault="007C2A36" w:rsidP="007C2A36">
      <w:pPr>
        <w:tabs>
          <w:tab w:val="left" w:pos="284"/>
        </w:tabs>
        <w:rPr>
          <w:b/>
          <w:bCs/>
          <w:color w:val="000000"/>
          <w:sz w:val="20"/>
          <w:szCs w:val="20"/>
        </w:rPr>
      </w:pPr>
    </w:p>
    <w:p w14:paraId="2646E649" w14:textId="77777777" w:rsidR="007C2A36" w:rsidRPr="007C2A36" w:rsidRDefault="007C2A36" w:rsidP="007C2A36">
      <w:pPr>
        <w:widowControl w:val="0"/>
        <w:numPr>
          <w:ilvl w:val="0"/>
          <w:numId w:val="26"/>
        </w:numPr>
        <w:tabs>
          <w:tab w:val="left" w:pos="284"/>
        </w:tabs>
        <w:autoSpaceDE w:val="0"/>
        <w:autoSpaceDN w:val="0"/>
        <w:adjustRightInd w:val="0"/>
        <w:jc w:val="center"/>
        <w:rPr>
          <w:b/>
          <w:bCs/>
          <w:color w:val="000000"/>
          <w:sz w:val="20"/>
          <w:szCs w:val="20"/>
        </w:rPr>
      </w:pPr>
      <w:r w:rsidRPr="007C2A36">
        <w:rPr>
          <w:b/>
          <w:bCs/>
          <w:color w:val="000000"/>
          <w:sz w:val="20"/>
          <w:szCs w:val="20"/>
        </w:rPr>
        <w:t>Требования к оформлению результатов работ и иные показатели, связанные с определением соответствия выполняемых работ потребностям Заказчика.</w:t>
      </w:r>
    </w:p>
    <w:p w14:paraId="08FD3359"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bCs/>
          <w:sz w:val="20"/>
          <w:szCs w:val="20"/>
        </w:rPr>
        <w:t>По окончании работ, в течение 5 (пяти) рабочих дней Исполнитель обязан передать Заказчику</w:t>
      </w:r>
      <w:r w:rsidRPr="007C2A36">
        <w:rPr>
          <w:rFonts w:eastAsia="Calibri"/>
          <w:sz w:val="20"/>
          <w:szCs w:val="20"/>
          <w:lang w:eastAsia="en-US"/>
        </w:rPr>
        <w:t xml:space="preserve"> Журнал работ, Дефектные акты (при наличии), фотофиксацию; паспорта, гарантийные талоны и сертификаты на установленные запасные части (в случае замены).</w:t>
      </w:r>
    </w:p>
    <w:p w14:paraId="74A792FA"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 xml:space="preserve">Если в ходе приемки работ выявится, что качество выполненных Подрядчиком работ или использованных материалов не соответствует Договору, либо работы выполнены не в полном объеме, с дефектами, и (или) ухудшили состояние оборудования, Сторонами составляется </w:t>
      </w:r>
      <w:proofErr w:type="gramStart"/>
      <w:r w:rsidRPr="007C2A36">
        <w:rPr>
          <w:rFonts w:eastAsia="Calibri"/>
          <w:sz w:val="20"/>
          <w:szCs w:val="20"/>
          <w:lang w:eastAsia="en-US"/>
        </w:rPr>
        <w:t>2-х сторонний</w:t>
      </w:r>
      <w:proofErr w:type="gramEnd"/>
      <w:r w:rsidRPr="007C2A36">
        <w:rPr>
          <w:rFonts w:eastAsia="Calibri"/>
          <w:sz w:val="20"/>
          <w:szCs w:val="20"/>
          <w:lang w:eastAsia="en-US"/>
        </w:rPr>
        <w:t xml:space="preserve"> акт. В акте фиксируется перечень недостатков и сроки их устранения Исполнителем, который обязан устранить все обнаруженные недостатки своими силами и за свой счет в сроки, указанные в акте.</w:t>
      </w:r>
    </w:p>
    <w:p w14:paraId="5BBE831F"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 xml:space="preserve">При отказе (уклонении) Исполнителя от подписания акта Заказчик направляет Исполнителю письменное уведомление в форме рекламационного акта, которое может быть направлено Исполнителю в любом виде (сопроводительное письмо, факс, электронная почта, курьер и </w:t>
      </w:r>
      <w:proofErr w:type="gramStart"/>
      <w:r w:rsidRPr="007C2A36">
        <w:rPr>
          <w:rFonts w:eastAsia="Calibri"/>
          <w:sz w:val="20"/>
          <w:szCs w:val="20"/>
          <w:lang w:eastAsia="en-US"/>
        </w:rPr>
        <w:t>т.д.</w:t>
      </w:r>
      <w:proofErr w:type="gramEnd"/>
      <w:r w:rsidRPr="007C2A36">
        <w:rPr>
          <w:rFonts w:eastAsia="Calibri"/>
          <w:sz w:val="20"/>
          <w:szCs w:val="20"/>
          <w:lang w:eastAsia="en-US"/>
        </w:rPr>
        <w:t>).</w:t>
      </w:r>
    </w:p>
    <w:p w14:paraId="36B9114E"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В случае уклонения Исполнителя от устранения выявленных дефектов и недостатков, указанных в рекламационном акте, в течение 3 (трех) рабочих дней, Заказчик вправе обратиться к сторонней организации для их устранения. При этом Заказчик имеет право вычесть из оплаты Подрядчику все расходы, понесенные Заказчиком на работы сторонней организации.</w:t>
      </w:r>
    </w:p>
    <w:p w14:paraId="74D9BD64"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В случае выявления несоответствия сведений об объемах, содержании и стоимости работ, отраженных в представленных документах, фактически выполненным работам и их стоимости, определенной Договором, Заказчик возвращает неподписанные документы Подрядчику с мотивированным отказом, для внесения последним в них необходимых изменений.</w:t>
      </w:r>
    </w:p>
    <w:p w14:paraId="6043A049"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Датой приемки работ считается дата подписания акта о приемке оказанных услуг (выполненных работ) Заказчиком.</w:t>
      </w:r>
    </w:p>
    <w:p w14:paraId="1D68ED35" w14:textId="77777777" w:rsidR="007C2A36" w:rsidRPr="007C2A36" w:rsidRDefault="007C2A36" w:rsidP="007C2A36">
      <w:pPr>
        <w:tabs>
          <w:tab w:val="left" w:pos="284"/>
        </w:tabs>
        <w:ind w:left="420"/>
        <w:rPr>
          <w:b/>
          <w:bCs/>
          <w:color w:val="000000"/>
          <w:sz w:val="20"/>
          <w:szCs w:val="20"/>
        </w:rPr>
      </w:pPr>
    </w:p>
    <w:p w14:paraId="5D60D82E" w14:textId="77777777" w:rsidR="007C2A36" w:rsidRPr="007C2A36" w:rsidRDefault="007C2A36" w:rsidP="007C2A36">
      <w:pPr>
        <w:widowControl w:val="0"/>
        <w:numPr>
          <w:ilvl w:val="0"/>
          <w:numId w:val="26"/>
        </w:numPr>
        <w:tabs>
          <w:tab w:val="left" w:pos="284"/>
        </w:tabs>
        <w:autoSpaceDE w:val="0"/>
        <w:autoSpaceDN w:val="0"/>
        <w:adjustRightInd w:val="0"/>
        <w:jc w:val="center"/>
        <w:rPr>
          <w:b/>
          <w:bCs/>
          <w:color w:val="000000"/>
          <w:sz w:val="20"/>
          <w:szCs w:val="20"/>
        </w:rPr>
      </w:pPr>
      <w:r w:rsidRPr="007C2A36">
        <w:rPr>
          <w:b/>
          <w:sz w:val="20"/>
          <w:szCs w:val="20"/>
        </w:rPr>
        <w:t>Гарантийные обязательства.</w:t>
      </w:r>
    </w:p>
    <w:p w14:paraId="675232F4"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rFonts w:eastAsia="Calibri"/>
          <w:sz w:val="20"/>
          <w:szCs w:val="20"/>
          <w:lang w:eastAsia="en-US"/>
        </w:rPr>
        <w:t>Гарантийные обязательства на выполненные работы Исполнителем распространяются на весь срок Договора.</w:t>
      </w:r>
    </w:p>
    <w:p w14:paraId="5779971A" w14:textId="77777777" w:rsidR="007C2A36" w:rsidRPr="007C2A36" w:rsidRDefault="007C2A36" w:rsidP="007C2A36">
      <w:pPr>
        <w:widowControl w:val="0"/>
        <w:numPr>
          <w:ilvl w:val="1"/>
          <w:numId w:val="26"/>
        </w:numPr>
        <w:tabs>
          <w:tab w:val="left" w:pos="1134"/>
        </w:tabs>
        <w:autoSpaceDE w:val="0"/>
        <w:autoSpaceDN w:val="0"/>
        <w:adjustRightInd w:val="0"/>
        <w:ind w:left="0" w:firstLine="709"/>
        <w:jc w:val="both"/>
        <w:rPr>
          <w:sz w:val="20"/>
          <w:szCs w:val="20"/>
        </w:rPr>
      </w:pPr>
      <w:r w:rsidRPr="007C2A36">
        <w:rPr>
          <w:sz w:val="20"/>
          <w:szCs w:val="20"/>
        </w:rPr>
        <w:t>Гарантийный срок на запасные части принимается в соответствии с гарантией завода-изготовителя, но не менее 12 (двенадцати) месяцев от даты подписания акта выполненных работ, вне зависимости какой из Сторон приобреталась запасная часть (деталь, узел).</w:t>
      </w:r>
    </w:p>
    <w:p w14:paraId="5A5D1A4A" w14:textId="30D6DED3" w:rsidR="007B4A96" w:rsidRPr="007C2A36" w:rsidRDefault="007B4A96" w:rsidP="004E141C">
      <w:pPr>
        <w:widowControl w:val="0"/>
        <w:autoSpaceDE w:val="0"/>
        <w:jc w:val="both"/>
        <w:rPr>
          <w:sz w:val="20"/>
          <w:szCs w:val="20"/>
          <w:lang w:eastAsia="zh-CN"/>
        </w:rPr>
      </w:pPr>
    </w:p>
    <w:p w14:paraId="3E2F1281" w14:textId="2EE5AE24" w:rsidR="007C2A36" w:rsidRDefault="007C2A36" w:rsidP="004E141C">
      <w:pPr>
        <w:widowControl w:val="0"/>
        <w:autoSpaceDE w:val="0"/>
        <w:jc w:val="both"/>
        <w:rPr>
          <w:sz w:val="20"/>
          <w:szCs w:val="20"/>
          <w:lang w:eastAsia="zh-CN"/>
        </w:rPr>
      </w:pPr>
    </w:p>
    <w:p w14:paraId="3C56554C" w14:textId="5713239E" w:rsidR="007C2A36" w:rsidRDefault="007C2A36" w:rsidP="004E141C">
      <w:pPr>
        <w:widowControl w:val="0"/>
        <w:autoSpaceDE w:val="0"/>
        <w:jc w:val="both"/>
        <w:rPr>
          <w:sz w:val="20"/>
          <w:szCs w:val="20"/>
          <w:lang w:eastAsia="zh-CN"/>
        </w:rPr>
      </w:pPr>
    </w:p>
    <w:p w14:paraId="144A4A87" w14:textId="0119E6A0" w:rsidR="007C2A36" w:rsidRDefault="007C2A36" w:rsidP="004E141C">
      <w:pPr>
        <w:widowControl w:val="0"/>
        <w:autoSpaceDE w:val="0"/>
        <w:jc w:val="both"/>
        <w:rPr>
          <w:sz w:val="20"/>
          <w:szCs w:val="20"/>
          <w:lang w:eastAsia="zh-CN"/>
        </w:rPr>
      </w:pPr>
    </w:p>
    <w:p w14:paraId="59B149D6" w14:textId="016A7C0D" w:rsidR="007C2A36" w:rsidRDefault="007C2A36" w:rsidP="004E141C">
      <w:pPr>
        <w:widowControl w:val="0"/>
        <w:autoSpaceDE w:val="0"/>
        <w:jc w:val="both"/>
        <w:rPr>
          <w:sz w:val="20"/>
          <w:szCs w:val="20"/>
          <w:lang w:eastAsia="zh-CN"/>
        </w:rPr>
      </w:pPr>
    </w:p>
    <w:p w14:paraId="6D25AD7A" w14:textId="1C463558" w:rsidR="007C2A36" w:rsidRDefault="007C2A36" w:rsidP="004E141C">
      <w:pPr>
        <w:widowControl w:val="0"/>
        <w:autoSpaceDE w:val="0"/>
        <w:jc w:val="both"/>
        <w:rPr>
          <w:sz w:val="20"/>
          <w:szCs w:val="20"/>
          <w:lang w:eastAsia="zh-CN"/>
        </w:rPr>
      </w:pPr>
    </w:p>
    <w:p w14:paraId="4C79263E" w14:textId="5EBCF7FB" w:rsidR="007C2A36" w:rsidRDefault="007C2A36" w:rsidP="004E141C">
      <w:pPr>
        <w:widowControl w:val="0"/>
        <w:autoSpaceDE w:val="0"/>
        <w:jc w:val="both"/>
        <w:rPr>
          <w:sz w:val="20"/>
          <w:szCs w:val="20"/>
          <w:lang w:eastAsia="zh-CN"/>
        </w:rPr>
      </w:pPr>
    </w:p>
    <w:p w14:paraId="128241C3" w14:textId="2A2186B2" w:rsidR="007C2A36" w:rsidRDefault="007C2A36" w:rsidP="004E141C">
      <w:pPr>
        <w:widowControl w:val="0"/>
        <w:autoSpaceDE w:val="0"/>
        <w:jc w:val="both"/>
        <w:rPr>
          <w:sz w:val="20"/>
          <w:szCs w:val="20"/>
          <w:lang w:eastAsia="zh-CN"/>
        </w:rPr>
      </w:pPr>
    </w:p>
    <w:p w14:paraId="63391E9F" w14:textId="2158B04D" w:rsidR="007C2A36" w:rsidRDefault="007C2A36" w:rsidP="004E141C">
      <w:pPr>
        <w:widowControl w:val="0"/>
        <w:autoSpaceDE w:val="0"/>
        <w:jc w:val="both"/>
        <w:rPr>
          <w:sz w:val="20"/>
          <w:szCs w:val="20"/>
          <w:lang w:eastAsia="zh-CN"/>
        </w:rPr>
      </w:pPr>
    </w:p>
    <w:p w14:paraId="62703B15" w14:textId="06978EEA" w:rsidR="007C2A36" w:rsidRDefault="007C2A36" w:rsidP="004E141C">
      <w:pPr>
        <w:widowControl w:val="0"/>
        <w:autoSpaceDE w:val="0"/>
        <w:jc w:val="both"/>
        <w:rPr>
          <w:sz w:val="20"/>
          <w:szCs w:val="20"/>
          <w:lang w:eastAsia="zh-CN"/>
        </w:rPr>
      </w:pPr>
    </w:p>
    <w:p w14:paraId="7F526B44" w14:textId="17E9FBC1" w:rsidR="007C2A36" w:rsidRDefault="007C2A36" w:rsidP="004E141C">
      <w:pPr>
        <w:widowControl w:val="0"/>
        <w:autoSpaceDE w:val="0"/>
        <w:jc w:val="both"/>
        <w:rPr>
          <w:sz w:val="20"/>
          <w:szCs w:val="20"/>
          <w:lang w:eastAsia="zh-CN"/>
        </w:rPr>
      </w:pPr>
    </w:p>
    <w:p w14:paraId="066BCBE5" w14:textId="7079CD2E" w:rsidR="007C2A36" w:rsidRDefault="007C2A36" w:rsidP="004E141C">
      <w:pPr>
        <w:widowControl w:val="0"/>
        <w:autoSpaceDE w:val="0"/>
        <w:jc w:val="both"/>
        <w:rPr>
          <w:sz w:val="20"/>
          <w:szCs w:val="20"/>
          <w:lang w:eastAsia="zh-CN"/>
        </w:rPr>
      </w:pPr>
    </w:p>
    <w:p w14:paraId="0BC1585F" w14:textId="1367F554" w:rsidR="007C2A36" w:rsidRDefault="007C2A36" w:rsidP="004E141C">
      <w:pPr>
        <w:widowControl w:val="0"/>
        <w:autoSpaceDE w:val="0"/>
        <w:jc w:val="both"/>
        <w:rPr>
          <w:sz w:val="20"/>
          <w:szCs w:val="20"/>
          <w:lang w:eastAsia="zh-CN"/>
        </w:rPr>
      </w:pPr>
    </w:p>
    <w:p w14:paraId="163B4F91" w14:textId="7C681C0E" w:rsidR="007C2A36" w:rsidRDefault="007C2A36" w:rsidP="004E141C">
      <w:pPr>
        <w:widowControl w:val="0"/>
        <w:autoSpaceDE w:val="0"/>
        <w:jc w:val="both"/>
        <w:rPr>
          <w:sz w:val="20"/>
          <w:szCs w:val="20"/>
          <w:lang w:eastAsia="zh-CN"/>
        </w:rPr>
      </w:pPr>
    </w:p>
    <w:p w14:paraId="41092FA2" w14:textId="18753F15" w:rsidR="007C2A36" w:rsidRDefault="007C2A36" w:rsidP="004E141C">
      <w:pPr>
        <w:widowControl w:val="0"/>
        <w:autoSpaceDE w:val="0"/>
        <w:jc w:val="both"/>
        <w:rPr>
          <w:sz w:val="20"/>
          <w:szCs w:val="20"/>
          <w:lang w:eastAsia="zh-CN"/>
        </w:rPr>
      </w:pPr>
    </w:p>
    <w:p w14:paraId="6501CB50" w14:textId="10E1AF3B" w:rsidR="007C2A36" w:rsidRDefault="007C2A36" w:rsidP="004E141C">
      <w:pPr>
        <w:widowControl w:val="0"/>
        <w:autoSpaceDE w:val="0"/>
        <w:jc w:val="both"/>
        <w:rPr>
          <w:sz w:val="20"/>
          <w:szCs w:val="20"/>
          <w:lang w:eastAsia="zh-CN"/>
        </w:rPr>
      </w:pPr>
    </w:p>
    <w:p w14:paraId="3D0C24E1" w14:textId="15EF994B" w:rsidR="007C2A36" w:rsidRDefault="007C2A36" w:rsidP="004E141C">
      <w:pPr>
        <w:widowControl w:val="0"/>
        <w:autoSpaceDE w:val="0"/>
        <w:jc w:val="both"/>
        <w:rPr>
          <w:sz w:val="20"/>
          <w:szCs w:val="20"/>
          <w:lang w:eastAsia="zh-CN"/>
        </w:rPr>
      </w:pPr>
    </w:p>
    <w:p w14:paraId="23D885A6" w14:textId="448BFC02" w:rsidR="007C2A36" w:rsidRDefault="007C2A36" w:rsidP="004E141C">
      <w:pPr>
        <w:widowControl w:val="0"/>
        <w:autoSpaceDE w:val="0"/>
        <w:jc w:val="both"/>
        <w:rPr>
          <w:sz w:val="20"/>
          <w:szCs w:val="20"/>
          <w:lang w:eastAsia="zh-CN"/>
        </w:rPr>
      </w:pPr>
    </w:p>
    <w:p w14:paraId="494FB63D" w14:textId="120F1004" w:rsidR="007C2A36" w:rsidRDefault="007C2A36" w:rsidP="004E141C">
      <w:pPr>
        <w:widowControl w:val="0"/>
        <w:autoSpaceDE w:val="0"/>
        <w:jc w:val="both"/>
        <w:rPr>
          <w:sz w:val="20"/>
          <w:szCs w:val="20"/>
          <w:lang w:eastAsia="zh-CN"/>
        </w:rPr>
      </w:pPr>
    </w:p>
    <w:p w14:paraId="66E6125D" w14:textId="235B5A5F" w:rsidR="007C2A36" w:rsidRDefault="007C2A36" w:rsidP="004E141C">
      <w:pPr>
        <w:widowControl w:val="0"/>
        <w:autoSpaceDE w:val="0"/>
        <w:jc w:val="both"/>
        <w:rPr>
          <w:sz w:val="20"/>
          <w:szCs w:val="20"/>
          <w:lang w:eastAsia="zh-CN"/>
        </w:rPr>
      </w:pPr>
    </w:p>
    <w:p w14:paraId="02A6A729" w14:textId="4E678FA8" w:rsidR="007C2A36" w:rsidRDefault="007C2A36" w:rsidP="004E141C">
      <w:pPr>
        <w:widowControl w:val="0"/>
        <w:autoSpaceDE w:val="0"/>
        <w:jc w:val="both"/>
        <w:rPr>
          <w:sz w:val="20"/>
          <w:szCs w:val="20"/>
          <w:lang w:eastAsia="zh-CN"/>
        </w:rPr>
      </w:pPr>
    </w:p>
    <w:p w14:paraId="75FF0FF9" w14:textId="5514C289" w:rsidR="007C2A36" w:rsidRDefault="007C2A36" w:rsidP="004E141C">
      <w:pPr>
        <w:widowControl w:val="0"/>
        <w:autoSpaceDE w:val="0"/>
        <w:jc w:val="both"/>
        <w:rPr>
          <w:sz w:val="20"/>
          <w:szCs w:val="20"/>
          <w:lang w:eastAsia="zh-CN"/>
        </w:rPr>
      </w:pPr>
    </w:p>
    <w:p w14:paraId="1877DE02" w14:textId="1B4DF3F3" w:rsidR="007C2A36" w:rsidRDefault="007C2A36" w:rsidP="004E141C">
      <w:pPr>
        <w:widowControl w:val="0"/>
        <w:autoSpaceDE w:val="0"/>
        <w:jc w:val="both"/>
        <w:rPr>
          <w:sz w:val="20"/>
          <w:szCs w:val="20"/>
          <w:lang w:eastAsia="zh-CN"/>
        </w:rPr>
      </w:pPr>
    </w:p>
    <w:p w14:paraId="18947CCF" w14:textId="1384C846" w:rsidR="007C2A36" w:rsidRDefault="007C2A36" w:rsidP="004E141C">
      <w:pPr>
        <w:widowControl w:val="0"/>
        <w:autoSpaceDE w:val="0"/>
        <w:jc w:val="both"/>
        <w:rPr>
          <w:sz w:val="20"/>
          <w:szCs w:val="20"/>
          <w:lang w:eastAsia="zh-CN"/>
        </w:rPr>
      </w:pPr>
    </w:p>
    <w:p w14:paraId="6803EC4F" w14:textId="798D8C74" w:rsidR="007C2A36" w:rsidRDefault="007C2A36" w:rsidP="004E141C">
      <w:pPr>
        <w:widowControl w:val="0"/>
        <w:autoSpaceDE w:val="0"/>
        <w:jc w:val="both"/>
        <w:rPr>
          <w:sz w:val="20"/>
          <w:szCs w:val="20"/>
          <w:lang w:eastAsia="zh-CN"/>
        </w:rPr>
      </w:pPr>
    </w:p>
    <w:p w14:paraId="465244B6" w14:textId="5D22DCA5" w:rsidR="007C2A36" w:rsidRDefault="007C2A36" w:rsidP="004E141C">
      <w:pPr>
        <w:widowControl w:val="0"/>
        <w:autoSpaceDE w:val="0"/>
        <w:jc w:val="both"/>
        <w:rPr>
          <w:sz w:val="20"/>
          <w:szCs w:val="20"/>
          <w:lang w:eastAsia="zh-CN"/>
        </w:rPr>
      </w:pPr>
    </w:p>
    <w:p w14:paraId="1D77A0AD" w14:textId="115BD48F" w:rsidR="007C2A36" w:rsidRDefault="007C2A36" w:rsidP="004E141C">
      <w:pPr>
        <w:widowControl w:val="0"/>
        <w:autoSpaceDE w:val="0"/>
        <w:jc w:val="both"/>
        <w:rPr>
          <w:sz w:val="20"/>
          <w:szCs w:val="20"/>
          <w:lang w:eastAsia="zh-CN"/>
        </w:rPr>
      </w:pPr>
    </w:p>
    <w:p w14:paraId="0AF61EE9" w14:textId="1F0C8386" w:rsidR="007C2A36" w:rsidRDefault="007C2A36" w:rsidP="004E141C">
      <w:pPr>
        <w:widowControl w:val="0"/>
        <w:autoSpaceDE w:val="0"/>
        <w:jc w:val="both"/>
        <w:rPr>
          <w:sz w:val="20"/>
          <w:szCs w:val="20"/>
          <w:lang w:eastAsia="zh-CN"/>
        </w:rPr>
      </w:pPr>
    </w:p>
    <w:p w14:paraId="3E1E6BF8" w14:textId="3020DD17" w:rsidR="007C2A36" w:rsidRDefault="007C2A36" w:rsidP="004E141C">
      <w:pPr>
        <w:widowControl w:val="0"/>
        <w:autoSpaceDE w:val="0"/>
        <w:jc w:val="both"/>
        <w:rPr>
          <w:sz w:val="20"/>
          <w:szCs w:val="20"/>
          <w:lang w:eastAsia="zh-CN"/>
        </w:rPr>
      </w:pPr>
    </w:p>
    <w:p w14:paraId="77CE8695" w14:textId="77777777" w:rsidR="007C2A36" w:rsidRDefault="007C2A36" w:rsidP="004E141C">
      <w:pPr>
        <w:widowControl w:val="0"/>
        <w:autoSpaceDE w:val="0"/>
        <w:jc w:val="both"/>
        <w:rPr>
          <w:sz w:val="20"/>
          <w:szCs w:val="20"/>
          <w:lang w:eastAsia="zh-CN"/>
        </w:rPr>
      </w:pPr>
    </w:p>
    <w:p w14:paraId="2CB61A6C" w14:textId="77777777" w:rsidR="007C2A36" w:rsidRDefault="007C2A36" w:rsidP="004E141C">
      <w:pPr>
        <w:widowControl w:val="0"/>
        <w:autoSpaceDE w:val="0"/>
        <w:jc w:val="both"/>
        <w:rPr>
          <w:sz w:val="20"/>
          <w:szCs w:val="20"/>
          <w:lang w:eastAsia="zh-CN"/>
        </w:rPr>
      </w:pPr>
    </w:p>
    <w:p w14:paraId="168C7BF5" w14:textId="77777777" w:rsidR="007B4A96" w:rsidRDefault="007B4A96" w:rsidP="004E141C">
      <w:pPr>
        <w:widowControl w:val="0"/>
        <w:autoSpaceDE w:val="0"/>
        <w:jc w:val="both"/>
        <w:rPr>
          <w:sz w:val="20"/>
          <w:szCs w:val="20"/>
          <w:lang w:eastAsia="zh-CN"/>
        </w:rPr>
      </w:pPr>
    </w:p>
    <w:p w14:paraId="029A83C5" w14:textId="7217AB2F" w:rsidR="00275A38" w:rsidRDefault="00275A38" w:rsidP="004E141C">
      <w:pPr>
        <w:widowControl w:val="0"/>
        <w:autoSpaceDE w:val="0"/>
        <w:jc w:val="both"/>
        <w:rPr>
          <w:sz w:val="20"/>
          <w:szCs w:val="20"/>
          <w:lang w:eastAsia="zh-CN"/>
        </w:rPr>
      </w:pPr>
    </w:p>
    <w:p w14:paraId="15E7504A" w14:textId="77777777" w:rsidR="00DE5E11" w:rsidRPr="00DE5E11" w:rsidRDefault="00DE5E11" w:rsidP="00C25B4C">
      <w:pPr>
        <w:widowControl w:val="0"/>
        <w:autoSpaceDE w:val="0"/>
        <w:jc w:val="right"/>
        <w:rPr>
          <w:sz w:val="20"/>
          <w:szCs w:val="20"/>
          <w:lang w:eastAsia="zh-CN"/>
        </w:rPr>
      </w:pPr>
      <w:r w:rsidRPr="00DE5E11">
        <w:rPr>
          <w:sz w:val="20"/>
          <w:szCs w:val="20"/>
          <w:lang w:eastAsia="zh-CN"/>
        </w:rPr>
        <w:lastRenderedPageBreak/>
        <w:t>Приложение №1</w:t>
      </w:r>
    </w:p>
    <w:p w14:paraId="65FFE871" w14:textId="77777777" w:rsidR="00DE5E11" w:rsidRPr="00DE5E11" w:rsidRDefault="00DE5E11" w:rsidP="00DE5E11">
      <w:pPr>
        <w:widowControl w:val="0"/>
        <w:autoSpaceDE w:val="0"/>
        <w:jc w:val="right"/>
        <w:rPr>
          <w:sz w:val="20"/>
          <w:szCs w:val="20"/>
          <w:lang w:eastAsia="zh-CN"/>
        </w:rPr>
      </w:pPr>
      <w:r w:rsidRPr="00DE5E11">
        <w:rPr>
          <w:sz w:val="20"/>
          <w:szCs w:val="20"/>
          <w:lang w:eastAsia="zh-CN"/>
        </w:rPr>
        <w:t>к Техническому заданию</w:t>
      </w:r>
    </w:p>
    <w:p w14:paraId="7CBDDEF3" w14:textId="77777777" w:rsidR="00275A38" w:rsidRPr="004E141C" w:rsidRDefault="00275A38" w:rsidP="004E141C">
      <w:pPr>
        <w:widowControl w:val="0"/>
        <w:autoSpaceDE w:val="0"/>
        <w:jc w:val="both"/>
        <w:rPr>
          <w:sz w:val="20"/>
          <w:szCs w:val="20"/>
          <w:lang w:eastAsia="zh-CN"/>
        </w:rPr>
      </w:pPr>
    </w:p>
    <w:p w14:paraId="1B1F0DF0" w14:textId="77777777" w:rsidR="00275A38" w:rsidRPr="004E141C" w:rsidRDefault="00275A38" w:rsidP="004E141C">
      <w:pPr>
        <w:widowControl w:val="0"/>
        <w:autoSpaceDE w:val="0"/>
        <w:jc w:val="both"/>
        <w:rPr>
          <w:sz w:val="20"/>
          <w:szCs w:val="20"/>
          <w:lang w:eastAsia="zh-CN"/>
        </w:rPr>
      </w:pPr>
    </w:p>
    <w:p w14:paraId="11666BC2" w14:textId="77777777" w:rsidR="00275A38" w:rsidRPr="004E141C" w:rsidRDefault="00275A38" w:rsidP="004E141C">
      <w:pPr>
        <w:widowControl w:val="0"/>
        <w:autoSpaceDE w:val="0"/>
        <w:jc w:val="both"/>
        <w:rPr>
          <w:sz w:val="20"/>
          <w:szCs w:val="20"/>
          <w:lang w:eastAsia="zh-CN"/>
        </w:rPr>
      </w:pPr>
    </w:p>
    <w:p w14:paraId="1C63CF6B" w14:textId="77777777" w:rsidR="00DE5E11" w:rsidRPr="00DE5E11" w:rsidRDefault="00DE5E11" w:rsidP="00DE5E11">
      <w:pPr>
        <w:tabs>
          <w:tab w:val="left" w:pos="993"/>
        </w:tabs>
        <w:spacing w:after="120" w:line="264" w:lineRule="auto"/>
        <w:ind w:firstLine="709"/>
        <w:jc w:val="center"/>
        <w:rPr>
          <w:sz w:val="20"/>
          <w:szCs w:val="20"/>
        </w:rPr>
      </w:pPr>
      <w:r w:rsidRPr="00DE5E11">
        <w:rPr>
          <w:b/>
          <w:sz w:val="20"/>
          <w:szCs w:val="20"/>
        </w:rPr>
        <w:t>Виды и количество обслуживаемого оборудования:</w:t>
      </w:r>
    </w:p>
    <w:tbl>
      <w:tblPr>
        <w:tblStyle w:val="aff3"/>
        <w:tblW w:w="4365" w:type="pct"/>
        <w:jc w:val="center"/>
        <w:tblLook w:val="04A0" w:firstRow="1" w:lastRow="0" w:firstColumn="1" w:lastColumn="0" w:noHBand="0" w:noVBand="1"/>
      </w:tblPr>
      <w:tblGrid>
        <w:gridCol w:w="574"/>
        <w:gridCol w:w="6235"/>
        <w:gridCol w:w="1276"/>
        <w:gridCol w:w="1136"/>
      </w:tblGrid>
      <w:tr w:rsidR="003A06C5" w:rsidRPr="00DE5E11" w14:paraId="083CBC44" w14:textId="77777777" w:rsidTr="0034403E">
        <w:trPr>
          <w:trHeight w:val="850"/>
          <w:jc w:val="center"/>
        </w:trPr>
        <w:tc>
          <w:tcPr>
            <w:tcW w:w="311" w:type="pct"/>
            <w:vAlign w:val="center"/>
          </w:tcPr>
          <w:p w14:paraId="3C18F172" w14:textId="77777777" w:rsidR="003A06C5" w:rsidRPr="00DE5E11" w:rsidRDefault="003A06C5" w:rsidP="00DE5E11">
            <w:pPr>
              <w:tabs>
                <w:tab w:val="left" w:pos="1134"/>
              </w:tabs>
              <w:spacing w:line="264" w:lineRule="auto"/>
              <w:jc w:val="center"/>
              <w:rPr>
                <w:b/>
                <w:sz w:val="20"/>
                <w:szCs w:val="20"/>
              </w:rPr>
            </w:pPr>
            <w:r w:rsidRPr="00DE5E11">
              <w:rPr>
                <w:b/>
                <w:sz w:val="20"/>
                <w:szCs w:val="20"/>
              </w:rPr>
              <w:t>№ п/п</w:t>
            </w:r>
          </w:p>
        </w:tc>
        <w:tc>
          <w:tcPr>
            <w:tcW w:w="3381" w:type="pct"/>
            <w:vAlign w:val="center"/>
          </w:tcPr>
          <w:p w14:paraId="23F37763" w14:textId="77777777" w:rsidR="003A06C5" w:rsidRPr="00DE5E11" w:rsidRDefault="003A06C5" w:rsidP="00DE5E11">
            <w:pPr>
              <w:tabs>
                <w:tab w:val="left" w:pos="1134"/>
              </w:tabs>
              <w:spacing w:line="264" w:lineRule="auto"/>
              <w:jc w:val="center"/>
              <w:rPr>
                <w:b/>
                <w:sz w:val="20"/>
                <w:szCs w:val="20"/>
              </w:rPr>
            </w:pPr>
            <w:r w:rsidRPr="00DE5E11">
              <w:rPr>
                <w:b/>
                <w:sz w:val="20"/>
                <w:szCs w:val="20"/>
              </w:rPr>
              <w:t>Виды сплит-систем, используемых работниками Общества</w:t>
            </w:r>
          </w:p>
        </w:tc>
        <w:tc>
          <w:tcPr>
            <w:tcW w:w="692" w:type="pct"/>
            <w:vAlign w:val="center"/>
          </w:tcPr>
          <w:p w14:paraId="4E37C3B1" w14:textId="77777777" w:rsidR="003A06C5" w:rsidRPr="00DE5E11" w:rsidRDefault="003A06C5" w:rsidP="00DE5E11">
            <w:pPr>
              <w:tabs>
                <w:tab w:val="left" w:pos="1134"/>
              </w:tabs>
              <w:spacing w:line="264" w:lineRule="auto"/>
              <w:jc w:val="center"/>
              <w:rPr>
                <w:b/>
                <w:sz w:val="20"/>
                <w:szCs w:val="20"/>
              </w:rPr>
            </w:pPr>
            <w:r w:rsidRPr="00DE5E11">
              <w:rPr>
                <w:b/>
                <w:sz w:val="20"/>
                <w:szCs w:val="20"/>
              </w:rPr>
              <w:t>Ед. изм.</w:t>
            </w:r>
          </w:p>
        </w:tc>
        <w:tc>
          <w:tcPr>
            <w:tcW w:w="616" w:type="pct"/>
            <w:vAlign w:val="center"/>
          </w:tcPr>
          <w:p w14:paraId="4C5B3604" w14:textId="77777777" w:rsidR="003A06C5" w:rsidRPr="00DE5E11" w:rsidRDefault="003A06C5" w:rsidP="00DE5E11">
            <w:pPr>
              <w:tabs>
                <w:tab w:val="left" w:pos="1134"/>
              </w:tabs>
              <w:spacing w:line="264" w:lineRule="auto"/>
              <w:jc w:val="center"/>
              <w:rPr>
                <w:b/>
                <w:sz w:val="20"/>
                <w:szCs w:val="20"/>
              </w:rPr>
            </w:pPr>
            <w:r w:rsidRPr="00DE5E11">
              <w:rPr>
                <w:b/>
                <w:sz w:val="20"/>
                <w:szCs w:val="20"/>
              </w:rPr>
              <w:t>Кол-во</w:t>
            </w:r>
          </w:p>
        </w:tc>
      </w:tr>
      <w:tr w:rsidR="003A06C5" w:rsidRPr="00DE5E11" w14:paraId="4F38BF3E" w14:textId="77777777" w:rsidTr="0034403E">
        <w:trPr>
          <w:trHeight w:val="567"/>
          <w:jc w:val="center"/>
        </w:trPr>
        <w:tc>
          <w:tcPr>
            <w:tcW w:w="311" w:type="pct"/>
            <w:vAlign w:val="center"/>
          </w:tcPr>
          <w:p w14:paraId="1D0F308F" w14:textId="77777777" w:rsidR="003A06C5" w:rsidRPr="00DE5E11" w:rsidRDefault="003A06C5" w:rsidP="00DE5E11">
            <w:pPr>
              <w:tabs>
                <w:tab w:val="left" w:pos="1134"/>
              </w:tabs>
              <w:spacing w:line="264" w:lineRule="auto"/>
              <w:jc w:val="center"/>
              <w:rPr>
                <w:sz w:val="20"/>
                <w:szCs w:val="20"/>
              </w:rPr>
            </w:pPr>
            <w:r w:rsidRPr="00DE5E11">
              <w:rPr>
                <w:sz w:val="20"/>
                <w:szCs w:val="20"/>
              </w:rPr>
              <w:t>1.</w:t>
            </w:r>
          </w:p>
        </w:tc>
        <w:tc>
          <w:tcPr>
            <w:tcW w:w="3381" w:type="pct"/>
          </w:tcPr>
          <w:p w14:paraId="6AC69CBA" w14:textId="77777777" w:rsidR="003A06C5" w:rsidRPr="00DE5E11" w:rsidRDefault="003A06C5" w:rsidP="00DE5E11">
            <w:pPr>
              <w:tabs>
                <w:tab w:val="left" w:pos="1134"/>
              </w:tabs>
              <w:spacing w:line="264" w:lineRule="auto"/>
              <w:rPr>
                <w:sz w:val="20"/>
                <w:szCs w:val="20"/>
              </w:rPr>
            </w:pPr>
            <w:r w:rsidRPr="00DE5E11">
              <w:rPr>
                <w:sz w:val="20"/>
                <w:szCs w:val="20"/>
              </w:rPr>
              <w:t>Сплит-система, состоящая из</w:t>
            </w:r>
          </w:p>
          <w:p w14:paraId="607784C4" w14:textId="77777777" w:rsidR="003A06C5" w:rsidRPr="00DE5E11" w:rsidRDefault="003A06C5" w:rsidP="00DE5E11">
            <w:pPr>
              <w:tabs>
                <w:tab w:val="left" w:pos="1134"/>
              </w:tabs>
              <w:spacing w:line="264" w:lineRule="auto"/>
              <w:rPr>
                <w:sz w:val="20"/>
                <w:szCs w:val="20"/>
              </w:rPr>
            </w:pPr>
            <w:r w:rsidRPr="00DE5E11">
              <w:rPr>
                <w:sz w:val="20"/>
                <w:szCs w:val="20"/>
              </w:rPr>
              <w:t>1 внутреннего и 1 наружного блока</w:t>
            </w:r>
          </w:p>
        </w:tc>
        <w:tc>
          <w:tcPr>
            <w:tcW w:w="692" w:type="pct"/>
            <w:vAlign w:val="center"/>
          </w:tcPr>
          <w:p w14:paraId="642D38BB" w14:textId="77777777" w:rsidR="003A06C5" w:rsidRPr="00DE5E11" w:rsidRDefault="003A06C5" w:rsidP="00DE5E11">
            <w:pPr>
              <w:tabs>
                <w:tab w:val="left" w:pos="1134"/>
              </w:tabs>
              <w:spacing w:line="264" w:lineRule="auto"/>
              <w:jc w:val="center"/>
              <w:rPr>
                <w:sz w:val="20"/>
                <w:szCs w:val="20"/>
              </w:rPr>
            </w:pPr>
            <w:r w:rsidRPr="00DE5E11">
              <w:rPr>
                <w:sz w:val="20"/>
                <w:szCs w:val="20"/>
              </w:rPr>
              <w:t>шт.</w:t>
            </w:r>
          </w:p>
        </w:tc>
        <w:tc>
          <w:tcPr>
            <w:tcW w:w="616" w:type="pct"/>
            <w:vAlign w:val="center"/>
          </w:tcPr>
          <w:p w14:paraId="35E63C7E" w14:textId="77777777" w:rsidR="003A06C5" w:rsidRPr="00DE5E11" w:rsidRDefault="003A06C5" w:rsidP="00DE5E11">
            <w:pPr>
              <w:tabs>
                <w:tab w:val="left" w:pos="1134"/>
              </w:tabs>
              <w:spacing w:line="264" w:lineRule="auto"/>
              <w:jc w:val="center"/>
              <w:rPr>
                <w:sz w:val="20"/>
                <w:szCs w:val="20"/>
              </w:rPr>
            </w:pPr>
            <w:r w:rsidRPr="00DE5E11">
              <w:rPr>
                <w:sz w:val="20"/>
                <w:szCs w:val="20"/>
              </w:rPr>
              <w:t>92</w:t>
            </w:r>
          </w:p>
        </w:tc>
      </w:tr>
      <w:tr w:rsidR="003A06C5" w:rsidRPr="00DE5E11" w14:paraId="029DD7D5" w14:textId="77777777" w:rsidTr="0034403E">
        <w:trPr>
          <w:trHeight w:val="567"/>
          <w:jc w:val="center"/>
        </w:trPr>
        <w:tc>
          <w:tcPr>
            <w:tcW w:w="311" w:type="pct"/>
            <w:vAlign w:val="center"/>
          </w:tcPr>
          <w:p w14:paraId="4F0D8198" w14:textId="77777777" w:rsidR="003A06C5" w:rsidRPr="00DE5E11" w:rsidRDefault="003A06C5" w:rsidP="00DE5E11">
            <w:pPr>
              <w:tabs>
                <w:tab w:val="left" w:pos="1134"/>
              </w:tabs>
              <w:spacing w:line="264" w:lineRule="auto"/>
              <w:jc w:val="center"/>
              <w:rPr>
                <w:sz w:val="20"/>
                <w:szCs w:val="20"/>
              </w:rPr>
            </w:pPr>
            <w:r w:rsidRPr="00DE5E11">
              <w:rPr>
                <w:sz w:val="20"/>
                <w:szCs w:val="20"/>
              </w:rPr>
              <w:t>2.</w:t>
            </w:r>
          </w:p>
        </w:tc>
        <w:tc>
          <w:tcPr>
            <w:tcW w:w="3381" w:type="pct"/>
          </w:tcPr>
          <w:p w14:paraId="5431766A" w14:textId="77777777" w:rsidR="003A06C5" w:rsidRPr="00DE5E11" w:rsidRDefault="003A06C5" w:rsidP="00DE5E11">
            <w:pPr>
              <w:tabs>
                <w:tab w:val="left" w:pos="1134"/>
              </w:tabs>
              <w:spacing w:line="264" w:lineRule="auto"/>
              <w:rPr>
                <w:sz w:val="20"/>
                <w:szCs w:val="20"/>
              </w:rPr>
            </w:pPr>
            <w:r w:rsidRPr="00DE5E11">
              <w:rPr>
                <w:sz w:val="20"/>
                <w:szCs w:val="20"/>
              </w:rPr>
              <w:t>Мульти сплит-система, состоящая из</w:t>
            </w:r>
          </w:p>
          <w:p w14:paraId="0898A451" w14:textId="77777777" w:rsidR="003A06C5" w:rsidRPr="00DE5E11" w:rsidRDefault="003A06C5" w:rsidP="00DE5E11">
            <w:pPr>
              <w:tabs>
                <w:tab w:val="left" w:pos="1134"/>
              </w:tabs>
              <w:spacing w:line="264" w:lineRule="auto"/>
              <w:rPr>
                <w:sz w:val="20"/>
                <w:szCs w:val="20"/>
              </w:rPr>
            </w:pPr>
            <w:r w:rsidRPr="00DE5E11">
              <w:rPr>
                <w:sz w:val="20"/>
                <w:szCs w:val="20"/>
              </w:rPr>
              <w:t>4 внутренних и 1 наружного блока</w:t>
            </w:r>
          </w:p>
        </w:tc>
        <w:tc>
          <w:tcPr>
            <w:tcW w:w="692" w:type="pct"/>
            <w:vAlign w:val="center"/>
          </w:tcPr>
          <w:p w14:paraId="62E468CD" w14:textId="77777777" w:rsidR="003A06C5" w:rsidRPr="00DE5E11" w:rsidRDefault="003A06C5" w:rsidP="00DE5E11">
            <w:pPr>
              <w:tabs>
                <w:tab w:val="left" w:pos="1134"/>
              </w:tabs>
              <w:spacing w:line="264" w:lineRule="auto"/>
              <w:jc w:val="center"/>
              <w:rPr>
                <w:sz w:val="20"/>
                <w:szCs w:val="20"/>
              </w:rPr>
            </w:pPr>
            <w:r w:rsidRPr="00DE5E11">
              <w:rPr>
                <w:sz w:val="20"/>
                <w:szCs w:val="20"/>
              </w:rPr>
              <w:t>шт.</w:t>
            </w:r>
          </w:p>
        </w:tc>
        <w:tc>
          <w:tcPr>
            <w:tcW w:w="616" w:type="pct"/>
            <w:vAlign w:val="center"/>
          </w:tcPr>
          <w:p w14:paraId="6F957535" w14:textId="77777777" w:rsidR="003A06C5" w:rsidRPr="00DE5E11" w:rsidRDefault="003A06C5" w:rsidP="00DE5E11">
            <w:pPr>
              <w:tabs>
                <w:tab w:val="left" w:pos="1134"/>
              </w:tabs>
              <w:spacing w:line="264" w:lineRule="auto"/>
              <w:jc w:val="center"/>
              <w:rPr>
                <w:sz w:val="20"/>
                <w:szCs w:val="20"/>
              </w:rPr>
            </w:pPr>
            <w:r w:rsidRPr="00DE5E11">
              <w:rPr>
                <w:sz w:val="20"/>
                <w:szCs w:val="20"/>
              </w:rPr>
              <w:t>1</w:t>
            </w:r>
          </w:p>
        </w:tc>
      </w:tr>
      <w:tr w:rsidR="003A06C5" w:rsidRPr="00DE5E11" w14:paraId="055AE57A" w14:textId="77777777" w:rsidTr="0034403E">
        <w:trPr>
          <w:trHeight w:val="567"/>
          <w:jc w:val="center"/>
        </w:trPr>
        <w:tc>
          <w:tcPr>
            <w:tcW w:w="311" w:type="pct"/>
            <w:vAlign w:val="center"/>
          </w:tcPr>
          <w:p w14:paraId="7C6DA95E" w14:textId="77777777" w:rsidR="003A06C5" w:rsidRPr="00DE5E11" w:rsidRDefault="003A06C5" w:rsidP="00DE5E11">
            <w:pPr>
              <w:tabs>
                <w:tab w:val="left" w:pos="1134"/>
              </w:tabs>
              <w:spacing w:line="264" w:lineRule="auto"/>
              <w:jc w:val="center"/>
              <w:rPr>
                <w:sz w:val="20"/>
                <w:szCs w:val="20"/>
              </w:rPr>
            </w:pPr>
            <w:r w:rsidRPr="00DE5E11">
              <w:rPr>
                <w:sz w:val="20"/>
                <w:szCs w:val="20"/>
              </w:rPr>
              <w:t>3.</w:t>
            </w:r>
          </w:p>
        </w:tc>
        <w:tc>
          <w:tcPr>
            <w:tcW w:w="3381" w:type="pct"/>
          </w:tcPr>
          <w:p w14:paraId="160774B0" w14:textId="77777777" w:rsidR="003A06C5" w:rsidRPr="00DE5E11" w:rsidRDefault="003A06C5" w:rsidP="00DE5E11">
            <w:pPr>
              <w:tabs>
                <w:tab w:val="left" w:pos="1134"/>
              </w:tabs>
              <w:spacing w:line="264" w:lineRule="auto"/>
              <w:rPr>
                <w:sz w:val="20"/>
                <w:szCs w:val="20"/>
              </w:rPr>
            </w:pPr>
            <w:r w:rsidRPr="00DE5E11">
              <w:rPr>
                <w:sz w:val="20"/>
                <w:szCs w:val="20"/>
              </w:rPr>
              <w:t>Мульти сплит-система, состоящая из</w:t>
            </w:r>
          </w:p>
          <w:p w14:paraId="37143FF5" w14:textId="77777777" w:rsidR="003A06C5" w:rsidRPr="00DE5E11" w:rsidRDefault="003A06C5" w:rsidP="00DE5E11">
            <w:pPr>
              <w:tabs>
                <w:tab w:val="left" w:pos="1134"/>
              </w:tabs>
              <w:spacing w:line="264" w:lineRule="auto"/>
              <w:rPr>
                <w:sz w:val="20"/>
                <w:szCs w:val="20"/>
              </w:rPr>
            </w:pPr>
            <w:r w:rsidRPr="00DE5E11">
              <w:rPr>
                <w:sz w:val="20"/>
                <w:szCs w:val="20"/>
              </w:rPr>
              <w:t>10 внутренних и 1 наружного блока</w:t>
            </w:r>
          </w:p>
        </w:tc>
        <w:tc>
          <w:tcPr>
            <w:tcW w:w="692" w:type="pct"/>
            <w:vAlign w:val="center"/>
          </w:tcPr>
          <w:p w14:paraId="1EE66070" w14:textId="77777777" w:rsidR="003A06C5" w:rsidRPr="00DE5E11" w:rsidRDefault="003A06C5" w:rsidP="00DE5E11">
            <w:pPr>
              <w:tabs>
                <w:tab w:val="left" w:pos="1134"/>
              </w:tabs>
              <w:spacing w:line="264" w:lineRule="auto"/>
              <w:jc w:val="center"/>
              <w:rPr>
                <w:sz w:val="20"/>
                <w:szCs w:val="20"/>
              </w:rPr>
            </w:pPr>
            <w:r w:rsidRPr="00DE5E11">
              <w:rPr>
                <w:sz w:val="20"/>
                <w:szCs w:val="20"/>
              </w:rPr>
              <w:t>шт.</w:t>
            </w:r>
          </w:p>
        </w:tc>
        <w:tc>
          <w:tcPr>
            <w:tcW w:w="616" w:type="pct"/>
            <w:vAlign w:val="center"/>
          </w:tcPr>
          <w:p w14:paraId="070E78A4" w14:textId="77777777" w:rsidR="003A06C5" w:rsidRPr="00DE5E11" w:rsidRDefault="003A06C5" w:rsidP="00DE5E11">
            <w:pPr>
              <w:tabs>
                <w:tab w:val="left" w:pos="1134"/>
              </w:tabs>
              <w:spacing w:line="264" w:lineRule="auto"/>
              <w:jc w:val="center"/>
              <w:rPr>
                <w:sz w:val="20"/>
                <w:szCs w:val="20"/>
              </w:rPr>
            </w:pPr>
            <w:r w:rsidRPr="00DE5E11">
              <w:rPr>
                <w:sz w:val="20"/>
                <w:szCs w:val="20"/>
              </w:rPr>
              <w:t>1</w:t>
            </w:r>
          </w:p>
        </w:tc>
      </w:tr>
    </w:tbl>
    <w:p w14:paraId="2140B477" w14:textId="77777777" w:rsidR="00275A38" w:rsidRDefault="00275A38" w:rsidP="002F01C6">
      <w:pPr>
        <w:widowControl w:val="0"/>
        <w:autoSpaceDE w:val="0"/>
        <w:jc w:val="both"/>
        <w:rPr>
          <w:sz w:val="20"/>
          <w:szCs w:val="20"/>
          <w:lang w:eastAsia="zh-CN"/>
        </w:rPr>
      </w:pPr>
    </w:p>
    <w:p w14:paraId="4A57FB8B" w14:textId="77777777" w:rsidR="00275A38" w:rsidRDefault="00275A38" w:rsidP="002F01C6">
      <w:pPr>
        <w:widowControl w:val="0"/>
        <w:autoSpaceDE w:val="0"/>
        <w:jc w:val="both"/>
        <w:rPr>
          <w:sz w:val="20"/>
          <w:szCs w:val="20"/>
          <w:lang w:eastAsia="zh-CN"/>
        </w:rPr>
      </w:pPr>
    </w:p>
    <w:p w14:paraId="2C59D3D2" w14:textId="77777777" w:rsidR="00275A38" w:rsidRDefault="00275A38" w:rsidP="002F01C6">
      <w:pPr>
        <w:widowControl w:val="0"/>
        <w:autoSpaceDE w:val="0"/>
        <w:jc w:val="both"/>
        <w:rPr>
          <w:sz w:val="20"/>
          <w:szCs w:val="20"/>
          <w:lang w:eastAsia="zh-CN"/>
        </w:rPr>
      </w:pPr>
    </w:p>
    <w:p w14:paraId="0D1FEE58" w14:textId="77777777" w:rsidR="00F83533" w:rsidRDefault="00F83533" w:rsidP="002F01C6">
      <w:pPr>
        <w:widowControl w:val="0"/>
        <w:autoSpaceDE w:val="0"/>
        <w:jc w:val="both"/>
        <w:rPr>
          <w:sz w:val="20"/>
          <w:szCs w:val="20"/>
          <w:lang w:eastAsia="zh-CN"/>
        </w:rPr>
      </w:pPr>
    </w:p>
    <w:p w14:paraId="1D074B49" w14:textId="77777777" w:rsidR="00F83533" w:rsidRDefault="00F83533" w:rsidP="002F01C6">
      <w:pPr>
        <w:widowControl w:val="0"/>
        <w:autoSpaceDE w:val="0"/>
        <w:jc w:val="both"/>
        <w:rPr>
          <w:sz w:val="20"/>
          <w:szCs w:val="20"/>
          <w:lang w:eastAsia="zh-CN"/>
        </w:rPr>
      </w:pPr>
    </w:p>
    <w:p w14:paraId="3BDFF487" w14:textId="77777777" w:rsidR="00F83533" w:rsidRDefault="00F83533" w:rsidP="002F01C6">
      <w:pPr>
        <w:widowControl w:val="0"/>
        <w:autoSpaceDE w:val="0"/>
        <w:jc w:val="both"/>
        <w:rPr>
          <w:sz w:val="20"/>
          <w:szCs w:val="20"/>
          <w:lang w:eastAsia="zh-CN"/>
        </w:rPr>
      </w:pPr>
    </w:p>
    <w:p w14:paraId="19B4C40D" w14:textId="77777777" w:rsidR="00F83533" w:rsidRDefault="00F83533" w:rsidP="002F01C6">
      <w:pPr>
        <w:widowControl w:val="0"/>
        <w:autoSpaceDE w:val="0"/>
        <w:jc w:val="both"/>
        <w:rPr>
          <w:sz w:val="20"/>
          <w:szCs w:val="20"/>
          <w:lang w:eastAsia="zh-CN"/>
        </w:rPr>
      </w:pPr>
    </w:p>
    <w:p w14:paraId="46D1D481" w14:textId="6C729B03" w:rsidR="00F83533" w:rsidRDefault="00F83533" w:rsidP="002F01C6">
      <w:pPr>
        <w:widowControl w:val="0"/>
        <w:autoSpaceDE w:val="0"/>
        <w:jc w:val="both"/>
        <w:rPr>
          <w:sz w:val="20"/>
          <w:szCs w:val="20"/>
          <w:lang w:eastAsia="zh-CN"/>
        </w:rPr>
      </w:pPr>
    </w:p>
    <w:p w14:paraId="03B1A274" w14:textId="50B1E008" w:rsidR="00DE5E11" w:rsidRDefault="00DE5E11" w:rsidP="002F01C6">
      <w:pPr>
        <w:widowControl w:val="0"/>
        <w:autoSpaceDE w:val="0"/>
        <w:jc w:val="both"/>
        <w:rPr>
          <w:sz w:val="20"/>
          <w:szCs w:val="20"/>
          <w:lang w:eastAsia="zh-CN"/>
        </w:rPr>
      </w:pPr>
    </w:p>
    <w:p w14:paraId="52EC6CF8" w14:textId="531D4CAB" w:rsidR="00DE5E11" w:rsidRDefault="00DE5E11" w:rsidP="002F01C6">
      <w:pPr>
        <w:widowControl w:val="0"/>
        <w:autoSpaceDE w:val="0"/>
        <w:jc w:val="both"/>
        <w:rPr>
          <w:sz w:val="20"/>
          <w:szCs w:val="20"/>
          <w:lang w:eastAsia="zh-CN"/>
        </w:rPr>
      </w:pPr>
    </w:p>
    <w:p w14:paraId="26132F83" w14:textId="491283F0" w:rsidR="00DE5E11" w:rsidRDefault="00DE5E11" w:rsidP="002F01C6">
      <w:pPr>
        <w:widowControl w:val="0"/>
        <w:autoSpaceDE w:val="0"/>
        <w:jc w:val="both"/>
        <w:rPr>
          <w:sz w:val="20"/>
          <w:szCs w:val="20"/>
          <w:lang w:eastAsia="zh-CN"/>
        </w:rPr>
      </w:pPr>
    </w:p>
    <w:p w14:paraId="665C75BD" w14:textId="041DAE8D" w:rsidR="00DE5E11" w:rsidRDefault="00DE5E11" w:rsidP="002F01C6">
      <w:pPr>
        <w:widowControl w:val="0"/>
        <w:autoSpaceDE w:val="0"/>
        <w:jc w:val="both"/>
        <w:rPr>
          <w:sz w:val="20"/>
          <w:szCs w:val="20"/>
          <w:lang w:eastAsia="zh-CN"/>
        </w:rPr>
      </w:pPr>
    </w:p>
    <w:p w14:paraId="01BE175E" w14:textId="749310D7" w:rsidR="00DE5E11" w:rsidRDefault="00DE5E11" w:rsidP="002F01C6">
      <w:pPr>
        <w:widowControl w:val="0"/>
        <w:autoSpaceDE w:val="0"/>
        <w:jc w:val="both"/>
        <w:rPr>
          <w:sz w:val="20"/>
          <w:szCs w:val="20"/>
          <w:lang w:eastAsia="zh-CN"/>
        </w:rPr>
      </w:pPr>
    </w:p>
    <w:p w14:paraId="48FA01F1" w14:textId="3A295271" w:rsidR="00DE5E11" w:rsidRDefault="00DE5E11" w:rsidP="002F01C6">
      <w:pPr>
        <w:widowControl w:val="0"/>
        <w:autoSpaceDE w:val="0"/>
        <w:jc w:val="both"/>
        <w:rPr>
          <w:sz w:val="20"/>
          <w:szCs w:val="20"/>
          <w:lang w:eastAsia="zh-CN"/>
        </w:rPr>
      </w:pPr>
    </w:p>
    <w:p w14:paraId="5E4C955C" w14:textId="3B0AE23C" w:rsidR="00DE5E11" w:rsidRDefault="00DE5E11" w:rsidP="002F01C6">
      <w:pPr>
        <w:widowControl w:val="0"/>
        <w:autoSpaceDE w:val="0"/>
        <w:jc w:val="both"/>
        <w:rPr>
          <w:sz w:val="20"/>
          <w:szCs w:val="20"/>
          <w:lang w:eastAsia="zh-CN"/>
        </w:rPr>
      </w:pPr>
    </w:p>
    <w:p w14:paraId="2B95DC48" w14:textId="2F3090BF" w:rsidR="00DE5E11" w:rsidRDefault="00DE5E11" w:rsidP="002F01C6">
      <w:pPr>
        <w:widowControl w:val="0"/>
        <w:autoSpaceDE w:val="0"/>
        <w:jc w:val="both"/>
        <w:rPr>
          <w:sz w:val="20"/>
          <w:szCs w:val="20"/>
          <w:lang w:eastAsia="zh-CN"/>
        </w:rPr>
      </w:pPr>
    </w:p>
    <w:p w14:paraId="752DBA03" w14:textId="764601FE" w:rsidR="00DE5E11" w:rsidRDefault="00DE5E11" w:rsidP="002F01C6">
      <w:pPr>
        <w:widowControl w:val="0"/>
        <w:autoSpaceDE w:val="0"/>
        <w:jc w:val="both"/>
        <w:rPr>
          <w:sz w:val="20"/>
          <w:szCs w:val="20"/>
          <w:lang w:eastAsia="zh-CN"/>
        </w:rPr>
      </w:pPr>
    </w:p>
    <w:p w14:paraId="76C765AE" w14:textId="5A94C084" w:rsidR="00DE5E11" w:rsidRDefault="00DE5E11" w:rsidP="002F01C6">
      <w:pPr>
        <w:widowControl w:val="0"/>
        <w:autoSpaceDE w:val="0"/>
        <w:jc w:val="both"/>
        <w:rPr>
          <w:sz w:val="20"/>
          <w:szCs w:val="20"/>
          <w:lang w:eastAsia="zh-CN"/>
        </w:rPr>
      </w:pPr>
    </w:p>
    <w:p w14:paraId="17AA6EFB" w14:textId="007063A9" w:rsidR="00DE5E11" w:rsidRDefault="00DE5E11" w:rsidP="002F01C6">
      <w:pPr>
        <w:widowControl w:val="0"/>
        <w:autoSpaceDE w:val="0"/>
        <w:jc w:val="both"/>
        <w:rPr>
          <w:sz w:val="20"/>
          <w:szCs w:val="20"/>
          <w:lang w:eastAsia="zh-CN"/>
        </w:rPr>
      </w:pPr>
    </w:p>
    <w:p w14:paraId="72AC0104" w14:textId="4BAFE041" w:rsidR="00DE5E11" w:rsidRDefault="00DE5E11" w:rsidP="002F01C6">
      <w:pPr>
        <w:widowControl w:val="0"/>
        <w:autoSpaceDE w:val="0"/>
        <w:jc w:val="both"/>
        <w:rPr>
          <w:sz w:val="20"/>
          <w:szCs w:val="20"/>
          <w:lang w:eastAsia="zh-CN"/>
        </w:rPr>
      </w:pPr>
    </w:p>
    <w:p w14:paraId="353AEEE9" w14:textId="30EC3D8F" w:rsidR="00DE5E11" w:rsidRDefault="00DE5E11" w:rsidP="002F01C6">
      <w:pPr>
        <w:widowControl w:val="0"/>
        <w:autoSpaceDE w:val="0"/>
        <w:jc w:val="both"/>
        <w:rPr>
          <w:sz w:val="20"/>
          <w:szCs w:val="20"/>
          <w:lang w:eastAsia="zh-CN"/>
        </w:rPr>
      </w:pPr>
    </w:p>
    <w:p w14:paraId="7202536A" w14:textId="5E46F9C0" w:rsidR="00DE5E11" w:rsidRDefault="00DE5E11" w:rsidP="002F01C6">
      <w:pPr>
        <w:widowControl w:val="0"/>
        <w:autoSpaceDE w:val="0"/>
        <w:jc w:val="both"/>
        <w:rPr>
          <w:sz w:val="20"/>
          <w:szCs w:val="20"/>
          <w:lang w:eastAsia="zh-CN"/>
        </w:rPr>
      </w:pPr>
    </w:p>
    <w:p w14:paraId="63E8187C" w14:textId="5A002FCD" w:rsidR="00DE5E11" w:rsidRDefault="00DE5E11" w:rsidP="002F01C6">
      <w:pPr>
        <w:widowControl w:val="0"/>
        <w:autoSpaceDE w:val="0"/>
        <w:jc w:val="both"/>
        <w:rPr>
          <w:sz w:val="20"/>
          <w:szCs w:val="20"/>
          <w:lang w:eastAsia="zh-CN"/>
        </w:rPr>
      </w:pPr>
    </w:p>
    <w:p w14:paraId="5436B4BF" w14:textId="51C0E518" w:rsidR="00DE5E11" w:rsidRDefault="00DE5E11" w:rsidP="002F01C6">
      <w:pPr>
        <w:widowControl w:val="0"/>
        <w:autoSpaceDE w:val="0"/>
        <w:jc w:val="both"/>
        <w:rPr>
          <w:sz w:val="20"/>
          <w:szCs w:val="20"/>
          <w:lang w:eastAsia="zh-CN"/>
        </w:rPr>
      </w:pPr>
    </w:p>
    <w:p w14:paraId="70219E29" w14:textId="54BD7FEE" w:rsidR="00DE5E11" w:rsidRDefault="00DE5E11" w:rsidP="002F01C6">
      <w:pPr>
        <w:widowControl w:val="0"/>
        <w:autoSpaceDE w:val="0"/>
        <w:jc w:val="both"/>
        <w:rPr>
          <w:sz w:val="20"/>
          <w:szCs w:val="20"/>
          <w:lang w:eastAsia="zh-CN"/>
        </w:rPr>
      </w:pPr>
    </w:p>
    <w:p w14:paraId="04E1C32D" w14:textId="64095689" w:rsidR="00DE5E11" w:rsidRDefault="00DE5E11" w:rsidP="002F01C6">
      <w:pPr>
        <w:widowControl w:val="0"/>
        <w:autoSpaceDE w:val="0"/>
        <w:jc w:val="both"/>
        <w:rPr>
          <w:sz w:val="20"/>
          <w:szCs w:val="20"/>
          <w:lang w:eastAsia="zh-CN"/>
        </w:rPr>
      </w:pPr>
    </w:p>
    <w:p w14:paraId="5549A0A8" w14:textId="04A53389" w:rsidR="00DE5E11" w:rsidRDefault="00DE5E11" w:rsidP="002F01C6">
      <w:pPr>
        <w:widowControl w:val="0"/>
        <w:autoSpaceDE w:val="0"/>
        <w:jc w:val="both"/>
        <w:rPr>
          <w:sz w:val="20"/>
          <w:szCs w:val="20"/>
          <w:lang w:eastAsia="zh-CN"/>
        </w:rPr>
      </w:pPr>
    </w:p>
    <w:p w14:paraId="50B6D4D4" w14:textId="77777777" w:rsidR="00DE5E11" w:rsidRDefault="00DE5E11" w:rsidP="002F01C6">
      <w:pPr>
        <w:widowControl w:val="0"/>
        <w:autoSpaceDE w:val="0"/>
        <w:jc w:val="both"/>
        <w:rPr>
          <w:sz w:val="20"/>
          <w:szCs w:val="20"/>
          <w:lang w:eastAsia="zh-CN"/>
        </w:rPr>
      </w:pPr>
    </w:p>
    <w:p w14:paraId="7AD23206" w14:textId="77777777" w:rsidR="00F83533" w:rsidRDefault="00F83533" w:rsidP="002F01C6">
      <w:pPr>
        <w:widowControl w:val="0"/>
        <w:autoSpaceDE w:val="0"/>
        <w:jc w:val="both"/>
        <w:rPr>
          <w:sz w:val="20"/>
          <w:szCs w:val="20"/>
          <w:lang w:eastAsia="zh-CN"/>
        </w:rPr>
      </w:pPr>
    </w:p>
    <w:p w14:paraId="6CD61639" w14:textId="6FE3A65C" w:rsidR="00F83533" w:rsidRDefault="00F83533" w:rsidP="002F01C6">
      <w:pPr>
        <w:widowControl w:val="0"/>
        <w:autoSpaceDE w:val="0"/>
        <w:jc w:val="both"/>
        <w:rPr>
          <w:sz w:val="20"/>
          <w:szCs w:val="20"/>
          <w:lang w:eastAsia="zh-CN"/>
        </w:rPr>
      </w:pPr>
    </w:p>
    <w:p w14:paraId="0B7207BE" w14:textId="309FC24A" w:rsidR="0034403E" w:rsidRDefault="0034403E" w:rsidP="002F01C6">
      <w:pPr>
        <w:widowControl w:val="0"/>
        <w:autoSpaceDE w:val="0"/>
        <w:jc w:val="both"/>
        <w:rPr>
          <w:sz w:val="20"/>
          <w:szCs w:val="20"/>
          <w:lang w:eastAsia="zh-CN"/>
        </w:rPr>
      </w:pPr>
    </w:p>
    <w:p w14:paraId="7BED688C" w14:textId="5DD0B0A1" w:rsidR="0034403E" w:rsidRDefault="0034403E" w:rsidP="002F01C6">
      <w:pPr>
        <w:widowControl w:val="0"/>
        <w:autoSpaceDE w:val="0"/>
        <w:jc w:val="both"/>
        <w:rPr>
          <w:sz w:val="20"/>
          <w:szCs w:val="20"/>
          <w:lang w:eastAsia="zh-CN"/>
        </w:rPr>
      </w:pPr>
    </w:p>
    <w:p w14:paraId="2A14EE60" w14:textId="77777777" w:rsidR="0034403E" w:rsidRDefault="0034403E" w:rsidP="002F01C6">
      <w:pPr>
        <w:widowControl w:val="0"/>
        <w:autoSpaceDE w:val="0"/>
        <w:jc w:val="both"/>
        <w:rPr>
          <w:sz w:val="20"/>
          <w:szCs w:val="20"/>
          <w:lang w:eastAsia="zh-CN"/>
        </w:rPr>
      </w:pPr>
    </w:p>
    <w:p w14:paraId="6C1F8742" w14:textId="77777777" w:rsidR="00F83533" w:rsidRDefault="00F83533" w:rsidP="002F01C6">
      <w:pPr>
        <w:widowControl w:val="0"/>
        <w:autoSpaceDE w:val="0"/>
        <w:jc w:val="both"/>
        <w:rPr>
          <w:sz w:val="20"/>
          <w:szCs w:val="20"/>
          <w:lang w:eastAsia="zh-CN"/>
        </w:rPr>
      </w:pPr>
    </w:p>
    <w:p w14:paraId="1094E73D" w14:textId="267C2F96" w:rsidR="00F83533" w:rsidRDefault="00F83533" w:rsidP="002F01C6">
      <w:pPr>
        <w:widowControl w:val="0"/>
        <w:autoSpaceDE w:val="0"/>
        <w:jc w:val="both"/>
        <w:rPr>
          <w:sz w:val="20"/>
          <w:szCs w:val="20"/>
          <w:lang w:eastAsia="zh-CN"/>
        </w:rPr>
      </w:pPr>
    </w:p>
    <w:p w14:paraId="053A4F35" w14:textId="28FD6332" w:rsidR="007B4A96" w:rsidRDefault="007B4A96" w:rsidP="002F01C6">
      <w:pPr>
        <w:widowControl w:val="0"/>
        <w:autoSpaceDE w:val="0"/>
        <w:jc w:val="both"/>
        <w:rPr>
          <w:sz w:val="20"/>
          <w:szCs w:val="20"/>
          <w:lang w:eastAsia="zh-CN"/>
        </w:rPr>
      </w:pPr>
    </w:p>
    <w:p w14:paraId="1BD33ED2" w14:textId="121DC6F9" w:rsidR="007B4A96" w:rsidRDefault="007B4A96" w:rsidP="002F01C6">
      <w:pPr>
        <w:widowControl w:val="0"/>
        <w:autoSpaceDE w:val="0"/>
        <w:jc w:val="both"/>
        <w:rPr>
          <w:sz w:val="20"/>
          <w:szCs w:val="20"/>
          <w:lang w:eastAsia="zh-CN"/>
        </w:rPr>
      </w:pPr>
    </w:p>
    <w:p w14:paraId="1B66F947" w14:textId="5875E2D2" w:rsidR="007B4A96" w:rsidRDefault="007B4A96" w:rsidP="002F01C6">
      <w:pPr>
        <w:widowControl w:val="0"/>
        <w:autoSpaceDE w:val="0"/>
        <w:jc w:val="both"/>
        <w:rPr>
          <w:sz w:val="20"/>
          <w:szCs w:val="20"/>
          <w:lang w:eastAsia="zh-CN"/>
        </w:rPr>
      </w:pPr>
    </w:p>
    <w:p w14:paraId="3D8B7DD0" w14:textId="2B666124" w:rsidR="007B4A96" w:rsidRDefault="007B4A96" w:rsidP="002F01C6">
      <w:pPr>
        <w:widowControl w:val="0"/>
        <w:autoSpaceDE w:val="0"/>
        <w:jc w:val="both"/>
        <w:rPr>
          <w:sz w:val="20"/>
          <w:szCs w:val="20"/>
          <w:lang w:eastAsia="zh-CN"/>
        </w:rPr>
      </w:pPr>
    </w:p>
    <w:p w14:paraId="11A96DFC" w14:textId="2BED1019" w:rsidR="007B4A96" w:rsidRDefault="007B4A96" w:rsidP="002F01C6">
      <w:pPr>
        <w:widowControl w:val="0"/>
        <w:autoSpaceDE w:val="0"/>
        <w:jc w:val="both"/>
        <w:rPr>
          <w:sz w:val="20"/>
          <w:szCs w:val="20"/>
          <w:lang w:eastAsia="zh-CN"/>
        </w:rPr>
      </w:pPr>
    </w:p>
    <w:p w14:paraId="52127577" w14:textId="29313910" w:rsidR="007B4A96" w:rsidRDefault="007B4A96" w:rsidP="002F01C6">
      <w:pPr>
        <w:widowControl w:val="0"/>
        <w:autoSpaceDE w:val="0"/>
        <w:jc w:val="both"/>
        <w:rPr>
          <w:sz w:val="20"/>
          <w:szCs w:val="20"/>
          <w:lang w:eastAsia="zh-CN"/>
        </w:rPr>
      </w:pPr>
    </w:p>
    <w:p w14:paraId="6066E4B1" w14:textId="77777777" w:rsidR="007B4A96" w:rsidRDefault="007B4A96" w:rsidP="002F01C6">
      <w:pPr>
        <w:widowControl w:val="0"/>
        <w:autoSpaceDE w:val="0"/>
        <w:jc w:val="both"/>
        <w:rPr>
          <w:sz w:val="20"/>
          <w:szCs w:val="20"/>
          <w:lang w:eastAsia="zh-CN"/>
        </w:rPr>
      </w:pPr>
    </w:p>
    <w:p w14:paraId="3A496E54" w14:textId="77777777" w:rsidR="00970B5C" w:rsidRDefault="00970B5C" w:rsidP="002F01C6">
      <w:pPr>
        <w:widowControl w:val="0"/>
        <w:autoSpaceDE w:val="0"/>
        <w:jc w:val="both"/>
        <w:rPr>
          <w:sz w:val="20"/>
          <w:szCs w:val="20"/>
          <w:lang w:eastAsia="zh-CN"/>
        </w:rPr>
      </w:pPr>
    </w:p>
    <w:p w14:paraId="5A17C85E" w14:textId="77777777" w:rsidR="00DE5E11" w:rsidRDefault="00DE5E11" w:rsidP="002F01C6">
      <w:pPr>
        <w:widowControl w:val="0"/>
        <w:autoSpaceDE w:val="0"/>
        <w:jc w:val="both"/>
        <w:rPr>
          <w:sz w:val="20"/>
          <w:szCs w:val="20"/>
          <w:lang w:eastAsia="zh-CN"/>
        </w:rPr>
      </w:pPr>
    </w:p>
    <w:p w14:paraId="3B77D72B" w14:textId="77777777" w:rsidR="00F83533" w:rsidRDefault="00F83533" w:rsidP="002F01C6">
      <w:pPr>
        <w:widowControl w:val="0"/>
        <w:autoSpaceDE w:val="0"/>
        <w:jc w:val="both"/>
        <w:rPr>
          <w:sz w:val="20"/>
          <w:szCs w:val="20"/>
          <w:lang w:eastAsia="zh-CN"/>
        </w:rPr>
      </w:pPr>
    </w:p>
    <w:p w14:paraId="62732DBF" w14:textId="77777777" w:rsidR="00B41E36" w:rsidRDefault="00B41E36" w:rsidP="002F01C6">
      <w:pPr>
        <w:widowControl w:val="0"/>
        <w:autoSpaceDE w:val="0"/>
        <w:jc w:val="both"/>
        <w:rPr>
          <w:sz w:val="20"/>
          <w:szCs w:val="20"/>
          <w:lang w:eastAsia="zh-CN"/>
        </w:rPr>
      </w:pPr>
    </w:p>
    <w:p w14:paraId="77AEE029" w14:textId="77777777"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риложение № 2 к Документации на проведение</w:t>
      </w:r>
    </w:p>
    <w:p w14:paraId="0ADA74B1" w14:textId="0E892E01" w:rsidR="00734BA9" w:rsidRPr="001B1130" w:rsidRDefault="00734BA9" w:rsidP="00B52927">
      <w:pPr>
        <w:suppressAutoHyphens/>
        <w:jc w:val="right"/>
        <w:rPr>
          <w:b/>
          <w:i/>
          <w:sz w:val="20"/>
          <w:szCs w:val="20"/>
        </w:rPr>
      </w:pPr>
      <w:r w:rsidRPr="001B1130">
        <w:rPr>
          <w:b/>
          <w:i/>
          <w:sz w:val="20"/>
          <w:szCs w:val="20"/>
        </w:rPr>
        <w:t xml:space="preserve">открытого запроса </w:t>
      </w:r>
      <w:r w:rsidR="00DE5E11">
        <w:rPr>
          <w:b/>
          <w:i/>
          <w:sz w:val="20"/>
          <w:szCs w:val="20"/>
        </w:rPr>
        <w:t xml:space="preserve">предложений </w:t>
      </w:r>
      <w:r w:rsidRPr="001B1130">
        <w:rPr>
          <w:b/>
          <w:i/>
          <w:sz w:val="20"/>
          <w:szCs w:val="20"/>
        </w:rPr>
        <w:t xml:space="preserve">в электронной форме </w:t>
      </w:r>
    </w:p>
    <w:p w14:paraId="79BB5E13" w14:textId="3FB69D7A"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2414EC73" w14:textId="16F84F4D" w:rsidR="005F258F" w:rsidRDefault="00DE5E11" w:rsidP="00FF08B8">
      <w:pPr>
        <w:suppressAutoHyphens/>
        <w:ind w:firstLine="709"/>
        <w:jc w:val="right"/>
        <w:rPr>
          <w:b/>
          <w:i/>
          <w:sz w:val="20"/>
          <w:szCs w:val="20"/>
        </w:rPr>
      </w:pPr>
      <w:r w:rsidRPr="00DE5E11">
        <w:rPr>
          <w:b/>
          <w:i/>
          <w:sz w:val="20"/>
          <w:szCs w:val="20"/>
          <w:lang w:eastAsia="ar-SA"/>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51BFC0D5" w14:textId="77777777" w:rsidR="00FF08B8" w:rsidRPr="001B1130" w:rsidRDefault="00FF08B8" w:rsidP="00FF08B8">
      <w:pPr>
        <w:suppressAutoHyphens/>
        <w:ind w:firstLine="709"/>
        <w:jc w:val="right"/>
        <w:rPr>
          <w:b/>
          <w:sz w:val="20"/>
          <w:szCs w:val="20"/>
        </w:rPr>
      </w:pPr>
    </w:p>
    <w:p w14:paraId="4455890A" w14:textId="77777777" w:rsidR="005F258F" w:rsidRPr="001B1130" w:rsidRDefault="005F258F" w:rsidP="00B52927">
      <w:pPr>
        <w:suppressAutoHyphens/>
        <w:ind w:firstLine="709"/>
        <w:jc w:val="center"/>
        <w:rPr>
          <w:sz w:val="20"/>
          <w:szCs w:val="20"/>
        </w:rPr>
      </w:pPr>
      <w:r w:rsidRPr="001B1130">
        <w:rPr>
          <w:sz w:val="20"/>
          <w:szCs w:val="20"/>
        </w:rPr>
        <w:t>ДОГОВОР</w:t>
      </w:r>
    </w:p>
    <w:p w14:paraId="2077206C"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15239645" w14:textId="77777777" w:rsidR="00774093" w:rsidRPr="001B1130" w:rsidRDefault="00774093" w:rsidP="00B52927">
      <w:pPr>
        <w:ind w:firstLine="708"/>
        <w:jc w:val="center"/>
        <w:rPr>
          <w:b/>
          <w:sz w:val="20"/>
          <w:szCs w:val="20"/>
        </w:rPr>
      </w:pPr>
    </w:p>
    <w:p w14:paraId="1148900A" w14:textId="77777777" w:rsidR="00774093" w:rsidRPr="001B1130" w:rsidRDefault="00774093" w:rsidP="00B52927">
      <w:pPr>
        <w:ind w:firstLine="708"/>
        <w:jc w:val="center"/>
        <w:rPr>
          <w:b/>
          <w:sz w:val="20"/>
          <w:szCs w:val="20"/>
        </w:rPr>
      </w:pPr>
    </w:p>
    <w:p w14:paraId="27CA813D" w14:textId="77777777" w:rsidR="00774093" w:rsidRPr="001B1130" w:rsidRDefault="00774093" w:rsidP="00B52927">
      <w:pPr>
        <w:ind w:firstLine="708"/>
        <w:jc w:val="center"/>
        <w:rPr>
          <w:b/>
          <w:sz w:val="20"/>
          <w:szCs w:val="20"/>
        </w:rPr>
      </w:pPr>
    </w:p>
    <w:p w14:paraId="1ECCBE14" w14:textId="77777777" w:rsidR="00774093" w:rsidRPr="001B1130" w:rsidRDefault="00774093" w:rsidP="00B52927">
      <w:pPr>
        <w:ind w:firstLine="708"/>
        <w:jc w:val="center"/>
        <w:rPr>
          <w:b/>
          <w:sz w:val="20"/>
          <w:szCs w:val="20"/>
        </w:rPr>
      </w:pPr>
    </w:p>
    <w:p w14:paraId="2FA4D298" w14:textId="77777777" w:rsidR="00774093" w:rsidRPr="001B1130" w:rsidRDefault="00774093" w:rsidP="00B52927">
      <w:pPr>
        <w:ind w:firstLine="708"/>
        <w:jc w:val="center"/>
        <w:rPr>
          <w:b/>
          <w:sz w:val="20"/>
          <w:szCs w:val="20"/>
        </w:rPr>
      </w:pPr>
    </w:p>
    <w:p w14:paraId="612FD613" w14:textId="77777777" w:rsidR="00774093" w:rsidRDefault="00774093" w:rsidP="00B52927">
      <w:pPr>
        <w:ind w:firstLine="708"/>
        <w:jc w:val="center"/>
        <w:rPr>
          <w:b/>
          <w:sz w:val="20"/>
          <w:szCs w:val="20"/>
        </w:rPr>
      </w:pPr>
    </w:p>
    <w:p w14:paraId="03349456" w14:textId="77777777" w:rsidR="007925BA" w:rsidRPr="001B1130" w:rsidRDefault="007925BA" w:rsidP="00B52927">
      <w:pPr>
        <w:ind w:firstLine="708"/>
        <w:jc w:val="center"/>
        <w:rPr>
          <w:b/>
          <w:sz w:val="20"/>
          <w:szCs w:val="20"/>
        </w:rPr>
      </w:pPr>
    </w:p>
    <w:p w14:paraId="132B5D45" w14:textId="119E02BD" w:rsidR="00F02773" w:rsidRPr="001B1130" w:rsidRDefault="005979D7" w:rsidP="00B52927">
      <w:pPr>
        <w:pStyle w:val="22"/>
        <w:pageBreakBefore/>
        <w:spacing w:before="0" w:after="0"/>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w:t>
      </w:r>
      <w:r w:rsidR="00734BA9" w:rsidRPr="001B1130">
        <w:rPr>
          <w:rFonts w:ascii="Times New Roman" w:hAnsi="Times New Roman" w:cs="Times New Roman"/>
          <w:bCs w:val="0"/>
          <w:i w:val="0"/>
          <w:sz w:val="20"/>
          <w:szCs w:val="20"/>
        </w:rPr>
        <w:t>а № 1</w:t>
      </w:r>
      <w:r w:rsidRPr="001B1130">
        <w:rPr>
          <w:rFonts w:ascii="Times New Roman" w:hAnsi="Times New Roman" w:cs="Times New Roman"/>
          <w:bCs w:val="0"/>
          <w:i w:val="0"/>
          <w:sz w:val="20"/>
          <w:szCs w:val="20"/>
        </w:rPr>
        <w:t xml:space="preserve"> «Заявка на участие в открытом</w:t>
      </w:r>
      <w:r w:rsidR="00A64F46" w:rsidRPr="001B1130">
        <w:rPr>
          <w:rFonts w:ascii="Times New Roman" w:hAnsi="Times New Roman" w:cs="Times New Roman"/>
          <w:bCs w:val="0"/>
          <w:i w:val="0"/>
          <w:sz w:val="20"/>
          <w:szCs w:val="20"/>
        </w:rPr>
        <w:t xml:space="preserve"> </w:t>
      </w:r>
      <w:r w:rsidR="00734BA9" w:rsidRPr="001B1130">
        <w:rPr>
          <w:rFonts w:ascii="Times New Roman" w:hAnsi="Times New Roman" w:cs="Times New Roman"/>
          <w:bCs w:val="0"/>
          <w:i w:val="0"/>
          <w:sz w:val="20"/>
          <w:szCs w:val="20"/>
        </w:rPr>
        <w:t xml:space="preserve">запросе </w:t>
      </w:r>
      <w:r w:rsidR="002A65E3">
        <w:rPr>
          <w:rFonts w:ascii="Times New Roman" w:hAnsi="Times New Roman" w:cs="Times New Roman"/>
          <w:bCs w:val="0"/>
          <w:i w:val="0"/>
          <w:sz w:val="20"/>
          <w:szCs w:val="20"/>
        </w:rPr>
        <w:t>предложений</w:t>
      </w:r>
      <w:r w:rsidR="00734BA9" w:rsidRPr="001B1130">
        <w:rPr>
          <w:rFonts w:ascii="Times New Roman" w:hAnsi="Times New Roman" w:cs="Times New Roman"/>
          <w:bCs w:val="0"/>
          <w:i w:val="0"/>
          <w:sz w:val="20"/>
          <w:szCs w:val="20"/>
        </w:rPr>
        <w:t xml:space="preserve"> в электронной форме</w:t>
      </w:r>
      <w:r w:rsidR="00F02773" w:rsidRPr="001B1130">
        <w:rPr>
          <w:rFonts w:ascii="Times New Roman" w:hAnsi="Times New Roman" w:cs="Times New Roman"/>
          <w:bCs w:val="0"/>
          <w:i w:val="0"/>
          <w:sz w:val="20"/>
          <w:szCs w:val="20"/>
        </w:rPr>
        <w:t>»</w:t>
      </w:r>
    </w:p>
    <w:p w14:paraId="01A5D220" w14:textId="77777777" w:rsidR="00A64F46" w:rsidRPr="001B1130" w:rsidRDefault="00A64F46" w:rsidP="00B52927">
      <w:pPr>
        <w:rPr>
          <w:sz w:val="20"/>
          <w:szCs w:val="20"/>
        </w:rPr>
      </w:pPr>
    </w:p>
    <w:p w14:paraId="517AC6A1" w14:textId="77777777" w:rsidR="005979D7" w:rsidRPr="001B1130" w:rsidRDefault="005979D7" w:rsidP="00B52927">
      <w:pPr>
        <w:rPr>
          <w:i/>
          <w:sz w:val="20"/>
          <w:szCs w:val="20"/>
        </w:rPr>
      </w:pPr>
      <w:r w:rsidRPr="001B1130">
        <w:rPr>
          <w:i/>
          <w:sz w:val="20"/>
          <w:szCs w:val="20"/>
        </w:rPr>
        <w:t>Оформить на бланке участника закупки</w:t>
      </w:r>
    </w:p>
    <w:p w14:paraId="6E22E062" w14:textId="77777777" w:rsidR="00A64F46" w:rsidRPr="001B1130" w:rsidRDefault="005979D7" w:rsidP="00B52927">
      <w:pPr>
        <w:rPr>
          <w:i/>
          <w:sz w:val="20"/>
          <w:szCs w:val="20"/>
        </w:rPr>
      </w:pPr>
      <w:r w:rsidRPr="001B1130">
        <w:rPr>
          <w:i/>
          <w:sz w:val="20"/>
          <w:szCs w:val="20"/>
        </w:rPr>
        <w:t>с указанием даты и исходящего номера</w:t>
      </w:r>
    </w:p>
    <w:p w14:paraId="4B07095C" w14:textId="77777777" w:rsidR="005979D7" w:rsidRPr="001B1130" w:rsidRDefault="005979D7" w:rsidP="00B52927">
      <w:pPr>
        <w:shd w:val="clear" w:color="auto" w:fill="FFFFFF"/>
        <w:ind w:left="584" w:right="6050"/>
        <w:rPr>
          <w:sz w:val="20"/>
          <w:szCs w:val="20"/>
        </w:rPr>
      </w:pPr>
    </w:p>
    <w:p w14:paraId="67FEEEB4" w14:textId="43CB64DB" w:rsidR="005979D7" w:rsidRPr="001B1130" w:rsidRDefault="005979D7" w:rsidP="00B52927">
      <w:pPr>
        <w:jc w:val="center"/>
        <w:rPr>
          <w:b/>
          <w:sz w:val="20"/>
          <w:szCs w:val="20"/>
        </w:rPr>
      </w:pPr>
      <w:r w:rsidRPr="001B1130">
        <w:rPr>
          <w:b/>
          <w:sz w:val="20"/>
          <w:szCs w:val="20"/>
        </w:rPr>
        <w:t xml:space="preserve">ЗАЯВКА НА УЧАСТИЕ В ОТКРЫТОМ ЗАПРОСЕ </w:t>
      </w:r>
      <w:r w:rsidR="00DE5E11">
        <w:rPr>
          <w:b/>
          <w:sz w:val="20"/>
          <w:szCs w:val="20"/>
        </w:rPr>
        <w:t>ПРЕДЛОЖЕНИЙ</w:t>
      </w:r>
      <w:r w:rsidR="00734BA9" w:rsidRPr="001B1130">
        <w:rPr>
          <w:b/>
          <w:sz w:val="20"/>
          <w:szCs w:val="20"/>
        </w:rPr>
        <w:t xml:space="preserve"> В ЭЛЕКТРОННОЙ ФОРМЕ</w:t>
      </w:r>
    </w:p>
    <w:p w14:paraId="3A1858E4" w14:textId="77777777" w:rsidR="006858F5" w:rsidRDefault="005979D7" w:rsidP="00B52927">
      <w:pPr>
        <w:suppressAutoHyphens/>
        <w:jc w:val="center"/>
        <w:rPr>
          <w:bCs/>
          <w:sz w:val="20"/>
          <w:szCs w:val="20"/>
        </w:rPr>
      </w:pPr>
      <w:r w:rsidRPr="001B1130">
        <w:rPr>
          <w:sz w:val="20"/>
          <w:szCs w:val="20"/>
        </w:rPr>
        <w:t>на право заключения договора на предмет</w:t>
      </w:r>
      <w:r w:rsidRPr="001B1130">
        <w:rPr>
          <w:bCs/>
          <w:sz w:val="20"/>
          <w:szCs w:val="20"/>
        </w:rPr>
        <w:t xml:space="preserve">: </w:t>
      </w:r>
    </w:p>
    <w:p w14:paraId="5316F313" w14:textId="77777777" w:rsidR="008C42B9" w:rsidRPr="001B1130" w:rsidRDefault="008C42B9" w:rsidP="00B52927">
      <w:pPr>
        <w:suppressAutoHyphens/>
        <w:jc w:val="center"/>
        <w:rPr>
          <w:bCs/>
          <w:sz w:val="20"/>
          <w:szCs w:val="20"/>
        </w:rPr>
      </w:pPr>
    </w:p>
    <w:p w14:paraId="5D6EAA58" w14:textId="77777777" w:rsidR="00DE5E11" w:rsidRPr="00DE5E11" w:rsidRDefault="00DE5E11" w:rsidP="00DE5E11">
      <w:pPr>
        <w:suppressAutoHyphens/>
        <w:jc w:val="center"/>
        <w:rPr>
          <w:b/>
          <w:i/>
          <w:sz w:val="20"/>
          <w:szCs w:val="20"/>
        </w:rPr>
      </w:pPr>
      <w:r w:rsidRPr="00DE5E11">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42CB3C21" w14:textId="77777777" w:rsidR="00D233B8" w:rsidRPr="001B1130" w:rsidRDefault="00D233B8" w:rsidP="00B52927">
      <w:pPr>
        <w:suppressAutoHyphens/>
        <w:jc w:val="center"/>
        <w:rPr>
          <w:b/>
          <w:bCs/>
          <w:i/>
          <w:sz w:val="20"/>
          <w:szCs w:val="20"/>
        </w:rPr>
      </w:pPr>
    </w:p>
    <w:p w14:paraId="09CEA8FD" w14:textId="77777777" w:rsidR="006858F5" w:rsidRPr="001B1130" w:rsidRDefault="006858F5" w:rsidP="00B52927">
      <w:pPr>
        <w:suppressAutoHyphens/>
        <w:jc w:val="center"/>
        <w:rPr>
          <w:bCs/>
          <w:i/>
          <w:sz w:val="20"/>
          <w:szCs w:val="20"/>
        </w:rPr>
      </w:pPr>
      <w:r w:rsidRPr="001B1130">
        <w:rPr>
          <w:bCs/>
          <w:i/>
          <w:sz w:val="20"/>
          <w:szCs w:val="20"/>
        </w:rPr>
        <w:t xml:space="preserve">(Извещение </w:t>
      </w:r>
      <w:proofErr w:type="gramStart"/>
      <w:r w:rsidRPr="001B1130">
        <w:rPr>
          <w:bCs/>
          <w:i/>
          <w:sz w:val="20"/>
          <w:szCs w:val="20"/>
        </w:rPr>
        <w:t>№  _</w:t>
      </w:r>
      <w:proofErr w:type="gramEnd"/>
      <w:r w:rsidRPr="001B1130">
        <w:rPr>
          <w:bCs/>
          <w:i/>
          <w:sz w:val="20"/>
          <w:szCs w:val="20"/>
        </w:rPr>
        <w:t>__________  от                     202</w:t>
      </w:r>
      <w:r w:rsidR="00606A44">
        <w:rPr>
          <w:bCs/>
          <w:i/>
          <w:sz w:val="20"/>
          <w:szCs w:val="20"/>
        </w:rPr>
        <w:t>2</w:t>
      </w:r>
      <w:r w:rsidRPr="001B1130">
        <w:rPr>
          <w:bCs/>
          <w:i/>
          <w:sz w:val="20"/>
          <w:szCs w:val="20"/>
        </w:rPr>
        <w:t>г.)</w:t>
      </w:r>
    </w:p>
    <w:p w14:paraId="5835B412" w14:textId="308183FF" w:rsidR="00267E80" w:rsidRPr="001B1130" w:rsidRDefault="00267E80" w:rsidP="00B52927">
      <w:pPr>
        <w:suppressAutoHyphens/>
        <w:jc w:val="center"/>
        <w:rPr>
          <w:spacing w:val="-1"/>
          <w:sz w:val="20"/>
          <w:szCs w:val="20"/>
        </w:rPr>
      </w:pPr>
      <w:r w:rsidRPr="001B1130">
        <w:rPr>
          <w:spacing w:val="-1"/>
          <w:sz w:val="20"/>
          <w:szCs w:val="20"/>
        </w:rPr>
        <w:t xml:space="preserve">Изучив Документацию на право заключения </w:t>
      </w:r>
      <w:r w:rsidRPr="001B1130">
        <w:rPr>
          <w:spacing w:val="-2"/>
          <w:sz w:val="20"/>
          <w:szCs w:val="20"/>
        </w:rPr>
        <w:t xml:space="preserve">вышеупомянутого договора, а также применимые к данному </w:t>
      </w:r>
      <w:r w:rsidRPr="001B1130">
        <w:rPr>
          <w:sz w:val="20"/>
          <w:szCs w:val="20"/>
        </w:rPr>
        <w:t xml:space="preserve">открытому запросу </w:t>
      </w:r>
      <w:r w:rsidR="00DE5E11">
        <w:rPr>
          <w:sz w:val="20"/>
          <w:szCs w:val="20"/>
        </w:rPr>
        <w:t>предложений</w:t>
      </w:r>
      <w:r w:rsidR="00734BA9" w:rsidRPr="001B1130">
        <w:rPr>
          <w:sz w:val="20"/>
          <w:szCs w:val="20"/>
        </w:rPr>
        <w:t xml:space="preserve"> в электронной форме</w:t>
      </w:r>
      <w:r w:rsidRPr="001B1130">
        <w:rPr>
          <w:spacing w:val="-2"/>
          <w:sz w:val="20"/>
          <w:szCs w:val="20"/>
        </w:rPr>
        <w:t xml:space="preserve"> </w:t>
      </w:r>
      <w:r w:rsidRPr="001B1130">
        <w:rPr>
          <w:spacing w:val="-1"/>
          <w:sz w:val="20"/>
          <w:szCs w:val="20"/>
        </w:rPr>
        <w:t>законодательство и нормативно-правовые акты,</w:t>
      </w:r>
    </w:p>
    <w:p w14:paraId="1F49FF4B" w14:textId="77777777" w:rsidR="00267E80" w:rsidRPr="001B1130" w:rsidRDefault="00267E80" w:rsidP="00B52927">
      <w:pPr>
        <w:shd w:val="clear" w:color="auto" w:fill="FFFFFF"/>
        <w:jc w:val="center"/>
        <w:rPr>
          <w:sz w:val="20"/>
          <w:szCs w:val="20"/>
        </w:rPr>
      </w:pPr>
      <w:r w:rsidRPr="001B1130">
        <w:rPr>
          <w:sz w:val="20"/>
          <w:szCs w:val="20"/>
        </w:rPr>
        <w:t>_____________________________________________________________________________</w:t>
      </w:r>
    </w:p>
    <w:p w14:paraId="74D3912C" w14:textId="77777777" w:rsidR="00267E80" w:rsidRPr="001B1130" w:rsidRDefault="00267E80" w:rsidP="00B52927">
      <w:pPr>
        <w:shd w:val="clear" w:color="auto" w:fill="FFFFFF"/>
        <w:jc w:val="center"/>
        <w:rPr>
          <w:sz w:val="20"/>
          <w:szCs w:val="20"/>
        </w:rPr>
      </w:pPr>
      <w:r w:rsidRPr="001B1130">
        <w:rPr>
          <w:i/>
          <w:iCs/>
          <w:spacing w:val="4"/>
          <w:sz w:val="20"/>
          <w:szCs w:val="20"/>
        </w:rPr>
        <w:t>(наименование организации - Участника закупки)</w:t>
      </w:r>
    </w:p>
    <w:p w14:paraId="73753646" w14:textId="77777777" w:rsidR="00267E80" w:rsidRPr="001B1130" w:rsidRDefault="00267E80" w:rsidP="00B52927">
      <w:pPr>
        <w:shd w:val="clear" w:color="auto" w:fill="FFFFFF"/>
        <w:rPr>
          <w:sz w:val="20"/>
          <w:szCs w:val="20"/>
        </w:rPr>
      </w:pPr>
      <w:r w:rsidRPr="001B1130">
        <w:rPr>
          <w:spacing w:val="-6"/>
          <w:sz w:val="20"/>
          <w:szCs w:val="20"/>
        </w:rPr>
        <w:t>в лице _</w:t>
      </w:r>
      <w:r w:rsidRPr="001B1130">
        <w:rPr>
          <w:sz w:val="20"/>
          <w:szCs w:val="20"/>
        </w:rPr>
        <w:t>___________________________________________________________________________</w:t>
      </w:r>
    </w:p>
    <w:p w14:paraId="72B00DD8" w14:textId="77777777" w:rsidR="00267E80" w:rsidRPr="001B1130" w:rsidRDefault="00267E80" w:rsidP="00B52927">
      <w:pPr>
        <w:shd w:val="clear" w:color="auto" w:fill="FFFFFF"/>
        <w:jc w:val="center"/>
        <w:rPr>
          <w:sz w:val="20"/>
          <w:szCs w:val="20"/>
        </w:rPr>
      </w:pPr>
      <w:r w:rsidRPr="001B1130">
        <w:rPr>
          <w:i/>
          <w:iCs/>
          <w:spacing w:val="4"/>
          <w:sz w:val="20"/>
          <w:szCs w:val="20"/>
        </w:rPr>
        <w:t>(наименование</w:t>
      </w:r>
      <w:r w:rsidR="00FE2021" w:rsidRPr="001B1130">
        <w:rPr>
          <w:i/>
          <w:iCs/>
          <w:spacing w:val="4"/>
          <w:sz w:val="20"/>
          <w:szCs w:val="20"/>
        </w:rPr>
        <w:t xml:space="preserve"> должности руководителя и его Ф.И.</w:t>
      </w:r>
      <w:r w:rsidRPr="001B1130">
        <w:rPr>
          <w:i/>
          <w:iCs/>
          <w:spacing w:val="4"/>
          <w:sz w:val="20"/>
          <w:szCs w:val="20"/>
        </w:rPr>
        <w:t>О)</w:t>
      </w:r>
    </w:p>
    <w:p w14:paraId="670FFF64" w14:textId="7319DA7E" w:rsidR="00267E80" w:rsidRPr="001B1130" w:rsidRDefault="00267E80" w:rsidP="00B52927">
      <w:pPr>
        <w:shd w:val="clear" w:color="auto" w:fill="FFFFFF"/>
        <w:jc w:val="both"/>
        <w:rPr>
          <w:sz w:val="20"/>
          <w:szCs w:val="20"/>
        </w:rPr>
      </w:pPr>
      <w:r w:rsidRPr="001B1130">
        <w:rPr>
          <w:sz w:val="20"/>
          <w:szCs w:val="20"/>
        </w:rPr>
        <w:t>сообщает о согласии участвовать в</w:t>
      </w:r>
      <w:r w:rsidR="004F6E43" w:rsidRPr="001B1130">
        <w:rPr>
          <w:sz w:val="20"/>
          <w:szCs w:val="20"/>
        </w:rPr>
        <w:t xml:space="preserve"> открытом запросе </w:t>
      </w:r>
      <w:r w:rsidR="002A65E3">
        <w:rPr>
          <w:sz w:val="20"/>
          <w:szCs w:val="20"/>
        </w:rPr>
        <w:t>предложений</w:t>
      </w:r>
      <w:r w:rsidR="00734BA9" w:rsidRPr="001B1130">
        <w:rPr>
          <w:sz w:val="20"/>
          <w:szCs w:val="20"/>
        </w:rPr>
        <w:t xml:space="preserve"> в электронной форме</w:t>
      </w:r>
      <w:r w:rsidR="004F6E43" w:rsidRPr="001B1130">
        <w:rPr>
          <w:sz w:val="20"/>
          <w:szCs w:val="20"/>
        </w:rPr>
        <w:t xml:space="preserve"> </w:t>
      </w:r>
      <w:r w:rsidRPr="001B1130">
        <w:rPr>
          <w:sz w:val="20"/>
          <w:szCs w:val="20"/>
        </w:rPr>
        <w:t>на условиях, установлен</w:t>
      </w:r>
      <w:r w:rsidRPr="001B1130">
        <w:rPr>
          <w:spacing w:val="-1"/>
          <w:sz w:val="20"/>
          <w:szCs w:val="20"/>
        </w:rPr>
        <w:t>ных в указанных выше документах, и направляет настоящую заявку.</w:t>
      </w:r>
    </w:p>
    <w:p w14:paraId="6BC59D21" w14:textId="7350B5B5" w:rsidR="00985790" w:rsidRPr="0016536D" w:rsidRDefault="00D3031F" w:rsidP="0016536D">
      <w:pPr>
        <w:shd w:val="clear" w:color="auto" w:fill="FFFFFF"/>
        <w:tabs>
          <w:tab w:val="left" w:leader="underscore" w:pos="5472"/>
        </w:tabs>
        <w:suppressAutoHyphens/>
        <w:ind w:firstLine="709"/>
        <w:jc w:val="both"/>
        <w:rPr>
          <w:sz w:val="20"/>
          <w:szCs w:val="20"/>
          <w:lang w:eastAsia="ar-SA"/>
        </w:rPr>
      </w:pPr>
      <w:r w:rsidRPr="00051273">
        <w:rPr>
          <w:sz w:val="20"/>
          <w:szCs w:val="20"/>
          <w:lang w:eastAsia="ar-SA"/>
        </w:rPr>
        <w:t xml:space="preserve">Мы согласны </w:t>
      </w:r>
      <w:r w:rsidR="002A65E3">
        <w:rPr>
          <w:sz w:val="20"/>
          <w:szCs w:val="20"/>
          <w:lang w:eastAsia="ar-SA"/>
        </w:rPr>
        <w:t>выполнить работы</w:t>
      </w:r>
      <w:r w:rsidR="00936D68">
        <w:rPr>
          <w:sz w:val="20"/>
          <w:szCs w:val="20"/>
          <w:lang w:eastAsia="ar-SA"/>
        </w:rPr>
        <w:t>, предусмотренные</w:t>
      </w:r>
      <w:r w:rsidR="001B00EF" w:rsidRPr="000A6E1A">
        <w:rPr>
          <w:sz w:val="20"/>
          <w:szCs w:val="20"/>
          <w:lang w:eastAsia="ar-SA"/>
        </w:rPr>
        <w:t xml:space="preserve"> Приложением</w:t>
      </w:r>
      <w:r w:rsidR="001B00EF" w:rsidRPr="001B1130">
        <w:rPr>
          <w:sz w:val="20"/>
          <w:szCs w:val="20"/>
          <w:lang w:eastAsia="ar-SA"/>
        </w:rPr>
        <w:t xml:space="preserve"> №1 «Техническое Задание» и Приложением №2 «</w:t>
      </w:r>
      <w:r w:rsidR="00E82172" w:rsidRPr="001B1130">
        <w:rPr>
          <w:sz w:val="20"/>
          <w:szCs w:val="20"/>
          <w:lang w:eastAsia="ar-SA"/>
        </w:rPr>
        <w:t xml:space="preserve">Проект </w:t>
      </w:r>
      <w:r w:rsidR="001B00EF" w:rsidRPr="001B1130">
        <w:rPr>
          <w:sz w:val="20"/>
          <w:szCs w:val="20"/>
          <w:lang w:eastAsia="ar-SA"/>
        </w:rPr>
        <w:t>Договор</w:t>
      </w:r>
      <w:r w:rsidR="00E82172" w:rsidRPr="001B1130">
        <w:rPr>
          <w:sz w:val="20"/>
          <w:szCs w:val="20"/>
          <w:lang w:eastAsia="ar-SA"/>
        </w:rPr>
        <w:t>а</w:t>
      </w:r>
      <w:r w:rsidR="001B00EF" w:rsidRPr="001B1130">
        <w:rPr>
          <w:sz w:val="20"/>
          <w:szCs w:val="20"/>
          <w:lang w:eastAsia="ar-SA"/>
        </w:rPr>
        <w:t>»</w:t>
      </w:r>
      <w:r w:rsidR="00267E80" w:rsidRPr="001B1130">
        <w:rPr>
          <w:sz w:val="20"/>
          <w:szCs w:val="20"/>
          <w:lang w:eastAsia="ar-SA"/>
        </w:rPr>
        <w:t xml:space="preserve"> </w:t>
      </w:r>
      <w:r w:rsidR="00734BA9" w:rsidRPr="001B1130">
        <w:rPr>
          <w:sz w:val="20"/>
          <w:szCs w:val="20"/>
          <w:lang w:eastAsia="ar-SA"/>
        </w:rPr>
        <w:t>открыт</w:t>
      </w:r>
      <w:r w:rsidR="001B00EF" w:rsidRPr="001B1130">
        <w:rPr>
          <w:sz w:val="20"/>
          <w:szCs w:val="20"/>
          <w:lang w:eastAsia="ar-SA"/>
        </w:rPr>
        <w:t>ого запроса</w:t>
      </w:r>
      <w:r w:rsidR="00734BA9" w:rsidRPr="001B1130">
        <w:rPr>
          <w:sz w:val="20"/>
          <w:szCs w:val="20"/>
          <w:lang w:eastAsia="ar-SA"/>
        </w:rPr>
        <w:t xml:space="preserve"> </w:t>
      </w:r>
      <w:r w:rsidR="002A65E3">
        <w:rPr>
          <w:sz w:val="20"/>
          <w:szCs w:val="20"/>
          <w:lang w:eastAsia="ar-SA"/>
        </w:rPr>
        <w:t>предложений</w:t>
      </w:r>
      <w:r w:rsidR="00734BA9" w:rsidRPr="001B1130">
        <w:rPr>
          <w:sz w:val="20"/>
          <w:szCs w:val="20"/>
          <w:lang w:eastAsia="ar-SA"/>
        </w:rPr>
        <w:t xml:space="preserve"> в электронной форме</w:t>
      </w:r>
      <w:r w:rsidR="00267E80" w:rsidRPr="001B1130">
        <w:rPr>
          <w:sz w:val="20"/>
          <w:szCs w:val="20"/>
          <w:lang w:eastAsia="ar-SA"/>
        </w:rPr>
        <w:t xml:space="preserve"> в соответствии с требованиями закупочной документации и на условиях, которые мы представили в настоящем предложении:</w:t>
      </w:r>
    </w:p>
    <w:p w14:paraId="1729FA38" w14:textId="77777777" w:rsidR="00267E80" w:rsidRPr="001B1130" w:rsidRDefault="00267E80" w:rsidP="00B52927">
      <w:pPr>
        <w:widowControl w:val="0"/>
        <w:shd w:val="clear" w:color="auto" w:fill="FFFFFF"/>
        <w:tabs>
          <w:tab w:val="left" w:pos="374"/>
        </w:tabs>
        <w:autoSpaceDE w:val="0"/>
        <w:autoSpaceDN w:val="0"/>
        <w:adjustRightInd w:val="0"/>
        <w:ind w:firstLine="709"/>
        <w:jc w:val="both"/>
        <w:rPr>
          <w:b/>
          <w:spacing w:val="3"/>
          <w:sz w:val="20"/>
          <w:szCs w:val="20"/>
        </w:rPr>
      </w:pPr>
      <w:r w:rsidRPr="001B1130">
        <w:rPr>
          <w:spacing w:val="3"/>
          <w:sz w:val="20"/>
          <w:szCs w:val="20"/>
        </w:rPr>
        <w:t>Принадлежность к СМП:</w:t>
      </w:r>
      <w:r w:rsidR="008463D2" w:rsidRPr="001B1130">
        <w:rPr>
          <w:spacing w:val="3"/>
          <w:sz w:val="20"/>
          <w:szCs w:val="20"/>
        </w:rPr>
        <w:t xml:space="preserve"> </w:t>
      </w:r>
      <w:r w:rsidR="008463D2" w:rsidRPr="001B1130">
        <w:rPr>
          <w:b/>
          <w:spacing w:val="3"/>
          <w:sz w:val="20"/>
          <w:szCs w:val="20"/>
        </w:rPr>
        <w:t>ДА</w:t>
      </w:r>
      <w:r w:rsidR="0016536D">
        <w:rPr>
          <w:b/>
          <w:spacing w:val="3"/>
          <w:sz w:val="20"/>
          <w:szCs w:val="20"/>
        </w:rPr>
        <w:t>/НЕТ</w:t>
      </w:r>
      <w:r w:rsidR="0016536D" w:rsidRPr="0016536D">
        <w:rPr>
          <w:i/>
          <w:spacing w:val="3"/>
          <w:sz w:val="20"/>
          <w:szCs w:val="20"/>
        </w:rPr>
        <w:t xml:space="preserve"> (нужное оставить)</w:t>
      </w:r>
    </w:p>
    <w:p w14:paraId="4070FA4E" w14:textId="24589840" w:rsidR="00267E80" w:rsidRPr="000A6E1A" w:rsidRDefault="00267E80" w:rsidP="00B52927">
      <w:pPr>
        <w:shd w:val="clear" w:color="auto" w:fill="FFFFFF"/>
        <w:tabs>
          <w:tab w:val="left" w:pos="2196"/>
        </w:tabs>
        <w:ind w:firstLine="709"/>
        <w:jc w:val="both"/>
        <w:rPr>
          <w:sz w:val="20"/>
          <w:szCs w:val="20"/>
        </w:rPr>
      </w:pPr>
      <w:r w:rsidRPr="00646C1E">
        <w:rPr>
          <w:spacing w:val="3"/>
          <w:sz w:val="20"/>
          <w:szCs w:val="20"/>
        </w:rPr>
        <w:t>Мы ознако</w:t>
      </w:r>
      <w:r w:rsidR="00584437" w:rsidRPr="00646C1E">
        <w:rPr>
          <w:spacing w:val="3"/>
          <w:sz w:val="20"/>
          <w:szCs w:val="20"/>
        </w:rPr>
        <w:t>млены с материалами</w:t>
      </w:r>
      <w:r w:rsidR="00CD344A" w:rsidRPr="00646C1E">
        <w:rPr>
          <w:spacing w:val="3"/>
          <w:sz w:val="20"/>
          <w:szCs w:val="20"/>
        </w:rPr>
        <w:t xml:space="preserve"> </w:t>
      </w:r>
      <w:r w:rsidR="000705F6" w:rsidRPr="00646C1E">
        <w:rPr>
          <w:spacing w:val="3"/>
          <w:sz w:val="20"/>
          <w:szCs w:val="20"/>
        </w:rPr>
        <w:t>технического задания</w:t>
      </w:r>
      <w:r w:rsidRPr="00646C1E">
        <w:rPr>
          <w:spacing w:val="-1"/>
          <w:sz w:val="20"/>
          <w:szCs w:val="20"/>
        </w:rPr>
        <w:t xml:space="preserve">, влияющими на </w:t>
      </w:r>
      <w:r w:rsidRPr="000A6E1A">
        <w:rPr>
          <w:spacing w:val="-1"/>
          <w:sz w:val="20"/>
          <w:szCs w:val="20"/>
        </w:rPr>
        <w:t xml:space="preserve">стоимость </w:t>
      </w:r>
      <w:r w:rsidR="002A65E3">
        <w:rPr>
          <w:spacing w:val="-1"/>
          <w:sz w:val="20"/>
          <w:szCs w:val="20"/>
        </w:rPr>
        <w:t>выполнения работ</w:t>
      </w:r>
      <w:r w:rsidRPr="000A6E1A">
        <w:rPr>
          <w:spacing w:val="-1"/>
          <w:sz w:val="20"/>
          <w:szCs w:val="20"/>
        </w:rPr>
        <w:t>.</w:t>
      </w:r>
    </w:p>
    <w:p w14:paraId="493F5282" w14:textId="46F1527A" w:rsidR="00267E80" w:rsidRPr="00646C1E" w:rsidRDefault="00267E80" w:rsidP="00B52927">
      <w:pPr>
        <w:shd w:val="clear" w:color="auto" w:fill="FFFFFF"/>
        <w:tabs>
          <w:tab w:val="left" w:pos="2131"/>
        </w:tabs>
        <w:ind w:firstLine="709"/>
        <w:jc w:val="both"/>
        <w:rPr>
          <w:sz w:val="20"/>
          <w:szCs w:val="20"/>
        </w:rPr>
      </w:pPr>
      <w:r w:rsidRPr="000A6E1A">
        <w:rPr>
          <w:spacing w:val="4"/>
          <w:sz w:val="20"/>
          <w:szCs w:val="20"/>
        </w:rPr>
        <w:t xml:space="preserve">Мы согласны с тем, </w:t>
      </w:r>
      <w:r w:rsidR="00FB6780" w:rsidRPr="000A6E1A">
        <w:rPr>
          <w:spacing w:val="4"/>
          <w:sz w:val="20"/>
          <w:szCs w:val="20"/>
        </w:rPr>
        <w:t>что в случае, если</w:t>
      </w:r>
      <w:r w:rsidRPr="000A6E1A">
        <w:rPr>
          <w:spacing w:val="4"/>
          <w:sz w:val="20"/>
          <w:szCs w:val="20"/>
        </w:rPr>
        <w:t xml:space="preserve"> нами не были учтены ка</w:t>
      </w:r>
      <w:r w:rsidRPr="000A6E1A">
        <w:rPr>
          <w:spacing w:val="7"/>
          <w:sz w:val="20"/>
          <w:szCs w:val="20"/>
        </w:rPr>
        <w:t xml:space="preserve">кие-либо </w:t>
      </w:r>
      <w:r w:rsidRPr="000A6E1A">
        <w:rPr>
          <w:sz w:val="20"/>
          <w:szCs w:val="20"/>
        </w:rPr>
        <w:t xml:space="preserve">расценки на </w:t>
      </w:r>
      <w:r w:rsidR="00FB6780">
        <w:rPr>
          <w:sz w:val="20"/>
          <w:szCs w:val="20"/>
        </w:rPr>
        <w:t>выполнения работ</w:t>
      </w:r>
      <w:r w:rsidR="00646C1E" w:rsidRPr="000A6E1A">
        <w:rPr>
          <w:sz w:val="20"/>
          <w:szCs w:val="20"/>
        </w:rPr>
        <w:t xml:space="preserve"> </w:t>
      </w:r>
      <w:r w:rsidRPr="000A6E1A">
        <w:rPr>
          <w:sz w:val="20"/>
          <w:szCs w:val="20"/>
        </w:rPr>
        <w:t>по предмет</w:t>
      </w:r>
      <w:r w:rsidR="00AB1830" w:rsidRPr="000A6E1A">
        <w:rPr>
          <w:sz w:val="20"/>
          <w:szCs w:val="20"/>
        </w:rPr>
        <w:t xml:space="preserve">у открытого запроса </w:t>
      </w:r>
      <w:r w:rsidR="00FB6780">
        <w:rPr>
          <w:sz w:val="20"/>
          <w:szCs w:val="20"/>
        </w:rPr>
        <w:t>предложений</w:t>
      </w:r>
      <w:r w:rsidR="000705F6" w:rsidRPr="000A6E1A">
        <w:rPr>
          <w:sz w:val="20"/>
          <w:szCs w:val="20"/>
        </w:rPr>
        <w:t xml:space="preserve"> в электронной форме,</w:t>
      </w:r>
      <w:r w:rsidRPr="000A6E1A">
        <w:rPr>
          <w:sz w:val="20"/>
          <w:szCs w:val="20"/>
        </w:rPr>
        <w:t xml:space="preserve"> </w:t>
      </w:r>
      <w:r w:rsidR="00D208DC">
        <w:rPr>
          <w:sz w:val="20"/>
          <w:szCs w:val="20"/>
        </w:rPr>
        <w:t>данные</w:t>
      </w:r>
      <w:r w:rsidR="00936D68">
        <w:rPr>
          <w:sz w:val="20"/>
          <w:szCs w:val="20"/>
        </w:rPr>
        <w:t xml:space="preserve"> </w:t>
      </w:r>
      <w:r w:rsidR="00FB6780">
        <w:rPr>
          <w:sz w:val="20"/>
          <w:szCs w:val="20"/>
        </w:rPr>
        <w:t>работы</w:t>
      </w:r>
      <w:r w:rsidR="00D208DC">
        <w:rPr>
          <w:sz w:val="20"/>
          <w:szCs w:val="20"/>
        </w:rPr>
        <w:t xml:space="preserve"> буду</w:t>
      </w:r>
      <w:r w:rsidRPr="00646C1E">
        <w:rPr>
          <w:sz w:val="20"/>
          <w:szCs w:val="20"/>
        </w:rPr>
        <w:t xml:space="preserve">т в любом случае </w:t>
      </w:r>
      <w:r w:rsidR="00FB6780">
        <w:rPr>
          <w:sz w:val="20"/>
          <w:szCs w:val="20"/>
        </w:rPr>
        <w:t>выполнены</w:t>
      </w:r>
      <w:r w:rsidRPr="00646C1E">
        <w:rPr>
          <w:sz w:val="20"/>
          <w:szCs w:val="20"/>
        </w:rPr>
        <w:t xml:space="preserve"> в п</w:t>
      </w:r>
      <w:r w:rsidR="00584437" w:rsidRPr="00646C1E">
        <w:rPr>
          <w:sz w:val="20"/>
          <w:szCs w:val="20"/>
        </w:rPr>
        <w:t>олном соответствии с</w:t>
      </w:r>
      <w:r w:rsidR="000705F6" w:rsidRPr="00646C1E">
        <w:rPr>
          <w:sz w:val="20"/>
          <w:szCs w:val="20"/>
        </w:rPr>
        <w:t xml:space="preserve"> техническим заданием</w:t>
      </w:r>
      <w:r w:rsidRPr="00646C1E">
        <w:rPr>
          <w:sz w:val="20"/>
          <w:szCs w:val="20"/>
        </w:rPr>
        <w:t>, в пределах предлагаемой нами стоимости договора.</w:t>
      </w:r>
    </w:p>
    <w:p w14:paraId="1D4D2CB4" w14:textId="7D8C8657" w:rsidR="000C0024" w:rsidRPr="001B1130" w:rsidRDefault="000C0024" w:rsidP="00B52927">
      <w:pPr>
        <w:shd w:val="clear" w:color="auto" w:fill="FFFFFF"/>
        <w:tabs>
          <w:tab w:val="left" w:pos="2131"/>
        </w:tabs>
        <w:ind w:firstLine="709"/>
        <w:jc w:val="both"/>
        <w:rPr>
          <w:sz w:val="20"/>
          <w:szCs w:val="20"/>
        </w:rPr>
      </w:pPr>
      <w:r w:rsidRPr="005B0E61">
        <w:rPr>
          <w:sz w:val="20"/>
          <w:szCs w:val="20"/>
        </w:rPr>
        <w:t>Мы согласны с тем, что в случае, если нами</w:t>
      </w:r>
      <w:r w:rsidRPr="001B1130">
        <w:rPr>
          <w:sz w:val="20"/>
          <w:szCs w:val="20"/>
        </w:rPr>
        <w:t xml:space="preserve">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w:t>
      </w:r>
      <w:r w:rsidR="00FB6780">
        <w:rPr>
          <w:sz w:val="20"/>
          <w:szCs w:val="20"/>
        </w:rPr>
        <w:t>предложений</w:t>
      </w:r>
      <w:r w:rsidR="000705F6" w:rsidRPr="001B1130">
        <w:rPr>
          <w:sz w:val="20"/>
          <w:szCs w:val="20"/>
        </w:rPr>
        <w:t xml:space="preserve"> в электронной форме.</w:t>
      </w:r>
    </w:p>
    <w:p w14:paraId="34B8C950" w14:textId="2E1A7172" w:rsidR="00267E80" w:rsidRPr="001B1130" w:rsidRDefault="00267E80" w:rsidP="00B52927">
      <w:pPr>
        <w:shd w:val="clear" w:color="auto" w:fill="FFFFFF"/>
        <w:tabs>
          <w:tab w:val="left" w:pos="2131"/>
        </w:tabs>
        <w:ind w:firstLine="709"/>
        <w:jc w:val="both"/>
        <w:rPr>
          <w:sz w:val="20"/>
          <w:szCs w:val="20"/>
        </w:rPr>
      </w:pPr>
      <w:r w:rsidRPr="001B1130">
        <w:rPr>
          <w:sz w:val="20"/>
          <w:szCs w:val="20"/>
        </w:rPr>
        <w:t>Если наш</w:t>
      </w:r>
      <w:r w:rsidR="0010592F">
        <w:rPr>
          <w:sz w:val="20"/>
          <w:szCs w:val="20"/>
        </w:rPr>
        <w:t>е</w:t>
      </w:r>
      <w:r w:rsidRPr="001B1130">
        <w:rPr>
          <w:sz w:val="20"/>
          <w:szCs w:val="20"/>
        </w:rPr>
        <w:t xml:space="preserve"> предложени</w:t>
      </w:r>
      <w:r w:rsidR="0010592F">
        <w:rPr>
          <w:sz w:val="20"/>
          <w:szCs w:val="20"/>
        </w:rPr>
        <w:t>е</w:t>
      </w:r>
      <w:r w:rsidRPr="001B1130">
        <w:rPr>
          <w:sz w:val="20"/>
          <w:szCs w:val="20"/>
        </w:rPr>
        <w:t>, изложенн</w:t>
      </w:r>
      <w:r w:rsidR="00484EC9">
        <w:rPr>
          <w:sz w:val="20"/>
          <w:szCs w:val="20"/>
        </w:rPr>
        <w:t>о</w:t>
      </w:r>
      <w:r w:rsidRPr="001B1130">
        <w:rPr>
          <w:sz w:val="20"/>
          <w:szCs w:val="20"/>
        </w:rPr>
        <w:t>е выше, буд</w:t>
      </w:r>
      <w:r w:rsidR="00484EC9">
        <w:rPr>
          <w:sz w:val="20"/>
          <w:szCs w:val="20"/>
        </w:rPr>
        <w:t>е</w:t>
      </w:r>
      <w:r w:rsidRPr="001B1130">
        <w:rPr>
          <w:sz w:val="20"/>
          <w:szCs w:val="20"/>
        </w:rPr>
        <w:t>т принят</w:t>
      </w:r>
      <w:r w:rsidR="00484EC9">
        <w:rPr>
          <w:sz w:val="20"/>
          <w:szCs w:val="20"/>
        </w:rPr>
        <w:t>о</w:t>
      </w:r>
      <w:r w:rsidRPr="001B1130">
        <w:rPr>
          <w:sz w:val="20"/>
          <w:szCs w:val="20"/>
        </w:rPr>
        <w:t xml:space="preserve">, мы берем </w:t>
      </w:r>
      <w:r w:rsidR="005B0E61">
        <w:rPr>
          <w:sz w:val="20"/>
          <w:szCs w:val="20"/>
        </w:rPr>
        <w:t xml:space="preserve">на себя обязательство </w:t>
      </w:r>
      <w:r w:rsidR="00FB6780">
        <w:rPr>
          <w:sz w:val="20"/>
          <w:szCs w:val="20"/>
        </w:rPr>
        <w:t>выполнить работы</w:t>
      </w:r>
      <w:r w:rsidRPr="000A6E1A">
        <w:rPr>
          <w:sz w:val="20"/>
          <w:szCs w:val="20"/>
        </w:rPr>
        <w:t xml:space="preserve"> в</w:t>
      </w:r>
      <w:r w:rsidRPr="001B1130">
        <w:rPr>
          <w:sz w:val="20"/>
          <w:szCs w:val="20"/>
        </w:rPr>
        <w:t xml:space="preserve"> соответствии с требов</w:t>
      </w:r>
      <w:r w:rsidR="00584437" w:rsidRPr="001B1130">
        <w:rPr>
          <w:sz w:val="20"/>
          <w:szCs w:val="20"/>
        </w:rPr>
        <w:t>аниями документации,</w:t>
      </w:r>
      <w:r w:rsidRPr="001B1130">
        <w:rPr>
          <w:sz w:val="20"/>
          <w:szCs w:val="20"/>
        </w:rPr>
        <w:t xml:space="preserve"> </w:t>
      </w:r>
      <w:r w:rsidR="000705F6" w:rsidRPr="001B1130">
        <w:rPr>
          <w:sz w:val="20"/>
          <w:szCs w:val="20"/>
        </w:rPr>
        <w:t>технического задания</w:t>
      </w:r>
      <w:r w:rsidRPr="001B1130">
        <w:rPr>
          <w:i/>
          <w:iCs/>
          <w:sz w:val="20"/>
          <w:szCs w:val="20"/>
        </w:rPr>
        <w:t xml:space="preserve"> </w:t>
      </w:r>
      <w:r w:rsidR="00EA4C96">
        <w:rPr>
          <w:sz w:val="20"/>
          <w:szCs w:val="20"/>
        </w:rPr>
        <w:t>и согласно нашему предложению</w:t>
      </w:r>
      <w:r w:rsidRPr="001B1130">
        <w:rPr>
          <w:sz w:val="20"/>
          <w:szCs w:val="20"/>
        </w:rPr>
        <w:t>.</w:t>
      </w:r>
    </w:p>
    <w:p w14:paraId="300FC653" w14:textId="77777777" w:rsidR="00267E80" w:rsidRPr="001B1130" w:rsidRDefault="00267E80" w:rsidP="00B52927">
      <w:pPr>
        <w:shd w:val="clear" w:color="auto" w:fill="FFFFFF"/>
        <w:tabs>
          <w:tab w:val="left" w:pos="2131"/>
        </w:tabs>
        <w:ind w:firstLine="709"/>
        <w:jc w:val="both"/>
        <w:rPr>
          <w:spacing w:val="4"/>
          <w:sz w:val="20"/>
          <w:szCs w:val="20"/>
        </w:rPr>
      </w:pPr>
      <w:r w:rsidRPr="001B1130">
        <w:rPr>
          <w:spacing w:val="4"/>
          <w:sz w:val="20"/>
          <w:szCs w:val="20"/>
        </w:rPr>
        <w:t>Настоящей Заявкой подтверждаем, что против__________________________________________________________________________</w:t>
      </w:r>
    </w:p>
    <w:p w14:paraId="683823D5" w14:textId="77777777" w:rsidR="00267E80" w:rsidRPr="001B1130" w:rsidRDefault="00267E80" w:rsidP="00B52927">
      <w:pPr>
        <w:shd w:val="clear" w:color="auto" w:fill="FFFFFF"/>
        <w:ind w:firstLine="709"/>
        <w:jc w:val="center"/>
        <w:rPr>
          <w:sz w:val="20"/>
          <w:szCs w:val="20"/>
        </w:rPr>
      </w:pPr>
      <w:r w:rsidRPr="001B1130">
        <w:rPr>
          <w:i/>
          <w:iCs/>
          <w:spacing w:val="4"/>
          <w:sz w:val="20"/>
          <w:szCs w:val="20"/>
        </w:rPr>
        <w:t>(наименование организации - Участника закупки)</w:t>
      </w:r>
    </w:p>
    <w:p w14:paraId="4CC39FBC" w14:textId="77777777" w:rsidR="00711D8E" w:rsidRPr="00101A99" w:rsidRDefault="00711D8E" w:rsidP="00711D8E">
      <w:pPr>
        <w:shd w:val="clear" w:color="auto" w:fill="FFFFFF"/>
        <w:tabs>
          <w:tab w:val="left" w:leader="underscore" w:pos="4745"/>
        </w:tabs>
        <w:ind w:left="142"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07D3C4B8" w14:textId="77777777" w:rsidR="00711D8E" w:rsidRPr="00101A99" w:rsidRDefault="00711D8E" w:rsidP="00711D8E">
      <w:pPr>
        <w:shd w:val="clear" w:color="auto" w:fill="FFFFFF"/>
        <w:tabs>
          <w:tab w:val="left" w:leader="underscore" w:pos="4745"/>
        </w:tabs>
        <w:ind w:left="142" w:firstLine="709"/>
        <w:jc w:val="both"/>
        <w:rPr>
          <w:sz w:val="20"/>
          <w:szCs w:val="20"/>
        </w:rPr>
      </w:pPr>
      <w:r w:rsidRPr="00101A99">
        <w:rPr>
          <w:sz w:val="20"/>
          <w:szCs w:val="20"/>
        </w:rPr>
        <w:t xml:space="preserve">На имущество __________________________ </w:t>
      </w:r>
      <w:r w:rsidRPr="00101A99">
        <w:rPr>
          <w:i/>
          <w:sz w:val="20"/>
          <w:szCs w:val="20"/>
        </w:rPr>
        <w:t>(указать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622E7D04" w14:textId="77777777" w:rsidR="00711D8E" w:rsidRPr="00101A99" w:rsidRDefault="00711D8E" w:rsidP="00711D8E">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2C7EE8CF" w14:textId="77777777" w:rsidR="00711D8E" w:rsidRPr="00101A99" w:rsidRDefault="00711D8E" w:rsidP="00711D8E">
      <w:pPr>
        <w:widowControl w:val="0"/>
        <w:ind w:left="142"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1BB60553" w14:textId="77777777" w:rsidR="00711D8E" w:rsidRPr="00101A99" w:rsidRDefault="00711D8E" w:rsidP="00711D8E">
      <w:pPr>
        <w:widowControl w:val="0"/>
        <w:ind w:left="142"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0F6F681" w14:textId="77777777" w:rsidR="00711D8E" w:rsidRPr="00101A99" w:rsidRDefault="00711D8E" w:rsidP="00711D8E">
      <w:pPr>
        <w:autoSpaceDE w:val="0"/>
        <w:autoSpaceDN w:val="0"/>
        <w:adjustRightInd w:val="0"/>
        <w:spacing w:line="259" w:lineRule="auto"/>
        <w:ind w:left="142" w:firstLine="709"/>
        <w:jc w:val="both"/>
        <w:rPr>
          <w:sz w:val="20"/>
          <w:szCs w:val="20"/>
        </w:rPr>
      </w:pPr>
      <w:r>
        <w:rPr>
          <w:sz w:val="20"/>
          <w:szCs w:val="20"/>
        </w:rPr>
        <w:t xml:space="preserve"> </w:t>
      </w: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0D5B72EE" w14:textId="77777777" w:rsidR="00711D8E" w:rsidRDefault="00711D8E" w:rsidP="00711D8E">
      <w:pPr>
        <w:widowControl w:val="0"/>
        <w:ind w:left="142" w:firstLine="709"/>
        <w:jc w:val="both"/>
        <w:rPr>
          <w:sz w:val="20"/>
          <w:szCs w:val="20"/>
        </w:rPr>
      </w:pPr>
      <w:r w:rsidRPr="00101A99">
        <w:rPr>
          <w:sz w:val="20"/>
          <w:szCs w:val="20"/>
        </w:rPr>
        <w:t xml:space="preserve">У физического лица либо у руководителя, членов коллегиального исполнительного органа, лица, </w:t>
      </w:r>
      <w:r w:rsidRPr="00101A99">
        <w:rPr>
          <w:sz w:val="20"/>
          <w:szCs w:val="20"/>
        </w:rPr>
        <w:lastRenderedPageBreak/>
        <w:t>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w:t>
      </w:r>
      <w:r w:rsidR="00106D42">
        <w:rPr>
          <w:sz w:val="20"/>
          <w:szCs w:val="20"/>
        </w:rPr>
        <w:t>оказанием услуг</w:t>
      </w:r>
      <w:r w:rsidRPr="000A6E1A">
        <w:rPr>
          <w:sz w:val="20"/>
          <w:szCs w:val="20"/>
        </w:rPr>
        <w:t>, яв</w:t>
      </w:r>
      <w:r w:rsidRPr="00101A99">
        <w:rPr>
          <w:sz w:val="20"/>
          <w:szCs w:val="20"/>
        </w:rPr>
        <w:t>ляющихся объектом осуществляемой закупки.</w:t>
      </w:r>
    </w:p>
    <w:p w14:paraId="0854D38E" w14:textId="77777777" w:rsidR="00C04F62" w:rsidRPr="00711D8E" w:rsidRDefault="00C04F62" w:rsidP="00C04F62">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9449FD1" w14:textId="77777777" w:rsidR="009A02C4" w:rsidRPr="001B1130" w:rsidRDefault="009A02C4" w:rsidP="00B52927">
      <w:pPr>
        <w:widowControl w:val="0"/>
        <w:ind w:firstLine="709"/>
        <w:jc w:val="both"/>
        <w:rPr>
          <w:sz w:val="20"/>
          <w:szCs w:val="20"/>
        </w:rPr>
      </w:pPr>
      <w:r w:rsidRPr="001B1130">
        <w:rPr>
          <w:sz w:val="20"/>
          <w:szCs w:val="20"/>
        </w:rPr>
        <w:t>Заключение договора, являющегося предметом процедуры закупки                             в соответствии с требованиями уведомления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 xml:space="preserve">, не является для __________________________ </w:t>
      </w:r>
      <w:r w:rsidRPr="001B1130">
        <w:rPr>
          <w:rFonts w:eastAsia="Arial"/>
          <w:i/>
          <w:color w:val="000000"/>
          <w:sz w:val="20"/>
          <w:szCs w:val="20"/>
          <w:lang w:eastAsia="ar-SA"/>
        </w:rPr>
        <w:t xml:space="preserve">(указать наименование участника закупки) </w:t>
      </w:r>
      <w:r w:rsidRPr="001B1130">
        <w:rPr>
          <w:sz w:val="20"/>
          <w:szCs w:val="20"/>
        </w:rPr>
        <w:t>сделкой с заинтересованностью и не требует одобрения в порядке, предусмотренном действующим законодательством.</w:t>
      </w:r>
    </w:p>
    <w:p w14:paraId="18B3D55E" w14:textId="77777777" w:rsidR="00267E80" w:rsidRPr="001B1130" w:rsidRDefault="00267E80" w:rsidP="00B52927">
      <w:pPr>
        <w:shd w:val="clear" w:color="auto" w:fill="FFFFFF"/>
        <w:tabs>
          <w:tab w:val="left" w:pos="1361"/>
        </w:tabs>
        <w:ind w:firstLine="709"/>
        <w:jc w:val="both"/>
        <w:rPr>
          <w:sz w:val="20"/>
          <w:szCs w:val="20"/>
        </w:rPr>
      </w:pPr>
      <w:r w:rsidRPr="001B113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460D32B7" w14:textId="0CB7858F" w:rsidR="00267E80" w:rsidRPr="001B1130" w:rsidRDefault="00267E80" w:rsidP="00B52927">
      <w:pPr>
        <w:shd w:val="clear" w:color="auto" w:fill="FFFFFF"/>
        <w:ind w:firstLine="709"/>
        <w:jc w:val="both"/>
        <w:rPr>
          <w:sz w:val="20"/>
          <w:szCs w:val="20"/>
        </w:rPr>
      </w:pPr>
      <w:r w:rsidRPr="001B1130">
        <w:rPr>
          <w:sz w:val="20"/>
          <w:szCs w:val="20"/>
        </w:rPr>
        <w:t>В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признан</w:t>
      </w:r>
      <w:r w:rsidR="00484EC9">
        <w:rPr>
          <w:sz w:val="20"/>
          <w:szCs w:val="20"/>
        </w:rPr>
        <w:t>о</w:t>
      </w:r>
      <w:r w:rsidRPr="001B1130">
        <w:rPr>
          <w:sz w:val="20"/>
          <w:szCs w:val="20"/>
        </w:rPr>
        <w:t xml:space="preserve"> лучшим, мы берем на себя обязательств</w:t>
      </w:r>
      <w:r w:rsidR="00484EC9">
        <w:rPr>
          <w:sz w:val="20"/>
          <w:szCs w:val="20"/>
        </w:rPr>
        <w:t>о</w:t>
      </w:r>
      <w:r w:rsidRPr="001B1130">
        <w:rPr>
          <w:sz w:val="20"/>
          <w:szCs w:val="20"/>
        </w:rPr>
        <w:t xml:space="preserve"> подписать договор с АО «ЛЕНМОРНИИПРОЕКТ» </w:t>
      </w:r>
      <w:r w:rsidRPr="000A6E1A">
        <w:rPr>
          <w:sz w:val="20"/>
          <w:szCs w:val="20"/>
        </w:rPr>
        <w:t xml:space="preserve">на </w:t>
      </w:r>
      <w:r w:rsidR="00FB6780">
        <w:rPr>
          <w:sz w:val="20"/>
          <w:szCs w:val="20"/>
        </w:rPr>
        <w:t>выполнение работ</w:t>
      </w:r>
      <w:r w:rsidRPr="000A6E1A">
        <w:rPr>
          <w:sz w:val="20"/>
          <w:szCs w:val="20"/>
        </w:rPr>
        <w:t xml:space="preserve"> в соответствии</w:t>
      </w:r>
      <w:r w:rsidRPr="001B1130">
        <w:rPr>
          <w:sz w:val="20"/>
          <w:szCs w:val="20"/>
        </w:rPr>
        <w:t xml:space="preserve"> с требованиями документации и услови</w:t>
      </w:r>
      <w:r w:rsidR="003947B2">
        <w:rPr>
          <w:sz w:val="20"/>
          <w:szCs w:val="20"/>
        </w:rPr>
        <w:t>ями нашего предложения</w:t>
      </w:r>
      <w:r w:rsidRPr="001B1130">
        <w:rPr>
          <w:sz w:val="20"/>
          <w:szCs w:val="20"/>
        </w:rPr>
        <w:t>.</w:t>
      </w:r>
    </w:p>
    <w:p w14:paraId="035F7FD5" w14:textId="07027D1E" w:rsidR="00D233B8" w:rsidRDefault="00267E80" w:rsidP="0016536D">
      <w:pPr>
        <w:shd w:val="clear" w:color="auto" w:fill="FFFFFF"/>
        <w:tabs>
          <w:tab w:val="left" w:pos="1447"/>
        </w:tabs>
        <w:ind w:firstLine="709"/>
        <w:jc w:val="both"/>
        <w:rPr>
          <w:sz w:val="20"/>
          <w:szCs w:val="20"/>
        </w:rPr>
      </w:pPr>
      <w:r w:rsidRPr="001B1130">
        <w:rPr>
          <w:sz w:val="20"/>
          <w:szCs w:val="20"/>
        </w:rPr>
        <w:t>В том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лучшим после предложени</w:t>
      </w:r>
      <w:r w:rsidR="00484EC9">
        <w:rPr>
          <w:sz w:val="20"/>
          <w:szCs w:val="20"/>
        </w:rPr>
        <w:t>я</w:t>
      </w:r>
      <w:r w:rsidRPr="001B1130">
        <w:rPr>
          <w:sz w:val="20"/>
          <w:szCs w:val="20"/>
        </w:rPr>
        <w:t xml:space="preserve"> победителя открытого запроса </w:t>
      </w:r>
      <w:r w:rsidR="00FB6780">
        <w:rPr>
          <w:sz w:val="20"/>
          <w:szCs w:val="20"/>
        </w:rPr>
        <w:t>предложений</w:t>
      </w:r>
      <w:r w:rsidR="00AB1830" w:rsidRPr="001B1130">
        <w:rPr>
          <w:sz w:val="20"/>
          <w:szCs w:val="20"/>
        </w:rPr>
        <w:t xml:space="preserve"> в электронной форме</w:t>
      </w:r>
      <w:r w:rsidRPr="001B1130">
        <w:rPr>
          <w:sz w:val="20"/>
          <w:szCs w:val="20"/>
        </w:rPr>
        <w:t xml:space="preserve">, а победитель открытого запроса </w:t>
      </w:r>
      <w:r w:rsidR="00FB6780">
        <w:rPr>
          <w:sz w:val="20"/>
          <w:szCs w:val="20"/>
        </w:rPr>
        <w:t>предложений</w:t>
      </w:r>
      <w:r w:rsidR="00AB1830" w:rsidRPr="001B1130">
        <w:rPr>
          <w:sz w:val="20"/>
          <w:szCs w:val="20"/>
        </w:rPr>
        <w:t xml:space="preserve"> в электронной форме</w:t>
      </w:r>
      <w:r w:rsidRPr="001B1130">
        <w:rPr>
          <w:sz w:val="20"/>
          <w:szCs w:val="20"/>
        </w:rPr>
        <w:t xml:space="preserve"> будет признан уклонившимся от заключения договора с заказчиком, мы обязуемся подписать данный договор на </w:t>
      </w:r>
      <w:r w:rsidR="00FB6780">
        <w:rPr>
          <w:sz w:val="20"/>
          <w:szCs w:val="20"/>
        </w:rPr>
        <w:t>выполнение работ</w:t>
      </w:r>
      <w:r w:rsidRPr="001B1130">
        <w:rPr>
          <w:sz w:val="20"/>
          <w:szCs w:val="20"/>
        </w:rPr>
        <w:t xml:space="preserve"> в соответствии с требованиями документации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w:t>
      </w:r>
    </w:p>
    <w:p w14:paraId="01B7D0B2" w14:textId="77777777" w:rsidR="0016536D" w:rsidRDefault="0016536D" w:rsidP="00B52927">
      <w:pPr>
        <w:shd w:val="clear" w:color="auto" w:fill="FFFFFF"/>
        <w:tabs>
          <w:tab w:val="left" w:pos="2297"/>
        </w:tabs>
        <w:ind w:firstLine="709"/>
        <w:jc w:val="both"/>
        <w:rPr>
          <w:sz w:val="20"/>
          <w:szCs w:val="20"/>
        </w:rPr>
      </w:pPr>
    </w:p>
    <w:p w14:paraId="03CDE6A1" w14:textId="77777777" w:rsidR="00267E80" w:rsidRPr="001B1130" w:rsidRDefault="00267E80" w:rsidP="00B52927">
      <w:pPr>
        <w:shd w:val="clear" w:color="auto" w:fill="FFFFFF"/>
        <w:tabs>
          <w:tab w:val="left" w:pos="2297"/>
        </w:tabs>
        <w:ind w:firstLine="709"/>
        <w:jc w:val="both"/>
        <w:rPr>
          <w:sz w:val="20"/>
          <w:szCs w:val="20"/>
        </w:rPr>
      </w:pPr>
      <w:r w:rsidRPr="001B1130">
        <w:rPr>
          <w:sz w:val="20"/>
          <w:szCs w:val="20"/>
        </w:rPr>
        <w:t>Мы извещены о включении сведений о</w:t>
      </w:r>
    </w:p>
    <w:p w14:paraId="0D15572E" w14:textId="77777777" w:rsidR="00267E80" w:rsidRPr="001B1130" w:rsidRDefault="00267E80" w:rsidP="00B52927">
      <w:pPr>
        <w:shd w:val="clear" w:color="auto" w:fill="FFFFFF"/>
        <w:tabs>
          <w:tab w:val="left" w:pos="2297"/>
        </w:tabs>
        <w:ind w:firstLine="709"/>
        <w:jc w:val="both"/>
        <w:rPr>
          <w:sz w:val="20"/>
          <w:szCs w:val="20"/>
        </w:rPr>
      </w:pPr>
      <w:r w:rsidRPr="001B1130">
        <w:rPr>
          <w:sz w:val="20"/>
          <w:szCs w:val="20"/>
        </w:rPr>
        <w:t>_____________________________________________________________________________</w:t>
      </w:r>
    </w:p>
    <w:p w14:paraId="06BE3C06" w14:textId="77777777" w:rsidR="00267E80" w:rsidRPr="001B1130" w:rsidRDefault="00267E80" w:rsidP="00B52927">
      <w:pPr>
        <w:shd w:val="clear" w:color="auto" w:fill="FFFFFF"/>
        <w:ind w:firstLine="709"/>
        <w:jc w:val="center"/>
        <w:rPr>
          <w:sz w:val="20"/>
          <w:szCs w:val="20"/>
        </w:rPr>
      </w:pPr>
      <w:r w:rsidRPr="001B1130">
        <w:rPr>
          <w:i/>
          <w:iCs/>
          <w:spacing w:val="5"/>
          <w:sz w:val="20"/>
          <w:szCs w:val="20"/>
        </w:rPr>
        <w:t xml:space="preserve">(наименование организации </w:t>
      </w:r>
      <w:r w:rsidRPr="001B1130">
        <w:rPr>
          <w:spacing w:val="5"/>
          <w:sz w:val="20"/>
          <w:szCs w:val="20"/>
        </w:rPr>
        <w:t xml:space="preserve">- </w:t>
      </w:r>
      <w:r w:rsidRPr="001B1130">
        <w:rPr>
          <w:i/>
          <w:iCs/>
          <w:spacing w:val="5"/>
          <w:sz w:val="20"/>
          <w:szCs w:val="20"/>
        </w:rPr>
        <w:t>Участника закупки)</w:t>
      </w:r>
    </w:p>
    <w:p w14:paraId="4B115EDD" w14:textId="77777777" w:rsidR="00267E80" w:rsidRPr="001B1130" w:rsidRDefault="00267E80" w:rsidP="00B52927">
      <w:pPr>
        <w:shd w:val="clear" w:color="auto" w:fill="FFFFFF"/>
        <w:tabs>
          <w:tab w:val="left" w:pos="1447"/>
        </w:tabs>
        <w:ind w:firstLine="709"/>
        <w:jc w:val="both"/>
        <w:rPr>
          <w:sz w:val="20"/>
          <w:szCs w:val="20"/>
        </w:rPr>
      </w:pPr>
      <w:r w:rsidRPr="001B1130">
        <w:rPr>
          <w:spacing w:val="-2"/>
          <w:sz w:val="20"/>
          <w:szCs w:val="20"/>
        </w:rPr>
        <w:t xml:space="preserve">в Реестр недобросовестных поставщиков в случае нашего уклонения от </w:t>
      </w:r>
      <w:r w:rsidRPr="001B1130">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74712F6C" w14:textId="77777777" w:rsidR="00267E80" w:rsidRPr="001B1130" w:rsidRDefault="00267E80" w:rsidP="00B52927">
      <w:pPr>
        <w:shd w:val="clear" w:color="auto" w:fill="FFFFFF"/>
        <w:ind w:firstLine="709"/>
        <w:jc w:val="both"/>
        <w:rPr>
          <w:spacing w:val="-6"/>
          <w:sz w:val="20"/>
          <w:szCs w:val="20"/>
        </w:rPr>
      </w:pPr>
      <w:r w:rsidRPr="001B1130">
        <w:rPr>
          <w:spacing w:val="-7"/>
          <w:sz w:val="20"/>
          <w:szCs w:val="20"/>
        </w:rPr>
        <w:t>Сообщаем, что для оперативного уведомления нас по вопро</w:t>
      </w:r>
      <w:r w:rsidRPr="001B1130">
        <w:rPr>
          <w:spacing w:val="-5"/>
          <w:sz w:val="20"/>
          <w:szCs w:val="20"/>
        </w:rPr>
        <w:t xml:space="preserve">сам организационного характера и взаимодействия с заказчиком </w:t>
      </w:r>
      <w:r w:rsidRPr="001B1130">
        <w:rPr>
          <w:spacing w:val="-6"/>
          <w:sz w:val="20"/>
          <w:szCs w:val="20"/>
        </w:rPr>
        <w:t>нами уполномочен</w:t>
      </w:r>
    </w:p>
    <w:p w14:paraId="35352969" w14:textId="77777777" w:rsidR="00267E80" w:rsidRPr="001B1130" w:rsidRDefault="00267E80" w:rsidP="00B52927">
      <w:pPr>
        <w:shd w:val="clear" w:color="auto" w:fill="FFFFFF"/>
        <w:ind w:firstLine="709"/>
        <w:jc w:val="both"/>
        <w:rPr>
          <w:sz w:val="20"/>
          <w:szCs w:val="20"/>
        </w:rPr>
      </w:pPr>
      <w:r w:rsidRPr="001B1130">
        <w:rPr>
          <w:spacing w:val="-6"/>
          <w:sz w:val="20"/>
          <w:szCs w:val="20"/>
        </w:rPr>
        <w:t>__________________________________________________________________________________</w:t>
      </w:r>
    </w:p>
    <w:p w14:paraId="53827FA1" w14:textId="77777777" w:rsidR="00267E80" w:rsidRPr="001B1130" w:rsidRDefault="008F642E" w:rsidP="00B52927">
      <w:pPr>
        <w:shd w:val="clear" w:color="auto" w:fill="FFFFFF"/>
        <w:ind w:firstLine="709"/>
        <w:jc w:val="center"/>
        <w:rPr>
          <w:sz w:val="20"/>
          <w:szCs w:val="20"/>
        </w:rPr>
      </w:pPr>
      <w:r>
        <w:rPr>
          <w:i/>
          <w:iCs/>
          <w:spacing w:val="3"/>
          <w:sz w:val="20"/>
          <w:szCs w:val="20"/>
        </w:rPr>
        <w:t>(Ф.И.</w:t>
      </w:r>
      <w:r w:rsidR="00267E80" w:rsidRPr="001B1130">
        <w:rPr>
          <w:i/>
          <w:iCs/>
          <w:spacing w:val="3"/>
          <w:sz w:val="20"/>
          <w:szCs w:val="20"/>
        </w:rPr>
        <w:t>О., телефон работника организации - Участника закупки)</w:t>
      </w:r>
    </w:p>
    <w:p w14:paraId="50671F33" w14:textId="34BA656C" w:rsidR="00267E80" w:rsidRPr="001B1130" w:rsidRDefault="00267E80" w:rsidP="00B52927">
      <w:pPr>
        <w:shd w:val="clear" w:color="auto" w:fill="FFFFFF"/>
        <w:ind w:firstLine="709"/>
        <w:jc w:val="both"/>
        <w:rPr>
          <w:sz w:val="20"/>
          <w:szCs w:val="20"/>
        </w:rPr>
      </w:pPr>
      <w:r w:rsidRPr="001B1130">
        <w:rPr>
          <w:spacing w:val="3"/>
          <w:sz w:val="20"/>
          <w:szCs w:val="20"/>
        </w:rPr>
        <w:t xml:space="preserve">Все сведения о проведении </w:t>
      </w:r>
      <w:r w:rsidRPr="001B1130">
        <w:rPr>
          <w:sz w:val="20"/>
          <w:szCs w:val="20"/>
        </w:rPr>
        <w:t xml:space="preserve">открытого запроса </w:t>
      </w:r>
      <w:r w:rsidR="00FB6780">
        <w:rPr>
          <w:sz w:val="20"/>
          <w:szCs w:val="20"/>
        </w:rPr>
        <w:t>предложений</w:t>
      </w:r>
      <w:r w:rsidR="00AB1830" w:rsidRPr="001B1130">
        <w:rPr>
          <w:sz w:val="20"/>
          <w:szCs w:val="20"/>
        </w:rPr>
        <w:t xml:space="preserve"> в электронной форме</w:t>
      </w:r>
      <w:r w:rsidRPr="001B1130">
        <w:rPr>
          <w:spacing w:val="3"/>
          <w:sz w:val="20"/>
          <w:szCs w:val="20"/>
        </w:rPr>
        <w:t xml:space="preserve"> просим сообщать уполно</w:t>
      </w:r>
      <w:r w:rsidRPr="001B1130">
        <w:rPr>
          <w:spacing w:val="2"/>
          <w:sz w:val="20"/>
          <w:szCs w:val="20"/>
        </w:rPr>
        <w:t>моченному лицу.</w:t>
      </w:r>
    </w:p>
    <w:p w14:paraId="1F24CDF5" w14:textId="3D6D7C21" w:rsidR="00267E80" w:rsidRPr="001B1130" w:rsidRDefault="00267E80" w:rsidP="00B52927">
      <w:pPr>
        <w:shd w:val="clear" w:color="auto" w:fill="FFFFFF"/>
        <w:ind w:firstLine="709"/>
        <w:jc w:val="both"/>
        <w:rPr>
          <w:sz w:val="20"/>
          <w:szCs w:val="20"/>
        </w:rPr>
      </w:pPr>
      <w:r w:rsidRPr="001B1130">
        <w:rPr>
          <w:spacing w:val="4"/>
          <w:sz w:val="20"/>
          <w:szCs w:val="20"/>
        </w:rPr>
        <w:t>Настоящая заявка действует до завершения процедуры прове</w:t>
      </w:r>
      <w:r w:rsidRPr="001B1130">
        <w:rPr>
          <w:spacing w:val="3"/>
          <w:sz w:val="20"/>
          <w:szCs w:val="20"/>
        </w:rPr>
        <w:t xml:space="preserve">дения </w:t>
      </w:r>
      <w:r w:rsidRPr="001B1130">
        <w:rPr>
          <w:sz w:val="20"/>
          <w:szCs w:val="20"/>
        </w:rPr>
        <w:t xml:space="preserve">открытого запроса </w:t>
      </w:r>
      <w:r w:rsidR="00FB6780">
        <w:rPr>
          <w:sz w:val="20"/>
          <w:szCs w:val="20"/>
        </w:rPr>
        <w:t>предложений</w:t>
      </w:r>
      <w:r w:rsidR="000705F6" w:rsidRPr="001B1130">
        <w:rPr>
          <w:sz w:val="20"/>
          <w:szCs w:val="20"/>
        </w:rPr>
        <w:t xml:space="preserve"> в электронной форме</w:t>
      </w:r>
      <w:r w:rsidRPr="001B1130">
        <w:rPr>
          <w:spacing w:val="3"/>
          <w:sz w:val="20"/>
          <w:szCs w:val="20"/>
        </w:rPr>
        <w:t>.</w:t>
      </w:r>
    </w:p>
    <w:p w14:paraId="61FDEF17" w14:textId="77777777" w:rsidR="00267E80" w:rsidRPr="001B1130" w:rsidRDefault="00267E80" w:rsidP="00B52927">
      <w:pPr>
        <w:shd w:val="clear" w:color="auto" w:fill="FFFFFF"/>
        <w:ind w:firstLine="709"/>
        <w:jc w:val="both"/>
        <w:rPr>
          <w:sz w:val="20"/>
          <w:szCs w:val="20"/>
        </w:rPr>
      </w:pPr>
      <w:r w:rsidRPr="001B1130">
        <w:rPr>
          <w:spacing w:val="4"/>
          <w:sz w:val="20"/>
          <w:szCs w:val="20"/>
        </w:rPr>
        <w:t>Наши юридический и фактический адреса:</w:t>
      </w:r>
    </w:p>
    <w:p w14:paraId="65CA434F" w14:textId="77777777" w:rsidR="00267E80" w:rsidRPr="001B1130" w:rsidRDefault="00267E80" w:rsidP="00B52927">
      <w:pPr>
        <w:shd w:val="clear" w:color="auto" w:fill="FFFFFF"/>
        <w:tabs>
          <w:tab w:val="left" w:pos="2290"/>
        </w:tabs>
        <w:ind w:firstLine="709"/>
        <w:jc w:val="both"/>
        <w:rPr>
          <w:spacing w:val="-13"/>
          <w:sz w:val="20"/>
          <w:szCs w:val="20"/>
        </w:rPr>
      </w:pPr>
      <w:r w:rsidRPr="001B1130">
        <w:rPr>
          <w:spacing w:val="-7"/>
          <w:sz w:val="20"/>
          <w:szCs w:val="20"/>
        </w:rPr>
        <w:t>___________________________________, телефон ____________</w:t>
      </w:r>
      <w:r w:rsidRPr="001B1130">
        <w:rPr>
          <w:spacing w:val="-8"/>
          <w:sz w:val="20"/>
          <w:szCs w:val="20"/>
        </w:rPr>
        <w:t>, факс ___________</w:t>
      </w:r>
      <w:r w:rsidRPr="001B1130">
        <w:rPr>
          <w:spacing w:val="-5"/>
          <w:sz w:val="20"/>
          <w:szCs w:val="20"/>
        </w:rPr>
        <w:t>, банковские реквизиты: ____________________________________________.</w:t>
      </w:r>
    </w:p>
    <w:p w14:paraId="1B851481" w14:textId="77777777" w:rsidR="00267E80" w:rsidRPr="001B1130" w:rsidRDefault="00267E80" w:rsidP="00B52927">
      <w:pPr>
        <w:pBdr>
          <w:bottom w:val="single" w:sz="12" w:space="1" w:color="auto"/>
        </w:pBdr>
        <w:shd w:val="clear" w:color="auto" w:fill="FFFFFF"/>
        <w:tabs>
          <w:tab w:val="left" w:leader="underscore" w:pos="5472"/>
        </w:tabs>
        <w:jc w:val="both"/>
        <w:rPr>
          <w:sz w:val="20"/>
          <w:szCs w:val="20"/>
        </w:rPr>
      </w:pPr>
      <w:r w:rsidRPr="001B1130">
        <w:rPr>
          <w:sz w:val="20"/>
          <w:szCs w:val="20"/>
        </w:rPr>
        <w:t>Корреспонденцию в наш адрес просим направлять по адресу:</w:t>
      </w:r>
    </w:p>
    <w:p w14:paraId="5B70546E" w14:textId="77777777" w:rsidR="00DD6F81" w:rsidRPr="001B1130" w:rsidRDefault="00DD6F81" w:rsidP="00B52927">
      <w:pPr>
        <w:pStyle w:val="af1"/>
        <w:tabs>
          <w:tab w:val="left" w:pos="690"/>
        </w:tabs>
        <w:ind w:right="68"/>
        <w:rPr>
          <w:b/>
          <w:color w:val="auto"/>
          <w:sz w:val="20"/>
          <w:szCs w:val="20"/>
        </w:rPr>
      </w:pPr>
    </w:p>
    <w:p w14:paraId="7F63E94E" w14:textId="77777777" w:rsidR="00DD6F81" w:rsidRPr="001B1130" w:rsidRDefault="00DD6F81" w:rsidP="00B52927">
      <w:pPr>
        <w:shd w:val="clear" w:color="auto" w:fill="FFFFFF"/>
        <w:tabs>
          <w:tab w:val="left" w:pos="2290"/>
        </w:tabs>
        <w:jc w:val="both"/>
        <w:rPr>
          <w:spacing w:val="-13"/>
          <w:sz w:val="20"/>
          <w:szCs w:val="20"/>
        </w:rPr>
      </w:pPr>
      <w:r w:rsidRPr="001B1130">
        <w:rPr>
          <w:sz w:val="20"/>
          <w:szCs w:val="20"/>
        </w:rPr>
        <w:t>К настоящей заявке прилагаются документы на ____ стр.</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DD6F81" w:rsidRPr="001B1130" w14:paraId="4D7314C2" w14:textId="77777777" w:rsidTr="00936D68">
        <w:trPr>
          <w:cantSplit/>
        </w:trPr>
        <w:tc>
          <w:tcPr>
            <w:tcW w:w="2622" w:type="pct"/>
            <w:tcBorders>
              <w:top w:val="nil"/>
              <w:left w:val="nil"/>
              <w:bottom w:val="single" w:sz="4" w:space="0" w:color="auto"/>
              <w:right w:val="nil"/>
            </w:tcBorders>
          </w:tcPr>
          <w:p w14:paraId="36FA6460" w14:textId="77777777" w:rsidR="00DD6F81" w:rsidRPr="001B1130" w:rsidRDefault="00DD6F81" w:rsidP="00B52927">
            <w:pPr>
              <w:rPr>
                <w:sz w:val="20"/>
                <w:szCs w:val="20"/>
              </w:rPr>
            </w:pPr>
          </w:p>
        </w:tc>
        <w:tc>
          <w:tcPr>
            <w:tcW w:w="295" w:type="pct"/>
          </w:tcPr>
          <w:p w14:paraId="3EE98746" w14:textId="77777777" w:rsidR="00DD6F81" w:rsidRPr="001B1130" w:rsidRDefault="00DD6F81" w:rsidP="00B52927">
            <w:pPr>
              <w:rPr>
                <w:sz w:val="20"/>
                <w:szCs w:val="20"/>
              </w:rPr>
            </w:pPr>
          </w:p>
        </w:tc>
        <w:tc>
          <w:tcPr>
            <w:tcW w:w="650" w:type="pct"/>
            <w:tcBorders>
              <w:top w:val="nil"/>
              <w:left w:val="nil"/>
              <w:bottom w:val="single" w:sz="4" w:space="0" w:color="auto"/>
              <w:right w:val="nil"/>
            </w:tcBorders>
          </w:tcPr>
          <w:p w14:paraId="1FF75E73" w14:textId="77777777" w:rsidR="00DD6F81" w:rsidRPr="001B1130" w:rsidRDefault="00DD6F81" w:rsidP="00B52927">
            <w:pPr>
              <w:rPr>
                <w:sz w:val="20"/>
                <w:szCs w:val="20"/>
              </w:rPr>
            </w:pPr>
          </w:p>
        </w:tc>
        <w:tc>
          <w:tcPr>
            <w:tcW w:w="169" w:type="pct"/>
          </w:tcPr>
          <w:p w14:paraId="6FEF2955" w14:textId="77777777" w:rsidR="00DD6F81" w:rsidRPr="001B1130" w:rsidRDefault="00DD6F81" w:rsidP="00B52927">
            <w:pPr>
              <w:rPr>
                <w:sz w:val="20"/>
                <w:szCs w:val="20"/>
              </w:rPr>
            </w:pPr>
          </w:p>
        </w:tc>
        <w:tc>
          <w:tcPr>
            <w:tcW w:w="1264" w:type="pct"/>
            <w:tcBorders>
              <w:top w:val="nil"/>
              <w:left w:val="nil"/>
              <w:bottom w:val="single" w:sz="4" w:space="0" w:color="auto"/>
              <w:right w:val="nil"/>
            </w:tcBorders>
          </w:tcPr>
          <w:p w14:paraId="45118DA0" w14:textId="77777777" w:rsidR="00DD6F81" w:rsidRPr="001B1130" w:rsidRDefault="00DD6F81" w:rsidP="00B52927">
            <w:pPr>
              <w:rPr>
                <w:sz w:val="20"/>
                <w:szCs w:val="20"/>
              </w:rPr>
            </w:pPr>
          </w:p>
        </w:tc>
      </w:tr>
      <w:tr w:rsidR="00DD6F81" w:rsidRPr="001B1130" w14:paraId="47590C6E" w14:textId="77777777" w:rsidTr="00936D68">
        <w:trPr>
          <w:cantSplit/>
        </w:trPr>
        <w:tc>
          <w:tcPr>
            <w:tcW w:w="2622" w:type="pct"/>
            <w:tcBorders>
              <w:top w:val="single" w:sz="4" w:space="0" w:color="auto"/>
              <w:left w:val="nil"/>
              <w:bottom w:val="nil"/>
              <w:right w:val="nil"/>
            </w:tcBorders>
            <w:hideMark/>
          </w:tcPr>
          <w:p w14:paraId="52F023F4" w14:textId="77777777" w:rsidR="00DD6F81" w:rsidRPr="001B1130" w:rsidRDefault="0010592F" w:rsidP="00B52927">
            <w:pPr>
              <w:rPr>
                <w:sz w:val="20"/>
                <w:szCs w:val="20"/>
              </w:rPr>
            </w:pPr>
            <w:r>
              <w:rPr>
                <w:sz w:val="20"/>
                <w:szCs w:val="20"/>
              </w:rPr>
              <w:t xml:space="preserve">                         </w:t>
            </w:r>
            <w:r w:rsidR="00DD6F81" w:rsidRPr="001B1130">
              <w:rPr>
                <w:sz w:val="20"/>
                <w:szCs w:val="20"/>
              </w:rPr>
              <w:t>(Должность подписавшего лица)</w:t>
            </w:r>
          </w:p>
        </w:tc>
        <w:tc>
          <w:tcPr>
            <w:tcW w:w="295" w:type="pct"/>
          </w:tcPr>
          <w:p w14:paraId="61A01A6F" w14:textId="77777777" w:rsidR="00DD6F81" w:rsidRPr="001B1130" w:rsidRDefault="00DD6F81" w:rsidP="00B52927">
            <w:pPr>
              <w:rPr>
                <w:sz w:val="20"/>
                <w:szCs w:val="20"/>
              </w:rPr>
            </w:pPr>
          </w:p>
        </w:tc>
        <w:tc>
          <w:tcPr>
            <w:tcW w:w="650" w:type="pct"/>
            <w:tcBorders>
              <w:top w:val="single" w:sz="4" w:space="0" w:color="auto"/>
              <w:left w:val="nil"/>
              <w:bottom w:val="nil"/>
              <w:right w:val="nil"/>
            </w:tcBorders>
            <w:hideMark/>
          </w:tcPr>
          <w:p w14:paraId="56230983" w14:textId="77777777" w:rsidR="00DD6F81" w:rsidRPr="001B1130" w:rsidRDefault="0010592F" w:rsidP="00B52927">
            <w:pPr>
              <w:rPr>
                <w:sz w:val="20"/>
                <w:szCs w:val="20"/>
              </w:rPr>
            </w:pPr>
            <w:r>
              <w:rPr>
                <w:sz w:val="20"/>
                <w:szCs w:val="20"/>
              </w:rPr>
              <w:t xml:space="preserve">    </w:t>
            </w:r>
            <w:r w:rsidR="00DD6F81" w:rsidRPr="001B1130">
              <w:rPr>
                <w:sz w:val="20"/>
                <w:szCs w:val="20"/>
              </w:rPr>
              <w:t>(подпись)</w:t>
            </w:r>
          </w:p>
        </w:tc>
        <w:tc>
          <w:tcPr>
            <w:tcW w:w="169" w:type="pct"/>
          </w:tcPr>
          <w:p w14:paraId="1930C3BA" w14:textId="77777777" w:rsidR="00DD6F81" w:rsidRPr="001B1130" w:rsidRDefault="00DD6F81" w:rsidP="00B52927">
            <w:pPr>
              <w:rPr>
                <w:sz w:val="20"/>
                <w:szCs w:val="20"/>
              </w:rPr>
            </w:pPr>
          </w:p>
        </w:tc>
        <w:tc>
          <w:tcPr>
            <w:tcW w:w="1264" w:type="pct"/>
            <w:tcBorders>
              <w:top w:val="single" w:sz="4" w:space="0" w:color="auto"/>
              <w:left w:val="nil"/>
              <w:bottom w:val="nil"/>
              <w:right w:val="nil"/>
            </w:tcBorders>
            <w:hideMark/>
          </w:tcPr>
          <w:p w14:paraId="7ED187F0" w14:textId="77777777" w:rsidR="00DD6F81" w:rsidRPr="001B1130" w:rsidRDefault="0010592F" w:rsidP="00B52927">
            <w:pPr>
              <w:rPr>
                <w:sz w:val="20"/>
                <w:szCs w:val="20"/>
              </w:rPr>
            </w:pPr>
            <w:r>
              <w:rPr>
                <w:sz w:val="20"/>
                <w:szCs w:val="20"/>
              </w:rPr>
              <w:t xml:space="preserve">           </w:t>
            </w:r>
            <w:r w:rsidR="003D7B9E">
              <w:rPr>
                <w:sz w:val="20"/>
                <w:szCs w:val="20"/>
              </w:rPr>
              <w:t>(Фамилия И.</w:t>
            </w:r>
            <w:r w:rsidR="00DD6F81" w:rsidRPr="001B1130">
              <w:rPr>
                <w:sz w:val="20"/>
                <w:szCs w:val="20"/>
              </w:rPr>
              <w:t>О.)</w:t>
            </w:r>
          </w:p>
        </w:tc>
      </w:tr>
    </w:tbl>
    <w:p w14:paraId="3E3EB6BF" w14:textId="77777777" w:rsidR="001B1130" w:rsidRPr="001B1130" w:rsidRDefault="00606A44" w:rsidP="000C4B7C">
      <w:pPr>
        <w:pStyle w:val="af1"/>
        <w:tabs>
          <w:tab w:val="left" w:pos="690"/>
          <w:tab w:val="left" w:pos="5719"/>
        </w:tabs>
        <w:ind w:right="68"/>
        <w:rPr>
          <w:b/>
          <w:color w:val="auto"/>
          <w:sz w:val="20"/>
          <w:szCs w:val="20"/>
        </w:rPr>
      </w:pPr>
      <w:r>
        <w:rPr>
          <w:sz w:val="20"/>
          <w:szCs w:val="20"/>
        </w:rPr>
        <w:t>«____» _____________ 2022</w:t>
      </w:r>
      <w:r w:rsidR="000C4B7C" w:rsidRPr="00101A99">
        <w:rPr>
          <w:sz w:val="20"/>
          <w:szCs w:val="20"/>
        </w:rPr>
        <w:t xml:space="preserve"> год</w:t>
      </w:r>
      <w:r w:rsidR="000C4B7C">
        <w:rPr>
          <w:sz w:val="20"/>
          <w:szCs w:val="20"/>
        </w:rPr>
        <w:tab/>
      </w:r>
      <w:r w:rsidR="000C4B7C" w:rsidRPr="000C4B7C">
        <w:rPr>
          <w:sz w:val="20"/>
          <w:szCs w:val="20"/>
        </w:rPr>
        <w:t>М.П.</w:t>
      </w:r>
    </w:p>
    <w:p w14:paraId="144CD449" w14:textId="77777777" w:rsidR="007B4A96" w:rsidRDefault="007B4A96" w:rsidP="00B52927">
      <w:pPr>
        <w:pStyle w:val="af1"/>
        <w:tabs>
          <w:tab w:val="left" w:pos="690"/>
        </w:tabs>
        <w:ind w:right="68"/>
        <w:jc w:val="right"/>
        <w:rPr>
          <w:b/>
          <w:color w:val="auto"/>
          <w:sz w:val="20"/>
          <w:szCs w:val="20"/>
        </w:rPr>
      </w:pPr>
    </w:p>
    <w:p w14:paraId="4D5E0A71" w14:textId="77777777" w:rsidR="007B4A96" w:rsidRDefault="007B4A96" w:rsidP="00B52927">
      <w:pPr>
        <w:pStyle w:val="af1"/>
        <w:tabs>
          <w:tab w:val="left" w:pos="690"/>
        </w:tabs>
        <w:ind w:right="68"/>
        <w:jc w:val="right"/>
        <w:rPr>
          <w:b/>
          <w:color w:val="auto"/>
          <w:sz w:val="20"/>
          <w:szCs w:val="20"/>
        </w:rPr>
      </w:pPr>
    </w:p>
    <w:p w14:paraId="0327BBA9" w14:textId="77777777" w:rsidR="007B4A96" w:rsidRDefault="007B4A96" w:rsidP="00B52927">
      <w:pPr>
        <w:pStyle w:val="af1"/>
        <w:tabs>
          <w:tab w:val="left" w:pos="690"/>
        </w:tabs>
        <w:ind w:right="68"/>
        <w:jc w:val="right"/>
        <w:rPr>
          <w:b/>
          <w:color w:val="auto"/>
          <w:sz w:val="20"/>
          <w:szCs w:val="20"/>
        </w:rPr>
      </w:pPr>
    </w:p>
    <w:p w14:paraId="6EFB5684" w14:textId="77777777" w:rsidR="007B4A96" w:rsidRDefault="007B4A96" w:rsidP="00B52927">
      <w:pPr>
        <w:pStyle w:val="af1"/>
        <w:tabs>
          <w:tab w:val="left" w:pos="690"/>
        </w:tabs>
        <w:ind w:right="68"/>
        <w:jc w:val="right"/>
        <w:rPr>
          <w:b/>
          <w:color w:val="auto"/>
          <w:sz w:val="20"/>
          <w:szCs w:val="20"/>
        </w:rPr>
      </w:pPr>
    </w:p>
    <w:p w14:paraId="2AF99253" w14:textId="77777777" w:rsidR="007B4A96" w:rsidRDefault="007B4A96" w:rsidP="00B52927">
      <w:pPr>
        <w:pStyle w:val="af1"/>
        <w:tabs>
          <w:tab w:val="left" w:pos="690"/>
        </w:tabs>
        <w:ind w:right="68"/>
        <w:jc w:val="right"/>
        <w:rPr>
          <w:b/>
          <w:color w:val="auto"/>
          <w:sz w:val="20"/>
          <w:szCs w:val="20"/>
        </w:rPr>
      </w:pPr>
    </w:p>
    <w:p w14:paraId="1CD158AB" w14:textId="77777777" w:rsidR="007B4A96" w:rsidRDefault="007B4A96" w:rsidP="00B52927">
      <w:pPr>
        <w:pStyle w:val="af1"/>
        <w:tabs>
          <w:tab w:val="left" w:pos="690"/>
        </w:tabs>
        <w:ind w:right="68"/>
        <w:jc w:val="right"/>
        <w:rPr>
          <w:b/>
          <w:color w:val="auto"/>
          <w:sz w:val="20"/>
          <w:szCs w:val="20"/>
        </w:rPr>
      </w:pPr>
    </w:p>
    <w:p w14:paraId="0252B4BF" w14:textId="77777777" w:rsidR="007B4A96" w:rsidRDefault="007B4A96" w:rsidP="00B52927">
      <w:pPr>
        <w:pStyle w:val="af1"/>
        <w:tabs>
          <w:tab w:val="left" w:pos="690"/>
        </w:tabs>
        <w:ind w:right="68"/>
        <w:jc w:val="right"/>
        <w:rPr>
          <w:b/>
          <w:color w:val="auto"/>
          <w:sz w:val="20"/>
          <w:szCs w:val="20"/>
        </w:rPr>
      </w:pPr>
    </w:p>
    <w:p w14:paraId="4658CEAE" w14:textId="77777777" w:rsidR="007B4A96" w:rsidRDefault="007B4A96" w:rsidP="00B52927">
      <w:pPr>
        <w:pStyle w:val="af1"/>
        <w:tabs>
          <w:tab w:val="left" w:pos="690"/>
        </w:tabs>
        <w:ind w:right="68"/>
        <w:jc w:val="right"/>
        <w:rPr>
          <w:b/>
          <w:color w:val="auto"/>
          <w:sz w:val="20"/>
          <w:szCs w:val="20"/>
        </w:rPr>
      </w:pPr>
    </w:p>
    <w:p w14:paraId="3BD7AAEA" w14:textId="77777777" w:rsidR="007B4A96" w:rsidRDefault="007B4A96" w:rsidP="00B52927">
      <w:pPr>
        <w:pStyle w:val="af1"/>
        <w:tabs>
          <w:tab w:val="left" w:pos="690"/>
        </w:tabs>
        <w:ind w:right="68"/>
        <w:jc w:val="right"/>
        <w:rPr>
          <w:b/>
          <w:color w:val="auto"/>
          <w:sz w:val="20"/>
          <w:szCs w:val="20"/>
        </w:rPr>
      </w:pPr>
    </w:p>
    <w:p w14:paraId="22759A86" w14:textId="77777777" w:rsidR="007B4A96" w:rsidRDefault="007B4A96" w:rsidP="00B52927">
      <w:pPr>
        <w:pStyle w:val="af1"/>
        <w:tabs>
          <w:tab w:val="left" w:pos="690"/>
        </w:tabs>
        <w:ind w:right="68"/>
        <w:jc w:val="right"/>
        <w:rPr>
          <w:b/>
          <w:color w:val="auto"/>
          <w:sz w:val="20"/>
          <w:szCs w:val="20"/>
        </w:rPr>
      </w:pPr>
    </w:p>
    <w:p w14:paraId="1E6DB745" w14:textId="77777777" w:rsidR="007B4A96" w:rsidRDefault="007B4A96" w:rsidP="00B52927">
      <w:pPr>
        <w:pStyle w:val="af1"/>
        <w:tabs>
          <w:tab w:val="left" w:pos="690"/>
        </w:tabs>
        <w:ind w:right="68"/>
        <w:jc w:val="right"/>
        <w:rPr>
          <w:b/>
          <w:color w:val="auto"/>
          <w:sz w:val="20"/>
          <w:szCs w:val="20"/>
        </w:rPr>
      </w:pPr>
    </w:p>
    <w:p w14:paraId="4D1921B3" w14:textId="77777777" w:rsidR="007B4A96" w:rsidRDefault="007B4A96" w:rsidP="00B52927">
      <w:pPr>
        <w:pStyle w:val="af1"/>
        <w:tabs>
          <w:tab w:val="left" w:pos="690"/>
        </w:tabs>
        <w:ind w:right="68"/>
        <w:jc w:val="right"/>
        <w:rPr>
          <w:b/>
          <w:color w:val="auto"/>
          <w:sz w:val="20"/>
          <w:szCs w:val="20"/>
        </w:rPr>
      </w:pPr>
    </w:p>
    <w:p w14:paraId="121D70FA" w14:textId="77777777" w:rsidR="007B4A96" w:rsidRDefault="007B4A96" w:rsidP="00B52927">
      <w:pPr>
        <w:pStyle w:val="af1"/>
        <w:tabs>
          <w:tab w:val="left" w:pos="690"/>
        </w:tabs>
        <w:ind w:right="68"/>
        <w:jc w:val="right"/>
        <w:rPr>
          <w:b/>
          <w:color w:val="auto"/>
          <w:sz w:val="20"/>
          <w:szCs w:val="20"/>
        </w:rPr>
      </w:pPr>
    </w:p>
    <w:p w14:paraId="759F0D28" w14:textId="77777777" w:rsidR="007B4A96" w:rsidRDefault="007B4A96" w:rsidP="00B52927">
      <w:pPr>
        <w:pStyle w:val="af1"/>
        <w:tabs>
          <w:tab w:val="left" w:pos="690"/>
        </w:tabs>
        <w:ind w:right="68"/>
        <w:jc w:val="right"/>
        <w:rPr>
          <w:b/>
          <w:color w:val="auto"/>
          <w:sz w:val="20"/>
          <w:szCs w:val="20"/>
        </w:rPr>
      </w:pPr>
    </w:p>
    <w:p w14:paraId="3827281E" w14:textId="77777777" w:rsidR="007B4A96" w:rsidRDefault="007B4A96" w:rsidP="00B52927">
      <w:pPr>
        <w:pStyle w:val="af1"/>
        <w:tabs>
          <w:tab w:val="left" w:pos="690"/>
        </w:tabs>
        <w:ind w:right="68"/>
        <w:jc w:val="right"/>
        <w:rPr>
          <w:b/>
          <w:color w:val="auto"/>
          <w:sz w:val="20"/>
          <w:szCs w:val="20"/>
        </w:rPr>
      </w:pPr>
    </w:p>
    <w:p w14:paraId="06F58E9D" w14:textId="71C89C75" w:rsidR="001829DD" w:rsidRPr="001B1130" w:rsidRDefault="00BC3C00" w:rsidP="00B52927">
      <w:pPr>
        <w:pStyle w:val="af1"/>
        <w:tabs>
          <w:tab w:val="left" w:pos="690"/>
        </w:tabs>
        <w:ind w:right="68"/>
        <w:jc w:val="right"/>
        <w:rPr>
          <w:sz w:val="20"/>
          <w:szCs w:val="20"/>
        </w:rPr>
      </w:pPr>
      <w:r w:rsidRPr="001B1130">
        <w:rPr>
          <w:b/>
          <w:color w:val="auto"/>
          <w:sz w:val="20"/>
          <w:szCs w:val="20"/>
        </w:rPr>
        <w:lastRenderedPageBreak/>
        <w:t>Форма № 2</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156CCC9E" w14:textId="77777777" w:rsidR="001829DD" w:rsidRPr="001B1130" w:rsidRDefault="001829DD" w:rsidP="00B52927">
      <w:pPr>
        <w:jc w:val="center"/>
        <w:outlineLvl w:val="0"/>
        <w:rPr>
          <w:b/>
          <w:sz w:val="20"/>
          <w:szCs w:val="20"/>
        </w:rPr>
      </w:pPr>
    </w:p>
    <w:p w14:paraId="09F289FE" w14:textId="3E16B4C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w:t>
      </w:r>
      <w:r w:rsidR="00FB6780">
        <w:rPr>
          <w:b/>
          <w:sz w:val="20"/>
          <w:szCs w:val="20"/>
        </w:rPr>
        <w:t>ПРЕДЛОЖЕНИЙ</w:t>
      </w:r>
      <w:r w:rsidR="005F258F" w:rsidRPr="001B1130">
        <w:rPr>
          <w:b/>
          <w:sz w:val="20"/>
          <w:szCs w:val="20"/>
        </w:rPr>
        <w:t xml:space="preserve"> </w:t>
      </w:r>
      <w:r w:rsidRPr="001B1130">
        <w:rPr>
          <w:b/>
          <w:sz w:val="20"/>
          <w:szCs w:val="20"/>
        </w:rPr>
        <w:t>В ЭЛЕКТРОННОЙ ФОРМЕ</w:t>
      </w:r>
    </w:p>
    <w:p w14:paraId="38A4786A"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637D9B25"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8AC5B9E"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27437F76" w14:textId="46E4C1C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FB6780">
              <w:rPr>
                <w:b/>
                <w:snapToGrid w:val="0"/>
                <w:sz w:val="20"/>
                <w:szCs w:val="20"/>
              </w:rPr>
              <w:t>предложений</w:t>
            </w:r>
            <w:r w:rsidRPr="001B1130">
              <w:rPr>
                <w:b/>
                <w:snapToGrid w:val="0"/>
                <w:sz w:val="20"/>
                <w:szCs w:val="20"/>
              </w:rPr>
              <w:t xml:space="preserve"> в электронной форме (заполняется Участником открытого запроса </w:t>
            </w:r>
            <w:r w:rsidR="00FB6780">
              <w:rPr>
                <w:b/>
                <w:snapToGrid w:val="0"/>
                <w:sz w:val="20"/>
                <w:szCs w:val="20"/>
              </w:rPr>
              <w:t>предложений</w:t>
            </w:r>
            <w:r w:rsidRPr="001B1130">
              <w:rPr>
                <w:b/>
                <w:snapToGrid w:val="0"/>
                <w:sz w:val="20"/>
                <w:szCs w:val="20"/>
              </w:rPr>
              <w:t xml:space="preserve"> в электронной форме)</w:t>
            </w:r>
          </w:p>
        </w:tc>
      </w:tr>
      <w:tr w:rsidR="001829DD" w:rsidRPr="001B1130" w14:paraId="1F14C15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4B5CD01"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2D869527" w14:textId="77777777" w:rsidR="001829DD" w:rsidRPr="001B1130" w:rsidRDefault="001829DD" w:rsidP="00B52927">
            <w:pPr>
              <w:jc w:val="center"/>
              <w:rPr>
                <w:snapToGrid w:val="0"/>
                <w:sz w:val="20"/>
                <w:szCs w:val="20"/>
              </w:rPr>
            </w:pPr>
          </w:p>
        </w:tc>
      </w:tr>
      <w:tr w:rsidR="001829DD" w:rsidRPr="001B1130" w14:paraId="2EBAFAD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A4963EB"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6C8B153F" w14:textId="77777777" w:rsidR="001829DD" w:rsidRPr="001B1130" w:rsidRDefault="001829DD" w:rsidP="00B52927">
            <w:pPr>
              <w:jc w:val="center"/>
              <w:rPr>
                <w:snapToGrid w:val="0"/>
                <w:sz w:val="20"/>
                <w:szCs w:val="20"/>
              </w:rPr>
            </w:pPr>
          </w:p>
        </w:tc>
      </w:tr>
      <w:tr w:rsidR="001829DD" w:rsidRPr="001B1130" w14:paraId="52C8D915"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36B631"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BF861B3" w14:textId="77777777" w:rsidR="001829DD" w:rsidRPr="001B1130" w:rsidRDefault="001829DD" w:rsidP="00B52927">
            <w:pPr>
              <w:jc w:val="center"/>
              <w:rPr>
                <w:snapToGrid w:val="0"/>
                <w:sz w:val="20"/>
                <w:szCs w:val="20"/>
              </w:rPr>
            </w:pPr>
          </w:p>
        </w:tc>
      </w:tr>
      <w:tr w:rsidR="001829DD" w:rsidRPr="001B1130" w14:paraId="32030F9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E3CD849"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7F426AAB" w14:textId="77777777" w:rsidR="001829DD" w:rsidRPr="001B1130" w:rsidRDefault="001829DD" w:rsidP="00B52927">
            <w:pPr>
              <w:jc w:val="center"/>
              <w:rPr>
                <w:snapToGrid w:val="0"/>
                <w:sz w:val="20"/>
                <w:szCs w:val="20"/>
              </w:rPr>
            </w:pPr>
          </w:p>
        </w:tc>
      </w:tr>
      <w:tr w:rsidR="001829DD" w:rsidRPr="001B1130" w14:paraId="2736D66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A79FC3B"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74CE3E3E" w14:textId="77777777" w:rsidR="001829DD" w:rsidRPr="001B1130" w:rsidRDefault="001829DD" w:rsidP="00B52927">
            <w:pPr>
              <w:jc w:val="center"/>
              <w:rPr>
                <w:snapToGrid w:val="0"/>
                <w:sz w:val="20"/>
                <w:szCs w:val="20"/>
              </w:rPr>
            </w:pPr>
          </w:p>
        </w:tc>
      </w:tr>
      <w:tr w:rsidR="001829DD" w:rsidRPr="001B1130" w14:paraId="178CD8B0"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DCCB77C"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31A8107A" w14:textId="77777777" w:rsidR="001829DD" w:rsidRPr="001B1130" w:rsidRDefault="001829DD" w:rsidP="00B52927">
            <w:pPr>
              <w:jc w:val="center"/>
              <w:rPr>
                <w:snapToGrid w:val="0"/>
                <w:sz w:val="20"/>
                <w:szCs w:val="20"/>
              </w:rPr>
            </w:pPr>
          </w:p>
        </w:tc>
      </w:tr>
      <w:tr w:rsidR="001829DD" w:rsidRPr="001B1130" w14:paraId="0B8E797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1618C8A"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59513D" w14:textId="77777777" w:rsidR="001829DD" w:rsidRPr="001B1130" w:rsidRDefault="001829DD" w:rsidP="00B52927">
            <w:pPr>
              <w:jc w:val="center"/>
              <w:rPr>
                <w:snapToGrid w:val="0"/>
                <w:sz w:val="20"/>
                <w:szCs w:val="20"/>
              </w:rPr>
            </w:pPr>
          </w:p>
        </w:tc>
      </w:tr>
      <w:tr w:rsidR="001829DD" w:rsidRPr="001B1130" w14:paraId="0115C9E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3D677B6"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5BB64C7" w14:textId="77777777" w:rsidR="001829DD" w:rsidRPr="001B1130" w:rsidRDefault="001829DD" w:rsidP="00B52927">
            <w:pPr>
              <w:jc w:val="center"/>
              <w:rPr>
                <w:snapToGrid w:val="0"/>
                <w:sz w:val="20"/>
                <w:szCs w:val="20"/>
              </w:rPr>
            </w:pPr>
          </w:p>
        </w:tc>
      </w:tr>
      <w:tr w:rsidR="001829DD" w:rsidRPr="001B1130" w14:paraId="6BE904E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BEEC7A8"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E48BB" w14:textId="77777777" w:rsidR="001829DD" w:rsidRPr="001B1130" w:rsidRDefault="001829DD" w:rsidP="00B52927">
            <w:pPr>
              <w:jc w:val="center"/>
              <w:rPr>
                <w:snapToGrid w:val="0"/>
                <w:sz w:val="20"/>
                <w:szCs w:val="20"/>
              </w:rPr>
            </w:pPr>
          </w:p>
        </w:tc>
      </w:tr>
      <w:tr w:rsidR="001829DD" w:rsidRPr="001B1130" w14:paraId="32AB2AC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56ECD84"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CF1D7D" w14:textId="77777777" w:rsidR="001829DD" w:rsidRPr="001B1130" w:rsidRDefault="001829DD" w:rsidP="00B52927">
            <w:pPr>
              <w:jc w:val="center"/>
              <w:rPr>
                <w:snapToGrid w:val="0"/>
                <w:sz w:val="20"/>
                <w:szCs w:val="20"/>
              </w:rPr>
            </w:pPr>
          </w:p>
        </w:tc>
      </w:tr>
      <w:tr w:rsidR="001829DD" w:rsidRPr="001B1130" w14:paraId="18AF24B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B945952"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3533A0DE" w14:textId="77777777" w:rsidR="001829DD" w:rsidRPr="001B1130" w:rsidRDefault="001829DD" w:rsidP="00B52927">
            <w:pPr>
              <w:jc w:val="center"/>
              <w:rPr>
                <w:snapToGrid w:val="0"/>
                <w:sz w:val="20"/>
                <w:szCs w:val="20"/>
              </w:rPr>
            </w:pPr>
          </w:p>
        </w:tc>
      </w:tr>
      <w:tr w:rsidR="001829DD" w:rsidRPr="001B1130" w14:paraId="28E6564B"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2203F93"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A339BA1" w14:textId="77777777" w:rsidR="001829DD" w:rsidRPr="001B1130" w:rsidRDefault="001829DD" w:rsidP="00B52927">
            <w:pPr>
              <w:jc w:val="center"/>
              <w:rPr>
                <w:snapToGrid w:val="0"/>
                <w:sz w:val="20"/>
                <w:szCs w:val="20"/>
              </w:rPr>
            </w:pPr>
          </w:p>
        </w:tc>
      </w:tr>
      <w:tr w:rsidR="001829DD" w:rsidRPr="001B1130" w14:paraId="26C47D5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278936D1"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5608B2E9" w14:textId="77777777" w:rsidR="001829DD" w:rsidRPr="001B1130" w:rsidRDefault="001829DD" w:rsidP="00B52927">
            <w:pPr>
              <w:jc w:val="center"/>
              <w:rPr>
                <w:snapToGrid w:val="0"/>
                <w:color w:val="000000"/>
                <w:sz w:val="20"/>
                <w:szCs w:val="20"/>
              </w:rPr>
            </w:pPr>
          </w:p>
        </w:tc>
      </w:tr>
      <w:tr w:rsidR="001829DD" w:rsidRPr="001B1130" w14:paraId="7B8E4C2B"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B08831C"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709ABE95" w14:textId="77777777" w:rsidR="001829DD" w:rsidRPr="001B1130" w:rsidRDefault="001829DD" w:rsidP="00B52927">
            <w:pPr>
              <w:jc w:val="center"/>
              <w:rPr>
                <w:snapToGrid w:val="0"/>
                <w:color w:val="000000"/>
                <w:sz w:val="20"/>
                <w:szCs w:val="20"/>
              </w:rPr>
            </w:pPr>
          </w:p>
        </w:tc>
      </w:tr>
      <w:tr w:rsidR="001829DD" w:rsidRPr="001B1130" w14:paraId="53CEE49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D0CF925"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15BECD19" w14:textId="77777777" w:rsidR="001829DD" w:rsidRPr="001B1130" w:rsidRDefault="001829DD" w:rsidP="00B52927">
            <w:pPr>
              <w:jc w:val="center"/>
              <w:rPr>
                <w:snapToGrid w:val="0"/>
                <w:color w:val="000000"/>
                <w:sz w:val="20"/>
                <w:szCs w:val="20"/>
              </w:rPr>
            </w:pPr>
          </w:p>
        </w:tc>
      </w:tr>
      <w:tr w:rsidR="001829DD" w:rsidRPr="001B1130" w14:paraId="49636A8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3244AA6"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2509B51" w14:textId="77777777" w:rsidR="001829DD" w:rsidRPr="001B1130" w:rsidRDefault="001829DD" w:rsidP="00B52927">
            <w:pPr>
              <w:jc w:val="center"/>
              <w:rPr>
                <w:snapToGrid w:val="0"/>
                <w:sz w:val="20"/>
                <w:szCs w:val="20"/>
              </w:rPr>
            </w:pPr>
          </w:p>
        </w:tc>
      </w:tr>
    </w:tbl>
    <w:p w14:paraId="05FAEA22"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7E610FA8" w14:textId="77777777" w:rsidTr="001829DD">
        <w:trPr>
          <w:cantSplit/>
        </w:trPr>
        <w:tc>
          <w:tcPr>
            <w:tcW w:w="2622" w:type="pct"/>
            <w:tcBorders>
              <w:top w:val="nil"/>
              <w:left w:val="nil"/>
              <w:bottom w:val="single" w:sz="4" w:space="0" w:color="auto"/>
              <w:right w:val="nil"/>
            </w:tcBorders>
          </w:tcPr>
          <w:p w14:paraId="05F4BE19" w14:textId="77777777" w:rsidR="001829DD" w:rsidRPr="001B1130" w:rsidRDefault="001829DD" w:rsidP="00B52927">
            <w:pPr>
              <w:rPr>
                <w:sz w:val="20"/>
                <w:szCs w:val="20"/>
              </w:rPr>
            </w:pPr>
          </w:p>
        </w:tc>
        <w:tc>
          <w:tcPr>
            <w:tcW w:w="295" w:type="pct"/>
          </w:tcPr>
          <w:p w14:paraId="192D6AD9"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7E68CF49" w14:textId="77777777" w:rsidR="001829DD" w:rsidRPr="001B1130" w:rsidRDefault="001829DD" w:rsidP="00B52927">
            <w:pPr>
              <w:rPr>
                <w:sz w:val="20"/>
                <w:szCs w:val="20"/>
              </w:rPr>
            </w:pPr>
          </w:p>
        </w:tc>
        <w:tc>
          <w:tcPr>
            <w:tcW w:w="169" w:type="pct"/>
          </w:tcPr>
          <w:p w14:paraId="15E5162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108FF971" w14:textId="77777777" w:rsidR="001829DD" w:rsidRPr="001B1130" w:rsidRDefault="001829DD" w:rsidP="00B52927">
            <w:pPr>
              <w:rPr>
                <w:sz w:val="20"/>
                <w:szCs w:val="20"/>
              </w:rPr>
            </w:pPr>
          </w:p>
        </w:tc>
      </w:tr>
      <w:tr w:rsidR="001829DD" w:rsidRPr="001B1130" w14:paraId="41F95BDC" w14:textId="77777777" w:rsidTr="001829DD">
        <w:trPr>
          <w:cantSplit/>
        </w:trPr>
        <w:tc>
          <w:tcPr>
            <w:tcW w:w="2622" w:type="pct"/>
            <w:tcBorders>
              <w:top w:val="single" w:sz="4" w:space="0" w:color="auto"/>
              <w:left w:val="nil"/>
              <w:bottom w:val="nil"/>
              <w:right w:val="nil"/>
            </w:tcBorders>
            <w:hideMark/>
          </w:tcPr>
          <w:p w14:paraId="6CA2954B"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3446426D"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066F23E5" w14:textId="77777777" w:rsidR="001829DD" w:rsidRPr="001B1130" w:rsidRDefault="001829DD" w:rsidP="003D7B9E">
            <w:pPr>
              <w:jc w:val="center"/>
              <w:rPr>
                <w:sz w:val="20"/>
                <w:szCs w:val="20"/>
              </w:rPr>
            </w:pPr>
            <w:r w:rsidRPr="001B1130">
              <w:rPr>
                <w:sz w:val="20"/>
                <w:szCs w:val="20"/>
              </w:rPr>
              <w:t>(подпись)</w:t>
            </w:r>
          </w:p>
        </w:tc>
        <w:tc>
          <w:tcPr>
            <w:tcW w:w="169" w:type="pct"/>
          </w:tcPr>
          <w:p w14:paraId="70C0C8ED"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2EE929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25488C52" w14:textId="77777777" w:rsidTr="001829DD">
        <w:trPr>
          <w:cantSplit/>
          <w:trHeight w:val="561"/>
        </w:trPr>
        <w:tc>
          <w:tcPr>
            <w:tcW w:w="2622" w:type="pct"/>
            <w:vAlign w:val="center"/>
            <w:hideMark/>
          </w:tcPr>
          <w:p w14:paraId="1645D1B4"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0F8AA482" w14:textId="77777777" w:rsidR="001829DD" w:rsidRPr="001B1130" w:rsidRDefault="001829DD" w:rsidP="00B52927">
            <w:pPr>
              <w:rPr>
                <w:sz w:val="20"/>
                <w:szCs w:val="20"/>
              </w:rPr>
            </w:pPr>
            <w:r w:rsidRPr="001B1130">
              <w:rPr>
                <w:sz w:val="20"/>
                <w:szCs w:val="20"/>
              </w:rPr>
              <w:t>М.П.</w:t>
            </w:r>
          </w:p>
        </w:tc>
        <w:tc>
          <w:tcPr>
            <w:tcW w:w="650" w:type="pct"/>
            <w:vAlign w:val="center"/>
          </w:tcPr>
          <w:p w14:paraId="54D5D8F4" w14:textId="77777777" w:rsidR="001829DD" w:rsidRPr="001B1130" w:rsidRDefault="001829DD" w:rsidP="00B52927">
            <w:pPr>
              <w:rPr>
                <w:sz w:val="20"/>
                <w:szCs w:val="20"/>
              </w:rPr>
            </w:pPr>
          </w:p>
        </w:tc>
        <w:tc>
          <w:tcPr>
            <w:tcW w:w="169" w:type="pct"/>
          </w:tcPr>
          <w:p w14:paraId="2AF0FEA7" w14:textId="77777777" w:rsidR="001829DD" w:rsidRPr="001B1130" w:rsidRDefault="001829DD" w:rsidP="00B52927">
            <w:pPr>
              <w:rPr>
                <w:sz w:val="20"/>
                <w:szCs w:val="20"/>
              </w:rPr>
            </w:pPr>
          </w:p>
          <w:p w14:paraId="7A6629BA" w14:textId="77777777" w:rsidR="001829DD" w:rsidRPr="001B1130" w:rsidRDefault="001829DD" w:rsidP="00B52927">
            <w:pPr>
              <w:rPr>
                <w:sz w:val="20"/>
                <w:szCs w:val="20"/>
              </w:rPr>
            </w:pPr>
          </w:p>
        </w:tc>
        <w:tc>
          <w:tcPr>
            <w:tcW w:w="1264" w:type="pct"/>
          </w:tcPr>
          <w:p w14:paraId="3C5BB557" w14:textId="77777777" w:rsidR="001829DD" w:rsidRPr="001B1130" w:rsidRDefault="001829DD" w:rsidP="00B52927">
            <w:pPr>
              <w:rPr>
                <w:sz w:val="20"/>
                <w:szCs w:val="20"/>
              </w:rPr>
            </w:pPr>
          </w:p>
        </w:tc>
      </w:tr>
    </w:tbl>
    <w:p w14:paraId="6B3BE4BA"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3163C2">
          <w:headerReference w:type="default" r:id="rId22"/>
          <w:footerReference w:type="even" r:id="rId23"/>
          <w:footerReference w:type="default" r:id="rId24"/>
          <w:pgSz w:w="11906" w:h="16838"/>
          <w:pgMar w:top="284" w:right="709" w:bottom="284" w:left="851" w:header="357" w:footer="0" w:gutter="0"/>
          <w:cols w:space="708"/>
          <w:docGrid w:linePitch="360"/>
        </w:sectPr>
      </w:pPr>
    </w:p>
    <w:p w14:paraId="73C2A396" w14:textId="77777777" w:rsidR="00F02773" w:rsidRPr="001B1130" w:rsidRDefault="001829DD" w:rsidP="00B52927">
      <w:pPr>
        <w:pStyle w:val="22"/>
        <w:pageBreakBefore/>
        <w:spacing w:before="0" w:after="0"/>
        <w:ind w:right="281"/>
        <w:jc w:val="right"/>
        <w:rPr>
          <w:rFonts w:ascii="Times New Roman" w:hAnsi="Times New Roman" w:cs="Times New Roman"/>
          <w:i w:val="0"/>
          <w:sz w:val="20"/>
          <w:szCs w:val="20"/>
        </w:rPr>
      </w:pPr>
      <w:r w:rsidRPr="001B1130">
        <w:rPr>
          <w:rFonts w:ascii="Times New Roman" w:hAnsi="Times New Roman" w:cs="Times New Roman"/>
          <w:bCs w:val="0"/>
          <w:i w:val="0"/>
          <w:sz w:val="20"/>
          <w:szCs w:val="20"/>
        </w:rPr>
        <w:lastRenderedPageBreak/>
        <w:t>Форма № 3</w:t>
      </w:r>
      <w:r w:rsidR="00267E80" w:rsidRPr="001B1130">
        <w:rPr>
          <w:rFonts w:ascii="Times New Roman" w:hAnsi="Times New Roman" w:cs="Times New Roman"/>
          <w:bCs w:val="0"/>
          <w:i w:val="0"/>
          <w:sz w:val="20"/>
          <w:szCs w:val="20"/>
        </w:rPr>
        <w:t xml:space="preserve"> «Предложение об условиях исполнения договора</w:t>
      </w:r>
      <w:r w:rsidR="00F02773" w:rsidRPr="001B1130">
        <w:rPr>
          <w:rFonts w:ascii="Times New Roman" w:hAnsi="Times New Roman" w:cs="Times New Roman"/>
          <w:bCs w:val="0"/>
          <w:i w:val="0"/>
          <w:sz w:val="20"/>
          <w:szCs w:val="20"/>
        </w:rPr>
        <w:t>»</w:t>
      </w:r>
    </w:p>
    <w:tbl>
      <w:tblPr>
        <w:tblW w:w="10632" w:type="dxa"/>
        <w:tblInd w:w="-34" w:type="dxa"/>
        <w:tblLayout w:type="fixed"/>
        <w:tblLook w:val="04A0" w:firstRow="1" w:lastRow="0" w:firstColumn="1" w:lastColumn="0" w:noHBand="0" w:noVBand="1"/>
      </w:tblPr>
      <w:tblGrid>
        <w:gridCol w:w="568"/>
        <w:gridCol w:w="946"/>
        <w:gridCol w:w="356"/>
        <w:gridCol w:w="2666"/>
        <w:gridCol w:w="1137"/>
        <w:gridCol w:w="622"/>
        <w:gridCol w:w="1371"/>
        <w:gridCol w:w="356"/>
        <w:gridCol w:w="2610"/>
      </w:tblGrid>
      <w:tr w:rsidR="00080794" w:rsidRPr="00985790" w14:paraId="5A9D4F18" w14:textId="77777777" w:rsidTr="000C4B7C">
        <w:trPr>
          <w:trHeight w:val="1255"/>
        </w:trPr>
        <w:tc>
          <w:tcPr>
            <w:tcW w:w="568" w:type="dxa"/>
          </w:tcPr>
          <w:p w14:paraId="0D0AA09D" w14:textId="77777777" w:rsidR="00080794" w:rsidRPr="00E2195D" w:rsidRDefault="00080794" w:rsidP="00B52927">
            <w:pPr>
              <w:suppressAutoHyphens/>
              <w:rPr>
                <w:i/>
                <w:sz w:val="20"/>
                <w:szCs w:val="20"/>
              </w:rPr>
            </w:pPr>
          </w:p>
        </w:tc>
        <w:tc>
          <w:tcPr>
            <w:tcW w:w="10064" w:type="dxa"/>
            <w:gridSpan w:val="8"/>
          </w:tcPr>
          <w:p w14:paraId="6BC068E5" w14:textId="77777777" w:rsidR="00080794" w:rsidRPr="00985790" w:rsidRDefault="00080794" w:rsidP="00B52927">
            <w:pPr>
              <w:suppressAutoHyphens/>
              <w:jc w:val="center"/>
              <w:rPr>
                <w:i/>
                <w:sz w:val="20"/>
                <w:szCs w:val="20"/>
              </w:rPr>
            </w:pPr>
          </w:p>
          <w:p w14:paraId="4F850C6E" w14:textId="77777777" w:rsidR="00080794" w:rsidRPr="00985790" w:rsidRDefault="00080794" w:rsidP="005914F3">
            <w:pPr>
              <w:widowControl w:val="0"/>
              <w:jc w:val="center"/>
              <w:rPr>
                <w:b/>
                <w:i/>
                <w:sz w:val="20"/>
                <w:szCs w:val="20"/>
              </w:rPr>
            </w:pPr>
            <w:r w:rsidRPr="00985790">
              <w:rPr>
                <w:b/>
                <w:i/>
                <w:sz w:val="20"/>
                <w:szCs w:val="20"/>
              </w:rPr>
              <w:t>ПРЕДЛОЖЕНИЕ ОБ УСЛОВИЯХ ИСПОЛНЕНИЯ ДОГОВОРА НА</w:t>
            </w:r>
            <w:r w:rsidR="0052008A" w:rsidRPr="00985790">
              <w:rPr>
                <w:b/>
                <w:i/>
                <w:sz w:val="20"/>
                <w:szCs w:val="20"/>
              </w:rPr>
              <w:t xml:space="preserve"> ПРЕДМЕТ</w:t>
            </w:r>
            <w:r w:rsidR="00AB3A03" w:rsidRPr="00985790">
              <w:rPr>
                <w:b/>
                <w:i/>
                <w:sz w:val="20"/>
                <w:szCs w:val="20"/>
              </w:rPr>
              <w:t>:</w:t>
            </w:r>
          </w:p>
          <w:p w14:paraId="3E3ABFE3" w14:textId="77777777" w:rsidR="001B1130" w:rsidRPr="00985790" w:rsidRDefault="001B1130" w:rsidP="005914F3">
            <w:pPr>
              <w:suppressAutoHyphens/>
              <w:jc w:val="center"/>
              <w:rPr>
                <w:i/>
                <w:sz w:val="20"/>
                <w:szCs w:val="20"/>
              </w:rPr>
            </w:pPr>
          </w:p>
          <w:p w14:paraId="4268469D" w14:textId="77777777" w:rsidR="00DF677B" w:rsidRPr="00DF677B" w:rsidRDefault="00DF677B" w:rsidP="00DF677B">
            <w:pPr>
              <w:suppressAutoHyphens/>
              <w:jc w:val="center"/>
              <w:rPr>
                <w:b/>
                <w:i/>
                <w:sz w:val="20"/>
                <w:szCs w:val="20"/>
              </w:rPr>
            </w:pPr>
            <w:r w:rsidRPr="00DF677B">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6EE03ED4" w14:textId="0ABE524F" w:rsidR="00984B3D" w:rsidRPr="00985790" w:rsidRDefault="00984B3D" w:rsidP="003517B5">
            <w:pPr>
              <w:suppressAutoHyphens/>
              <w:jc w:val="center"/>
              <w:rPr>
                <w:b/>
                <w:i/>
                <w:sz w:val="20"/>
                <w:szCs w:val="20"/>
                <w:lang w:eastAsia="ar-SA"/>
              </w:rPr>
            </w:pPr>
          </w:p>
          <w:p w14:paraId="2BD74347" w14:textId="77777777" w:rsidR="00080794" w:rsidRPr="00985790" w:rsidRDefault="00080794" w:rsidP="00B52927">
            <w:pPr>
              <w:suppressAutoHyphens/>
              <w:jc w:val="center"/>
              <w:rPr>
                <w:i/>
                <w:sz w:val="20"/>
                <w:szCs w:val="20"/>
              </w:rPr>
            </w:pPr>
            <w:r w:rsidRPr="00985790">
              <w:rPr>
                <w:i/>
                <w:sz w:val="20"/>
                <w:szCs w:val="20"/>
              </w:rPr>
              <w:t>от ___________________________________________________________________________</w:t>
            </w:r>
          </w:p>
          <w:p w14:paraId="7C3CC2CC" w14:textId="77777777" w:rsidR="00080794" w:rsidRPr="00985790" w:rsidRDefault="00080794" w:rsidP="00B52927">
            <w:pPr>
              <w:suppressAutoHyphens/>
              <w:ind w:right="565"/>
              <w:jc w:val="both"/>
              <w:rPr>
                <w:i/>
                <w:sz w:val="20"/>
                <w:szCs w:val="20"/>
              </w:rPr>
            </w:pPr>
            <w:r w:rsidRPr="00985790">
              <w:rPr>
                <w:i/>
                <w:sz w:val="20"/>
                <w:szCs w:val="20"/>
              </w:rPr>
              <w:t>(наименование участника закупки с указанием организационно-правовой формы, место нахождения)</w:t>
            </w:r>
          </w:p>
          <w:p w14:paraId="4209FB4E" w14:textId="77777777" w:rsidR="00080794" w:rsidRPr="00BC7E95" w:rsidRDefault="00080794" w:rsidP="005C776D">
            <w:pPr>
              <w:tabs>
                <w:tab w:val="left" w:pos="9829"/>
                <w:tab w:val="left" w:pos="9872"/>
              </w:tabs>
              <w:suppressAutoHyphens/>
              <w:ind w:right="43" w:firstLine="331"/>
              <w:jc w:val="both"/>
              <w:rPr>
                <w:i/>
                <w:color w:val="FF0000"/>
                <w:sz w:val="20"/>
                <w:szCs w:val="20"/>
              </w:rPr>
            </w:pPr>
            <w:r w:rsidRPr="00985790">
              <w:rPr>
                <w:i/>
                <w:sz w:val="20"/>
                <w:szCs w:val="20"/>
              </w:rPr>
              <w:t xml:space="preserve">1. </w:t>
            </w:r>
            <w:r w:rsidRPr="00BC7E95">
              <w:rPr>
                <w:i/>
                <w:sz w:val="20"/>
                <w:szCs w:val="20"/>
              </w:rPr>
              <w:t>Сообщаем о своем согласии со всеми условиями Приложения № 2 «Проект договора» и Приложения № 1 к настоящей Документации «Техническое задание».</w:t>
            </w:r>
          </w:p>
          <w:p w14:paraId="7E00EEFE" w14:textId="5F7855D6" w:rsidR="00DF677B" w:rsidRPr="00DF677B" w:rsidRDefault="00080794" w:rsidP="00091BEB">
            <w:pPr>
              <w:tabs>
                <w:tab w:val="left" w:pos="9829"/>
                <w:tab w:val="left" w:pos="9872"/>
              </w:tabs>
              <w:suppressAutoHyphens/>
              <w:ind w:right="43" w:firstLine="331"/>
              <w:jc w:val="both"/>
              <w:rPr>
                <w:i/>
                <w:sz w:val="20"/>
                <w:szCs w:val="20"/>
              </w:rPr>
            </w:pPr>
            <w:r w:rsidRPr="00BC7E95">
              <w:rPr>
                <w:i/>
                <w:sz w:val="20"/>
                <w:szCs w:val="20"/>
              </w:rPr>
              <w:t xml:space="preserve">2. В случае принятия нашей Заявки на участие в открытом запросе </w:t>
            </w:r>
            <w:r w:rsidR="00DF677B">
              <w:rPr>
                <w:i/>
                <w:sz w:val="20"/>
                <w:szCs w:val="20"/>
              </w:rPr>
              <w:t>предложений</w:t>
            </w:r>
            <w:r w:rsidR="00455A25" w:rsidRPr="00BC7E95">
              <w:rPr>
                <w:i/>
                <w:sz w:val="20"/>
                <w:szCs w:val="20"/>
              </w:rPr>
              <w:t xml:space="preserve"> в электронной форме</w:t>
            </w:r>
            <w:r w:rsidRPr="00BC7E95">
              <w:rPr>
                <w:i/>
                <w:sz w:val="20"/>
                <w:szCs w:val="20"/>
              </w:rPr>
              <w:t xml:space="preserve">, обязуемся </w:t>
            </w:r>
            <w:r w:rsidR="00DF677B">
              <w:rPr>
                <w:i/>
                <w:sz w:val="20"/>
                <w:szCs w:val="20"/>
              </w:rPr>
              <w:t>выполнить работы</w:t>
            </w:r>
            <w:r w:rsidRPr="00BC7E95">
              <w:rPr>
                <w:i/>
                <w:sz w:val="20"/>
                <w:szCs w:val="20"/>
              </w:rPr>
              <w:t xml:space="preserve"> на следующих условиях:</w:t>
            </w:r>
          </w:p>
          <w:tbl>
            <w:tblPr>
              <w:tblStyle w:val="aff3"/>
              <w:tblW w:w="9922" w:type="dxa"/>
              <w:jc w:val="center"/>
              <w:tblLayout w:type="fixed"/>
              <w:tblLook w:val="04A0" w:firstRow="1" w:lastRow="0" w:firstColumn="1" w:lastColumn="0" w:noHBand="0" w:noVBand="1"/>
            </w:tblPr>
            <w:tblGrid>
              <w:gridCol w:w="430"/>
              <w:gridCol w:w="1629"/>
              <w:gridCol w:w="699"/>
              <w:gridCol w:w="708"/>
              <w:gridCol w:w="1562"/>
              <w:gridCol w:w="1570"/>
              <w:gridCol w:w="1693"/>
              <w:gridCol w:w="1631"/>
            </w:tblGrid>
            <w:tr w:rsidR="00091BEB" w:rsidRPr="00DF677B" w14:paraId="6CEF11B3" w14:textId="77777777" w:rsidTr="005F5256">
              <w:trPr>
                <w:trHeight w:val="714"/>
                <w:jc w:val="center"/>
              </w:trPr>
              <w:tc>
                <w:tcPr>
                  <w:tcW w:w="217" w:type="pct"/>
                  <w:vAlign w:val="center"/>
                </w:tcPr>
                <w:p w14:paraId="04DD88BA" w14:textId="77777777" w:rsidR="00DF677B" w:rsidRPr="00DF677B" w:rsidRDefault="00DF677B" w:rsidP="00DF677B">
                  <w:pPr>
                    <w:tabs>
                      <w:tab w:val="left" w:pos="1134"/>
                    </w:tabs>
                    <w:spacing w:line="264" w:lineRule="auto"/>
                    <w:jc w:val="center"/>
                    <w:rPr>
                      <w:b/>
                      <w:sz w:val="20"/>
                      <w:szCs w:val="20"/>
                    </w:rPr>
                  </w:pPr>
                  <w:r w:rsidRPr="00DF677B">
                    <w:rPr>
                      <w:b/>
                      <w:sz w:val="20"/>
                      <w:szCs w:val="20"/>
                    </w:rPr>
                    <w:t>№ п/п</w:t>
                  </w:r>
                </w:p>
              </w:tc>
              <w:tc>
                <w:tcPr>
                  <w:tcW w:w="821" w:type="pct"/>
                  <w:vAlign w:val="center"/>
                </w:tcPr>
                <w:p w14:paraId="41D30430" w14:textId="77777777" w:rsidR="00DF677B" w:rsidRPr="00DF677B" w:rsidRDefault="00DF677B" w:rsidP="00DF677B">
                  <w:pPr>
                    <w:tabs>
                      <w:tab w:val="left" w:pos="1134"/>
                    </w:tabs>
                    <w:spacing w:line="264" w:lineRule="auto"/>
                    <w:jc w:val="center"/>
                    <w:rPr>
                      <w:b/>
                      <w:sz w:val="20"/>
                      <w:szCs w:val="20"/>
                    </w:rPr>
                  </w:pPr>
                  <w:r w:rsidRPr="00DF677B">
                    <w:rPr>
                      <w:b/>
                      <w:sz w:val="20"/>
                      <w:szCs w:val="20"/>
                    </w:rPr>
                    <w:t>Виды сплит-систем, используемых работниками Общества</w:t>
                  </w:r>
                </w:p>
              </w:tc>
              <w:tc>
                <w:tcPr>
                  <w:tcW w:w="352" w:type="pct"/>
                  <w:vAlign w:val="center"/>
                </w:tcPr>
                <w:p w14:paraId="57547D41" w14:textId="243C93EA" w:rsidR="00DF677B" w:rsidRPr="00DF677B" w:rsidRDefault="00DF677B" w:rsidP="00DF677B">
                  <w:pPr>
                    <w:tabs>
                      <w:tab w:val="left" w:pos="1134"/>
                    </w:tabs>
                    <w:spacing w:line="264" w:lineRule="auto"/>
                    <w:jc w:val="center"/>
                    <w:rPr>
                      <w:b/>
                      <w:sz w:val="20"/>
                      <w:szCs w:val="20"/>
                    </w:rPr>
                  </w:pPr>
                  <w:r w:rsidRPr="00DF677B">
                    <w:rPr>
                      <w:b/>
                      <w:sz w:val="20"/>
                      <w:szCs w:val="20"/>
                    </w:rPr>
                    <w:t>Ед. изм.</w:t>
                  </w:r>
                  <w:r w:rsidR="00091BEB">
                    <w:rPr>
                      <w:b/>
                      <w:sz w:val="20"/>
                      <w:szCs w:val="20"/>
                    </w:rPr>
                    <w:t>*</w:t>
                  </w:r>
                </w:p>
              </w:tc>
              <w:tc>
                <w:tcPr>
                  <w:tcW w:w="357" w:type="pct"/>
                  <w:vAlign w:val="center"/>
                </w:tcPr>
                <w:p w14:paraId="5F55FBF4" w14:textId="0EC4F161" w:rsidR="00DF677B" w:rsidRPr="00DF677B" w:rsidRDefault="00DF677B" w:rsidP="00DF677B">
                  <w:pPr>
                    <w:tabs>
                      <w:tab w:val="left" w:pos="1134"/>
                    </w:tabs>
                    <w:spacing w:line="264" w:lineRule="auto"/>
                    <w:jc w:val="center"/>
                    <w:rPr>
                      <w:b/>
                      <w:sz w:val="20"/>
                      <w:szCs w:val="20"/>
                    </w:rPr>
                  </w:pPr>
                  <w:r w:rsidRPr="00DF677B">
                    <w:rPr>
                      <w:b/>
                      <w:sz w:val="20"/>
                      <w:szCs w:val="20"/>
                    </w:rPr>
                    <w:t>Кол-во</w:t>
                  </w:r>
                  <w:r>
                    <w:rPr>
                      <w:b/>
                      <w:sz w:val="20"/>
                      <w:szCs w:val="20"/>
                    </w:rPr>
                    <w:t>*</w:t>
                  </w:r>
                </w:p>
              </w:tc>
              <w:tc>
                <w:tcPr>
                  <w:tcW w:w="787" w:type="pct"/>
                  <w:vAlign w:val="center"/>
                </w:tcPr>
                <w:p w14:paraId="683CCE6D" w14:textId="77777777" w:rsidR="001F4855" w:rsidRDefault="00DF677B" w:rsidP="00091BEB">
                  <w:pPr>
                    <w:tabs>
                      <w:tab w:val="left" w:pos="1134"/>
                    </w:tabs>
                    <w:spacing w:line="264" w:lineRule="auto"/>
                    <w:jc w:val="center"/>
                    <w:rPr>
                      <w:b/>
                      <w:sz w:val="20"/>
                      <w:szCs w:val="20"/>
                    </w:rPr>
                  </w:pPr>
                  <w:r w:rsidRPr="00DF677B">
                    <w:rPr>
                      <w:b/>
                      <w:sz w:val="20"/>
                      <w:szCs w:val="20"/>
                    </w:rPr>
                    <w:t>Стоимость ТО за ед., руб.</w:t>
                  </w:r>
                  <w:r>
                    <w:rPr>
                      <w:b/>
                      <w:sz w:val="20"/>
                      <w:szCs w:val="20"/>
                    </w:rPr>
                    <w:t xml:space="preserve"> </w:t>
                  </w:r>
                </w:p>
                <w:p w14:paraId="00AFBB94" w14:textId="5D3F80CB" w:rsidR="00DF677B" w:rsidRPr="00DF677B" w:rsidRDefault="00DF677B" w:rsidP="00091BEB">
                  <w:pPr>
                    <w:tabs>
                      <w:tab w:val="left" w:pos="1134"/>
                    </w:tabs>
                    <w:spacing w:line="264" w:lineRule="auto"/>
                    <w:jc w:val="center"/>
                    <w:rPr>
                      <w:b/>
                      <w:sz w:val="20"/>
                      <w:szCs w:val="20"/>
                    </w:rPr>
                  </w:pPr>
                  <w:r>
                    <w:rPr>
                      <w:b/>
                      <w:sz w:val="20"/>
                      <w:szCs w:val="20"/>
                    </w:rPr>
                    <w:t>без НДС</w:t>
                  </w:r>
                </w:p>
              </w:tc>
              <w:tc>
                <w:tcPr>
                  <w:tcW w:w="791" w:type="pct"/>
                  <w:vAlign w:val="center"/>
                </w:tcPr>
                <w:p w14:paraId="5AAF3ADB" w14:textId="5171023F" w:rsidR="001F4855" w:rsidRDefault="00091BEB" w:rsidP="005F5256">
                  <w:pPr>
                    <w:tabs>
                      <w:tab w:val="left" w:pos="1134"/>
                    </w:tabs>
                    <w:jc w:val="center"/>
                  </w:pPr>
                  <w:r w:rsidRPr="00091BEB">
                    <w:rPr>
                      <w:b/>
                      <w:sz w:val="20"/>
                      <w:szCs w:val="20"/>
                    </w:rPr>
                    <w:t>Стоимость ТО за ед., руб.</w:t>
                  </w:r>
                </w:p>
                <w:p w14:paraId="3CF2A178" w14:textId="2E3FA525" w:rsidR="00DF677B" w:rsidRPr="00DF677B" w:rsidRDefault="00091BEB" w:rsidP="00091BEB">
                  <w:pPr>
                    <w:tabs>
                      <w:tab w:val="left" w:pos="1134"/>
                    </w:tabs>
                    <w:spacing w:line="264" w:lineRule="auto"/>
                    <w:jc w:val="center"/>
                    <w:rPr>
                      <w:b/>
                      <w:sz w:val="20"/>
                      <w:szCs w:val="20"/>
                    </w:rPr>
                  </w:pPr>
                  <w:r w:rsidRPr="00091BEB">
                    <w:rPr>
                      <w:b/>
                      <w:sz w:val="20"/>
                      <w:szCs w:val="20"/>
                    </w:rPr>
                    <w:t>с НДС-20%*</w:t>
                  </w:r>
                  <w:r>
                    <w:rPr>
                      <w:b/>
                      <w:sz w:val="20"/>
                      <w:szCs w:val="20"/>
                    </w:rPr>
                    <w:t>*</w:t>
                  </w:r>
                </w:p>
              </w:tc>
              <w:tc>
                <w:tcPr>
                  <w:tcW w:w="853" w:type="pct"/>
                  <w:vAlign w:val="center"/>
                </w:tcPr>
                <w:p w14:paraId="1B3F0F6D" w14:textId="77777777" w:rsidR="001F4855" w:rsidRDefault="00091BEB" w:rsidP="00091BEB">
                  <w:pPr>
                    <w:tabs>
                      <w:tab w:val="left" w:pos="1134"/>
                    </w:tabs>
                    <w:spacing w:line="264" w:lineRule="auto"/>
                    <w:jc w:val="center"/>
                  </w:pPr>
                  <w:r w:rsidRPr="00091BEB">
                    <w:rPr>
                      <w:b/>
                      <w:sz w:val="20"/>
                      <w:szCs w:val="20"/>
                    </w:rPr>
                    <w:t>Стоимость ТО, руб.</w:t>
                  </w:r>
                  <w:r>
                    <w:t xml:space="preserve"> </w:t>
                  </w:r>
                </w:p>
                <w:p w14:paraId="6D60D3AA" w14:textId="0F71C92A" w:rsidR="00DF677B" w:rsidRPr="00DF677B" w:rsidRDefault="00091BEB" w:rsidP="00091BEB">
                  <w:pPr>
                    <w:tabs>
                      <w:tab w:val="left" w:pos="1134"/>
                    </w:tabs>
                    <w:spacing w:line="264" w:lineRule="auto"/>
                    <w:jc w:val="center"/>
                    <w:rPr>
                      <w:b/>
                      <w:sz w:val="20"/>
                      <w:szCs w:val="20"/>
                    </w:rPr>
                  </w:pPr>
                  <w:r w:rsidRPr="00091BEB">
                    <w:rPr>
                      <w:b/>
                      <w:sz w:val="20"/>
                      <w:szCs w:val="20"/>
                    </w:rPr>
                    <w:t>без НДС</w:t>
                  </w:r>
                </w:p>
              </w:tc>
              <w:tc>
                <w:tcPr>
                  <w:tcW w:w="823" w:type="pct"/>
                  <w:vAlign w:val="center"/>
                </w:tcPr>
                <w:p w14:paraId="659207BC" w14:textId="77777777" w:rsidR="001F4855" w:rsidRDefault="00DF677B" w:rsidP="00091BEB">
                  <w:pPr>
                    <w:tabs>
                      <w:tab w:val="left" w:pos="1134"/>
                    </w:tabs>
                    <w:spacing w:line="264" w:lineRule="auto"/>
                    <w:jc w:val="center"/>
                  </w:pPr>
                  <w:r w:rsidRPr="00DF677B">
                    <w:rPr>
                      <w:b/>
                      <w:sz w:val="20"/>
                      <w:szCs w:val="20"/>
                    </w:rPr>
                    <w:t>Стоимость ТО, руб.</w:t>
                  </w:r>
                  <w:r w:rsidR="00091BEB">
                    <w:t xml:space="preserve"> </w:t>
                  </w:r>
                </w:p>
                <w:p w14:paraId="70BBBA82" w14:textId="04F27C2A" w:rsidR="00DF677B" w:rsidRPr="00DF677B" w:rsidRDefault="00091BEB" w:rsidP="00091BEB">
                  <w:pPr>
                    <w:tabs>
                      <w:tab w:val="left" w:pos="1134"/>
                    </w:tabs>
                    <w:spacing w:line="264" w:lineRule="auto"/>
                    <w:jc w:val="center"/>
                    <w:rPr>
                      <w:b/>
                      <w:sz w:val="20"/>
                      <w:szCs w:val="20"/>
                    </w:rPr>
                  </w:pPr>
                  <w:r w:rsidRPr="00091BEB">
                    <w:rPr>
                      <w:b/>
                      <w:sz w:val="20"/>
                      <w:szCs w:val="20"/>
                    </w:rPr>
                    <w:t>с НДС-20%*</w:t>
                  </w:r>
                  <w:r>
                    <w:rPr>
                      <w:b/>
                      <w:sz w:val="20"/>
                      <w:szCs w:val="20"/>
                    </w:rPr>
                    <w:t>*</w:t>
                  </w:r>
                </w:p>
              </w:tc>
            </w:tr>
            <w:tr w:rsidR="00091BEB" w:rsidRPr="00DF677B" w14:paraId="3029D744" w14:textId="77777777" w:rsidTr="005F5256">
              <w:trPr>
                <w:trHeight w:val="476"/>
                <w:jc w:val="center"/>
              </w:trPr>
              <w:tc>
                <w:tcPr>
                  <w:tcW w:w="217" w:type="pct"/>
                  <w:vAlign w:val="center"/>
                </w:tcPr>
                <w:p w14:paraId="2A86EACD" w14:textId="77777777" w:rsidR="00DF677B" w:rsidRPr="00DF677B" w:rsidRDefault="00DF677B" w:rsidP="00DF677B">
                  <w:pPr>
                    <w:tabs>
                      <w:tab w:val="left" w:pos="1134"/>
                    </w:tabs>
                    <w:spacing w:line="264" w:lineRule="auto"/>
                    <w:jc w:val="center"/>
                    <w:rPr>
                      <w:sz w:val="20"/>
                      <w:szCs w:val="20"/>
                    </w:rPr>
                  </w:pPr>
                  <w:r w:rsidRPr="00DF677B">
                    <w:rPr>
                      <w:sz w:val="20"/>
                      <w:szCs w:val="20"/>
                    </w:rPr>
                    <w:t>1.</w:t>
                  </w:r>
                </w:p>
              </w:tc>
              <w:tc>
                <w:tcPr>
                  <w:tcW w:w="821" w:type="pct"/>
                </w:tcPr>
                <w:p w14:paraId="14EA8E2C" w14:textId="77777777" w:rsidR="00DF677B" w:rsidRPr="00DF677B" w:rsidRDefault="00DF677B" w:rsidP="00DF677B">
                  <w:pPr>
                    <w:tabs>
                      <w:tab w:val="left" w:pos="1134"/>
                    </w:tabs>
                    <w:spacing w:line="264" w:lineRule="auto"/>
                    <w:rPr>
                      <w:sz w:val="20"/>
                      <w:szCs w:val="20"/>
                    </w:rPr>
                  </w:pPr>
                  <w:r w:rsidRPr="00DF677B">
                    <w:rPr>
                      <w:sz w:val="20"/>
                      <w:szCs w:val="20"/>
                    </w:rPr>
                    <w:t>Сплит-система, состоящая из</w:t>
                  </w:r>
                </w:p>
                <w:p w14:paraId="055CDD58" w14:textId="77777777" w:rsidR="00DF677B" w:rsidRPr="00DF677B" w:rsidRDefault="00DF677B" w:rsidP="00DF677B">
                  <w:pPr>
                    <w:tabs>
                      <w:tab w:val="left" w:pos="1134"/>
                    </w:tabs>
                    <w:spacing w:line="264" w:lineRule="auto"/>
                    <w:rPr>
                      <w:sz w:val="20"/>
                      <w:szCs w:val="20"/>
                    </w:rPr>
                  </w:pPr>
                  <w:r w:rsidRPr="00DF677B">
                    <w:rPr>
                      <w:sz w:val="20"/>
                      <w:szCs w:val="20"/>
                    </w:rPr>
                    <w:t>1 внутреннего и 1 наружного блока</w:t>
                  </w:r>
                </w:p>
              </w:tc>
              <w:tc>
                <w:tcPr>
                  <w:tcW w:w="352" w:type="pct"/>
                  <w:vAlign w:val="center"/>
                </w:tcPr>
                <w:p w14:paraId="56A424A7" w14:textId="15CBBE34" w:rsidR="00DF677B" w:rsidRPr="00DF677B" w:rsidRDefault="00DF677B" w:rsidP="00DF677B">
                  <w:pPr>
                    <w:tabs>
                      <w:tab w:val="left" w:pos="1134"/>
                    </w:tabs>
                    <w:spacing w:line="264" w:lineRule="auto"/>
                    <w:jc w:val="center"/>
                    <w:rPr>
                      <w:sz w:val="20"/>
                      <w:szCs w:val="20"/>
                    </w:rPr>
                  </w:pPr>
                </w:p>
              </w:tc>
              <w:tc>
                <w:tcPr>
                  <w:tcW w:w="357" w:type="pct"/>
                  <w:vAlign w:val="center"/>
                </w:tcPr>
                <w:p w14:paraId="721EF088" w14:textId="346CC5D2" w:rsidR="00DF677B" w:rsidRPr="00DF677B" w:rsidRDefault="00DF677B" w:rsidP="00DF677B">
                  <w:pPr>
                    <w:tabs>
                      <w:tab w:val="left" w:pos="1134"/>
                    </w:tabs>
                    <w:spacing w:line="264" w:lineRule="auto"/>
                    <w:jc w:val="center"/>
                    <w:rPr>
                      <w:sz w:val="20"/>
                      <w:szCs w:val="20"/>
                    </w:rPr>
                  </w:pPr>
                </w:p>
              </w:tc>
              <w:tc>
                <w:tcPr>
                  <w:tcW w:w="787" w:type="pct"/>
                  <w:vAlign w:val="center"/>
                </w:tcPr>
                <w:p w14:paraId="27FE97C1" w14:textId="5818B1A1" w:rsidR="00DF677B" w:rsidRPr="00DF677B" w:rsidRDefault="00DF677B" w:rsidP="00DF677B">
                  <w:pPr>
                    <w:tabs>
                      <w:tab w:val="left" w:pos="1134"/>
                    </w:tabs>
                    <w:spacing w:line="264" w:lineRule="auto"/>
                    <w:jc w:val="center"/>
                    <w:rPr>
                      <w:sz w:val="20"/>
                      <w:szCs w:val="20"/>
                    </w:rPr>
                  </w:pPr>
                </w:p>
              </w:tc>
              <w:tc>
                <w:tcPr>
                  <w:tcW w:w="791" w:type="pct"/>
                </w:tcPr>
                <w:p w14:paraId="229A0604" w14:textId="77777777" w:rsidR="00DF677B" w:rsidRPr="00DF677B" w:rsidRDefault="00DF677B" w:rsidP="00DF677B">
                  <w:pPr>
                    <w:tabs>
                      <w:tab w:val="left" w:pos="1134"/>
                    </w:tabs>
                    <w:spacing w:line="264" w:lineRule="auto"/>
                    <w:jc w:val="center"/>
                    <w:rPr>
                      <w:sz w:val="20"/>
                      <w:szCs w:val="20"/>
                    </w:rPr>
                  </w:pPr>
                </w:p>
              </w:tc>
              <w:tc>
                <w:tcPr>
                  <w:tcW w:w="853" w:type="pct"/>
                </w:tcPr>
                <w:p w14:paraId="765BE137" w14:textId="43294DCA" w:rsidR="00DF677B" w:rsidRPr="00DF677B" w:rsidRDefault="00DF677B" w:rsidP="00DF677B">
                  <w:pPr>
                    <w:tabs>
                      <w:tab w:val="left" w:pos="1134"/>
                    </w:tabs>
                    <w:spacing w:line="264" w:lineRule="auto"/>
                    <w:jc w:val="center"/>
                    <w:rPr>
                      <w:sz w:val="20"/>
                      <w:szCs w:val="20"/>
                    </w:rPr>
                  </w:pPr>
                </w:p>
              </w:tc>
              <w:tc>
                <w:tcPr>
                  <w:tcW w:w="823" w:type="pct"/>
                  <w:vAlign w:val="center"/>
                </w:tcPr>
                <w:p w14:paraId="6D1094D0" w14:textId="252BCDEE" w:rsidR="00DF677B" w:rsidRPr="00DF677B" w:rsidRDefault="00DF677B" w:rsidP="00DF677B">
                  <w:pPr>
                    <w:tabs>
                      <w:tab w:val="left" w:pos="1134"/>
                    </w:tabs>
                    <w:spacing w:line="264" w:lineRule="auto"/>
                    <w:jc w:val="center"/>
                    <w:rPr>
                      <w:sz w:val="20"/>
                      <w:szCs w:val="20"/>
                    </w:rPr>
                  </w:pPr>
                </w:p>
              </w:tc>
            </w:tr>
            <w:tr w:rsidR="00091BEB" w:rsidRPr="00DF677B" w14:paraId="19D349A3" w14:textId="77777777" w:rsidTr="005F5256">
              <w:trPr>
                <w:trHeight w:val="476"/>
                <w:jc w:val="center"/>
              </w:trPr>
              <w:tc>
                <w:tcPr>
                  <w:tcW w:w="217" w:type="pct"/>
                  <w:vAlign w:val="center"/>
                </w:tcPr>
                <w:p w14:paraId="50340E2A" w14:textId="77777777" w:rsidR="00DF677B" w:rsidRPr="00DF677B" w:rsidRDefault="00DF677B" w:rsidP="00DF677B">
                  <w:pPr>
                    <w:tabs>
                      <w:tab w:val="left" w:pos="1134"/>
                    </w:tabs>
                    <w:spacing w:line="264" w:lineRule="auto"/>
                    <w:jc w:val="center"/>
                    <w:rPr>
                      <w:sz w:val="20"/>
                      <w:szCs w:val="20"/>
                    </w:rPr>
                  </w:pPr>
                  <w:r w:rsidRPr="00DF677B">
                    <w:rPr>
                      <w:sz w:val="20"/>
                      <w:szCs w:val="20"/>
                    </w:rPr>
                    <w:t>2.</w:t>
                  </w:r>
                </w:p>
              </w:tc>
              <w:tc>
                <w:tcPr>
                  <w:tcW w:w="821" w:type="pct"/>
                </w:tcPr>
                <w:p w14:paraId="78103F84" w14:textId="77777777" w:rsidR="00DF677B" w:rsidRPr="00DF677B" w:rsidRDefault="00DF677B" w:rsidP="00DF677B">
                  <w:pPr>
                    <w:tabs>
                      <w:tab w:val="left" w:pos="1134"/>
                    </w:tabs>
                    <w:spacing w:line="264" w:lineRule="auto"/>
                    <w:rPr>
                      <w:sz w:val="20"/>
                      <w:szCs w:val="20"/>
                    </w:rPr>
                  </w:pPr>
                  <w:r w:rsidRPr="00DF677B">
                    <w:rPr>
                      <w:sz w:val="20"/>
                      <w:szCs w:val="20"/>
                    </w:rPr>
                    <w:t>Мульти сплит-система, состоящая из</w:t>
                  </w:r>
                </w:p>
                <w:p w14:paraId="22619820" w14:textId="77777777" w:rsidR="00DF677B" w:rsidRPr="00DF677B" w:rsidRDefault="00DF677B" w:rsidP="00DF677B">
                  <w:pPr>
                    <w:tabs>
                      <w:tab w:val="left" w:pos="1134"/>
                    </w:tabs>
                    <w:spacing w:line="264" w:lineRule="auto"/>
                    <w:rPr>
                      <w:sz w:val="20"/>
                      <w:szCs w:val="20"/>
                    </w:rPr>
                  </w:pPr>
                  <w:r w:rsidRPr="00DF677B">
                    <w:rPr>
                      <w:sz w:val="20"/>
                      <w:szCs w:val="20"/>
                    </w:rPr>
                    <w:t>4 внутренних и 1 наружного блока</w:t>
                  </w:r>
                </w:p>
              </w:tc>
              <w:tc>
                <w:tcPr>
                  <w:tcW w:w="352" w:type="pct"/>
                  <w:vAlign w:val="center"/>
                </w:tcPr>
                <w:p w14:paraId="1515D021" w14:textId="444C9394" w:rsidR="00DF677B" w:rsidRPr="00DF677B" w:rsidRDefault="00DF677B" w:rsidP="00DF677B">
                  <w:pPr>
                    <w:tabs>
                      <w:tab w:val="left" w:pos="1134"/>
                    </w:tabs>
                    <w:spacing w:line="264" w:lineRule="auto"/>
                    <w:jc w:val="center"/>
                    <w:rPr>
                      <w:sz w:val="20"/>
                      <w:szCs w:val="20"/>
                    </w:rPr>
                  </w:pPr>
                </w:p>
              </w:tc>
              <w:tc>
                <w:tcPr>
                  <w:tcW w:w="357" w:type="pct"/>
                  <w:vAlign w:val="center"/>
                </w:tcPr>
                <w:p w14:paraId="00DE46ED" w14:textId="4BEDC9E0" w:rsidR="00DF677B" w:rsidRPr="00DF677B" w:rsidRDefault="00DF677B" w:rsidP="00DF677B">
                  <w:pPr>
                    <w:tabs>
                      <w:tab w:val="left" w:pos="1134"/>
                    </w:tabs>
                    <w:spacing w:line="264" w:lineRule="auto"/>
                    <w:jc w:val="center"/>
                    <w:rPr>
                      <w:sz w:val="20"/>
                      <w:szCs w:val="20"/>
                    </w:rPr>
                  </w:pPr>
                </w:p>
              </w:tc>
              <w:tc>
                <w:tcPr>
                  <w:tcW w:w="787" w:type="pct"/>
                  <w:vAlign w:val="center"/>
                </w:tcPr>
                <w:p w14:paraId="6A53A9C4" w14:textId="46636500" w:rsidR="00DF677B" w:rsidRPr="00DF677B" w:rsidRDefault="00DF677B" w:rsidP="00DF677B">
                  <w:pPr>
                    <w:tabs>
                      <w:tab w:val="left" w:pos="1134"/>
                    </w:tabs>
                    <w:spacing w:line="264" w:lineRule="auto"/>
                    <w:jc w:val="center"/>
                    <w:rPr>
                      <w:sz w:val="20"/>
                      <w:szCs w:val="20"/>
                    </w:rPr>
                  </w:pPr>
                </w:p>
              </w:tc>
              <w:tc>
                <w:tcPr>
                  <w:tcW w:w="791" w:type="pct"/>
                </w:tcPr>
                <w:p w14:paraId="47642332" w14:textId="77777777" w:rsidR="00DF677B" w:rsidRPr="00DF677B" w:rsidRDefault="00DF677B" w:rsidP="00DF677B">
                  <w:pPr>
                    <w:tabs>
                      <w:tab w:val="left" w:pos="1134"/>
                    </w:tabs>
                    <w:spacing w:line="264" w:lineRule="auto"/>
                    <w:jc w:val="center"/>
                    <w:rPr>
                      <w:sz w:val="20"/>
                      <w:szCs w:val="20"/>
                    </w:rPr>
                  </w:pPr>
                </w:p>
              </w:tc>
              <w:tc>
                <w:tcPr>
                  <w:tcW w:w="853" w:type="pct"/>
                </w:tcPr>
                <w:p w14:paraId="3C739E0F" w14:textId="09E593CF" w:rsidR="00DF677B" w:rsidRPr="00DF677B" w:rsidRDefault="00DF677B" w:rsidP="00DF677B">
                  <w:pPr>
                    <w:tabs>
                      <w:tab w:val="left" w:pos="1134"/>
                    </w:tabs>
                    <w:spacing w:line="264" w:lineRule="auto"/>
                    <w:jc w:val="center"/>
                    <w:rPr>
                      <w:sz w:val="20"/>
                      <w:szCs w:val="20"/>
                    </w:rPr>
                  </w:pPr>
                </w:p>
              </w:tc>
              <w:tc>
                <w:tcPr>
                  <w:tcW w:w="823" w:type="pct"/>
                  <w:vAlign w:val="center"/>
                </w:tcPr>
                <w:p w14:paraId="26A4C2D6" w14:textId="1C87E6E6" w:rsidR="00DF677B" w:rsidRPr="00DF677B" w:rsidRDefault="00DF677B" w:rsidP="00DF677B">
                  <w:pPr>
                    <w:tabs>
                      <w:tab w:val="left" w:pos="1134"/>
                    </w:tabs>
                    <w:spacing w:line="264" w:lineRule="auto"/>
                    <w:jc w:val="center"/>
                    <w:rPr>
                      <w:sz w:val="20"/>
                      <w:szCs w:val="20"/>
                    </w:rPr>
                  </w:pPr>
                </w:p>
              </w:tc>
            </w:tr>
            <w:tr w:rsidR="00091BEB" w:rsidRPr="00DF677B" w14:paraId="66258C8A" w14:textId="77777777" w:rsidTr="005F5256">
              <w:trPr>
                <w:trHeight w:val="476"/>
                <w:jc w:val="center"/>
              </w:trPr>
              <w:tc>
                <w:tcPr>
                  <w:tcW w:w="217" w:type="pct"/>
                  <w:vAlign w:val="center"/>
                </w:tcPr>
                <w:p w14:paraId="59BCA70A" w14:textId="77777777" w:rsidR="00DF677B" w:rsidRPr="00DF677B" w:rsidRDefault="00DF677B" w:rsidP="00DF677B">
                  <w:pPr>
                    <w:tabs>
                      <w:tab w:val="left" w:pos="1134"/>
                    </w:tabs>
                    <w:spacing w:line="264" w:lineRule="auto"/>
                    <w:jc w:val="center"/>
                    <w:rPr>
                      <w:sz w:val="20"/>
                      <w:szCs w:val="20"/>
                    </w:rPr>
                  </w:pPr>
                  <w:r w:rsidRPr="00DF677B">
                    <w:rPr>
                      <w:sz w:val="20"/>
                      <w:szCs w:val="20"/>
                    </w:rPr>
                    <w:t>3.</w:t>
                  </w:r>
                </w:p>
              </w:tc>
              <w:tc>
                <w:tcPr>
                  <w:tcW w:w="821" w:type="pct"/>
                </w:tcPr>
                <w:p w14:paraId="356106A5" w14:textId="77777777" w:rsidR="00DF677B" w:rsidRPr="00DF677B" w:rsidRDefault="00DF677B" w:rsidP="00DF677B">
                  <w:pPr>
                    <w:tabs>
                      <w:tab w:val="left" w:pos="1134"/>
                    </w:tabs>
                    <w:spacing w:line="264" w:lineRule="auto"/>
                    <w:rPr>
                      <w:sz w:val="20"/>
                      <w:szCs w:val="20"/>
                    </w:rPr>
                  </w:pPr>
                  <w:r w:rsidRPr="00DF677B">
                    <w:rPr>
                      <w:sz w:val="20"/>
                      <w:szCs w:val="20"/>
                    </w:rPr>
                    <w:t>Мульти сплит-система, состоящая из</w:t>
                  </w:r>
                </w:p>
                <w:p w14:paraId="6648C3E0" w14:textId="77777777" w:rsidR="00DF677B" w:rsidRPr="00DF677B" w:rsidRDefault="00DF677B" w:rsidP="00DF677B">
                  <w:pPr>
                    <w:tabs>
                      <w:tab w:val="left" w:pos="1134"/>
                    </w:tabs>
                    <w:spacing w:line="264" w:lineRule="auto"/>
                    <w:rPr>
                      <w:sz w:val="20"/>
                      <w:szCs w:val="20"/>
                    </w:rPr>
                  </w:pPr>
                  <w:r w:rsidRPr="00DF677B">
                    <w:rPr>
                      <w:sz w:val="20"/>
                      <w:szCs w:val="20"/>
                    </w:rPr>
                    <w:t>10 внутренних и 1 наружного блока</w:t>
                  </w:r>
                </w:p>
              </w:tc>
              <w:tc>
                <w:tcPr>
                  <w:tcW w:w="352" w:type="pct"/>
                  <w:vAlign w:val="center"/>
                </w:tcPr>
                <w:p w14:paraId="108F63B6" w14:textId="48C66191" w:rsidR="00DF677B" w:rsidRPr="00DF677B" w:rsidRDefault="00DF677B" w:rsidP="00DF677B">
                  <w:pPr>
                    <w:tabs>
                      <w:tab w:val="left" w:pos="1134"/>
                    </w:tabs>
                    <w:spacing w:line="264" w:lineRule="auto"/>
                    <w:jc w:val="center"/>
                    <w:rPr>
                      <w:sz w:val="20"/>
                      <w:szCs w:val="20"/>
                    </w:rPr>
                  </w:pPr>
                </w:p>
              </w:tc>
              <w:tc>
                <w:tcPr>
                  <w:tcW w:w="357" w:type="pct"/>
                  <w:vAlign w:val="center"/>
                </w:tcPr>
                <w:p w14:paraId="67F0EFD7" w14:textId="7C66863D" w:rsidR="00DF677B" w:rsidRPr="00DF677B" w:rsidRDefault="00DF677B" w:rsidP="00DF677B">
                  <w:pPr>
                    <w:tabs>
                      <w:tab w:val="left" w:pos="1134"/>
                    </w:tabs>
                    <w:spacing w:line="264" w:lineRule="auto"/>
                    <w:jc w:val="center"/>
                    <w:rPr>
                      <w:sz w:val="20"/>
                      <w:szCs w:val="20"/>
                    </w:rPr>
                  </w:pPr>
                </w:p>
              </w:tc>
              <w:tc>
                <w:tcPr>
                  <w:tcW w:w="787" w:type="pct"/>
                  <w:vAlign w:val="center"/>
                </w:tcPr>
                <w:p w14:paraId="212E0A30" w14:textId="6E267FF9" w:rsidR="00DF677B" w:rsidRPr="00DF677B" w:rsidRDefault="00DF677B" w:rsidP="00DF677B">
                  <w:pPr>
                    <w:tabs>
                      <w:tab w:val="left" w:pos="1134"/>
                    </w:tabs>
                    <w:spacing w:line="264" w:lineRule="auto"/>
                    <w:jc w:val="center"/>
                    <w:rPr>
                      <w:sz w:val="20"/>
                      <w:szCs w:val="20"/>
                    </w:rPr>
                  </w:pPr>
                </w:p>
              </w:tc>
              <w:tc>
                <w:tcPr>
                  <w:tcW w:w="791" w:type="pct"/>
                </w:tcPr>
                <w:p w14:paraId="10D49592" w14:textId="77777777" w:rsidR="00DF677B" w:rsidRPr="00DF677B" w:rsidRDefault="00DF677B" w:rsidP="00DF677B">
                  <w:pPr>
                    <w:tabs>
                      <w:tab w:val="left" w:pos="1134"/>
                    </w:tabs>
                    <w:spacing w:line="264" w:lineRule="auto"/>
                    <w:jc w:val="center"/>
                    <w:rPr>
                      <w:sz w:val="20"/>
                      <w:szCs w:val="20"/>
                    </w:rPr>
                  </w:pPr>
                </w:p>
              </w:tc>
              <w:tc>
                <w:tcPr>
                  <w:tcW w:w="853" w:type="pct"/>
                </w:tcPr>
                <w:p w14:paraId="60E534FE" w14:textId="67A71B70" w:rsidR="00DF677B" w:rsidRPr="00DF677B" w:rsidRDefault="00DF677B" w:rsidP="00DF677B">
                  <w:pPr>
                    <w:tabs>
                      <w:tab w:val="left" w:pos="1134"/>
                    </w:tabs>
                    <w:spacing w:line="264" w:lineRule="auto"/>
                    <w:jc w:val="center"/>
                    <w:rPr>
                      <w:sz w:val="20"/>
                      <w:szCs w:val="20"/>
                    </w:rPr>
                  </w:pPr>
                </w:p>
              </w:tc>
              <w:tc>
                <w:tcPr>
                  <w:tcW w:w="823" w:type="pct"/>
                  <w:vAlign w:val="center"/>
                </w:tcPr>
                <w:p w14:paraId="7E49894F" w14:textId="24B1CB51" w:rsidR="00DF677B" w:rsidRPr="00DF677B" w:rsidRDefault="00DF677B" w:rsidP="00DF677B">
                  <w:pPr>
                    <w:tabs>
                      <w:tab w:val="left" w:pos="1134"/>
                    </w:tabs>
                    <w:spacing w:line="264" w:lineRule="auto"/>
                    <w:jc w:val="center"/>
                    <w:rPr>
                      <w:sz w:val="20"/>
                      <w:szCs w:val="20"/>
                    </w:rPr>
                  </w:pPr>
                </w:p>
              </w:tc>
            </w:tr>
            <w:tr w:rsidR="00A30B73" w:rsidRPr="00DF677B" w14:paraId="428B5954" w14:textId="77777777" w:rsidTr="005F5256">
              <w:trPr>
                <w:trHeight w:val="476"/>
                <w:jc w:val="center"/>
              </w:trPr>
              <w:tc>
                <w:tcPr>
                  <w:tcW w:w="3324" w:type="pct"/>
                  <w:gridSpan w:val="6"/>
                  <w:vAlign w:val="center"/>
                </w:tcPr>
                <w:p w14:paraId="6D785047" w14:textId="5733ECA2" w:rsidR="00A30B73" w:rsidRPr="00DF677B" w:rsidRDefault="007E6D5C" w:rsidP="00A30B73">
                  <w:pPr>
                    <w:tabs>
                      <w:tab w:val="left" w:pos="1134"/>
                    </w:tabs>
                    <w:spacing w:line="264" w:lineRule="auto"/>
                    <w:jc w:val="right"/>
                    <w:rPr>
                      <w:b/>
                      <w:sz w:val="20"/>
                      <w:szCs w:val="20"/>
                    </w:rPr>
                  </w:pPr>
                  <w:r>
                    <w:rPr>
                      <w:b/>
                      <w:sz w:val="20"/>
                      <w:szCs w:val="20"/>
                    </w:rPr>
                    <w:t>С</w:t>
                  </w:r>
                  <w:r w:rsidR="00A30B73" w:rsidRPr="00DF677B">
                    <w:rPr>
                      <w:b/>
                      <w:sz w:val="20"/>
                      <w:szCs w:val="20"/>
                    </w:rPr>
                    <w:t>тоимость работ по договору</w:t>
                  </w:r>
                </w:p>
              </w:tc>
              <w:tc>
                <w:tcPr>
                  <w:tcW w:w="853" w:type="pct"/>
                </w:tcPr>
                <w:p w14:paraId="276BA93F" w14:textId="467ABB82" w:rsidR="00A30B73" w:rsidRPr="00DF677B" w:rsidRDefault="00A30B73" w:rsidP="00DF677B">
                  <w:pPr>
                    <w:tabs>
                      <w:tab w:val="left" w:pos="1134"/>
                    </w:tabs>
                    <w:spacing w:line="264" w:lineRule="auto"/>
                    <w:jc w:val="center"/>
                    <w:rPr>
                      <w:b/>
                      <w:sz w:val="20"/>
                      <w:szCs w:val="20"/>
                    </w:rPr>
                  </w:pPr>
                </w:p>
              </w:tc>
              <w:tc>
                <w:tcPr>
                  <w:tcW w:w="823" w:type="pct"/>
                  <w:vAlign w:val="center"/>
                </w:tcPr>
                <w:p w14:paraId="53717466" w14:textId="2B0EA97A" w:rsidR="00A30B73" w:rsidRPr="00DF677B" w:rsidRDefault="00A30B73" w:rsidP="00DF677B">
                  <w:pPr>
                    <w:tabs>
                      <w:tab w:val="left" w:pos="1134"/>
                    </w:tabs>
                    <w:spacing w:line="264" w:lineRule="auto"/>
                    <w:jc w:val="center"/>
                    <w:rPr>
                      <w:b/>
                      <w:sz w:val="20"/>
                      <w:szCs w:val="20"/>
                    </w:rPr>
                  </w:pPr>
                </w:p>
              </w:tc>
            </w:tr>
          </w:tbl>
          <w:p w14:paraId="1359BE1C" w14:textId="77777777" w:rsidR="00C214FA" w:rsidRPr="00DF677B" w:rsidRDefault="00C214FA" w:rsidP="0016536D">
            <w:pPr>
              <w:tabs>
                <w:tab w:val="left" w:pos="9829"/>
                <w:tab w:val="left" w:pos="9872"/>
              </w:tabs>
              <w:suppressAutoHyphens/>
              <w:ind w:right="43"/>
              <w:jc w:val="both"/>
              <w:rPr>
                <w:sz w:val="20"/>
                <w:szCs w:val="20"/>
              </w:rPr>
            </w:pPr>
          </w:p>
          <w:p w14:paraId="74DEF696" w14:textId="38D69C3B" w:rsidR="00C214FA" w:rsidRPr="00BC7E95" w:rsidRDefault="00091BEB" w:rsidP="00091BEB">
            <w:pPr>
              <w:tabs>
                <w:tab w:val="left" w:pos="9829"/>
                <w:tab w:val="left" w:pos="9872"/>
              </w:tabs>
              <w:suppressAutoHyphens/>
              <w:ind w:right="43"/>
              <w:jc w:val="both"/>
              <w:rPr>
                <w:sz w:val="20"/>
                <w:szCs w:val="20"/>
              </w:rPr>
            </w:pPr>
            <w:r>
              <w:rPr>
                <w:i/>
                <w:sz w:val="20"/>
                <w:szCs w:val="20"/>
              </w:rPr>
              <w:t>*</w:t>
            </w:r>
            <w:r w:rsidRPr="00091BEB">
              <w:rPr>
                <w:i/>
                <w:sz w:val="20"/>
                <w:szCs w:val="20"/>
              </w:rPr>
              <w:t>Заполняется в соответствии с Приложением №1</w:t>
            </w:r>
            <w:r w:rsidR="00B77A5E">
              <w:rPr>
                <w:i/>
                <w:sz w:val="20"/>
                <w:szCs w:val="20"/>
              </w:rPr>
              <w:t xml:space="preserve"> к Документации</w:t>
            </w:r>
            <w:r w:rsidRPr="00091BEB">
              <w:rPr>
                <w:i/>
                <w:sz w:val="20"/>
                <w:szCs w:val="20"/>
              </w:rPr>
              <w:t xml:space="preserve"> </w:t>
            </w:r>
            <w:r w:rsidR="00C25B4C">
              <w:rPr>
                <w:i/>
                <w:sz w:val="20"/>
                <w:szCs w:val="20"/>
              </w:rPr>
              <w:t>«</w:t>
            </w:r>
            <w:r w:rsidRPr="00091BEB">
              <w:rPr>
                <w:i/>
                <w:sz w:val="20"/>
                <w:szCs w:val="20"/>
              </w:rPr>
              <w:t>Техническое задание</w:t>
            </w:r>
            <w:r w:rsidR="00C25B4C">
              <w:rPr>
                <w:i/>
                <w:sz w:val="20"/>
                <w:szCs w:val="20"/>
              </w:rPr>
              <w:t>»</w:t>
            </w:r>
            <w:r w:rsidRPr="00091BEB">
              <w:rPr>
                <w:i/>
                <w:sz w:val="20"/>
                <w:szCs w:val="20"/>
              </w:rPr>
              <w:t>.</w:t>
            </w:r>
          </w:p>
          <w:p w14:paraId="28A6BE19" w14:textId="44378D89" w:rsidR="00095FCF" w:rsidRDefault="00091BEB" w:rsidP="00095FCF">
            <w:pPr>
              <w:suppressAutoHyphens/>
              <w:jc w:val="both"/>
              <w:rPr>
                <w:i/>
                <w:sz w:val="20"/>
                <w:szCs w:val="20"/>
              </w:rPr>
            </w:pPr>
            <w:r>
              <w:rPr>
                <w:i/>
                <w:sz w:val="20"/>
                <w:szCs w:val="20"/>
              </w:rPr>
              <w:t>*</w:t>
            </w:r>
            <w:r w:rsidR="002E5E77" w:rsidRPr="00BC7E95">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w:t>
            </w:r>
            <w:r w:rsidR="002E5E77" w:rsidRPr="002E5E77">
              <w:rPr>
                <w:i/>
                <w:sz w:val="20"/>
                <w:szCs w:val="20"/>
              </w:rPr>
              <w:t xml:space="preserve"> налоговом режиме (прилагается копия документа, подтверждающего </w:t>
            </w:r>
            <w:r w:rsidR="004E141C">
              <w:rPr>
                <w:i/>
                <w:sz w:val="20"/>
                <w:szCs w:val="20"/>
              </w:rPr>
              <w:t>освобождение от НДС), то столбцы</w:t>
            </w:r>
            <w:r w:rsidR="00275A38">
              <w:rPr>
                <w:i/>
                <w:sz w:val="20"/>
                <w:szCs w:val="20"/>
              </w:rPr>
              <w:t xml:space="preserve"> «</w:t>
            </w:r>
            <w:r w:rsidR="0036375E" w:rsidRPr="0036375E">
              <w:rPr>
                <w:i/>
                <w:sz w:val="20"/>
                <w:szCs w:val="20"/>
              </w:rPr>
              <w:t>Стоимость ТО за ед., руб. с НДС-20%</w:t>
            </w:r>
            <w:r w:rsidR="0016536D">
              <w:rPr>
                <w:i/>
                <w:sz w:val="20"/>
                <w:szCs w:val="20"/>
              </w:rPr>
              <w:t>»</w:t>
            </w:r>
            <w:r w:rsidR="004E141C">
              <w:rPr>
                <w:i/>
                <w:sz w:val="20"/>
                <w:szCs w:val="20"/>
              </w:rPr>
              <w:t xml:space="preserve"> и «</w:t>
            </w:r>
            <w:r w:rsidR="0036375E" w:rsidRPr="0036375E">
              <w:rPr>
                <w:i/>
                <w:sz w:val="20"/>
                <w:szCs w:val="20"/>
              </w:rPr>
              <w:t>Стоимость ТО, руб. с НДС-20%</w:t>
            </w:r>
            <w:r w:rsidR="004E141C">
              <w:rPr>
                <w:i/>
                <w:sz w:val="20"/>
                <w:szCs w:val="20"/>
              </w:rPr>
              <w:t xml:space="preserve">» </w:t>
            </w:r>
            <w:r w:rsidR="002E5E77" w:rsidRPr="002E5E77">
              <w:rPr>
                <w:i/>
                <w:sz w:val="20"/>
                <w:szCs w:val="20"/>
              </w:rPr>
              <w:t>не заполняются.</w:t>
            </w:r>
          </w:p>
          <w:p w14:paraId="7CD649FF" w14:textId="1A59E103" w:rsidR="00091BEB" w:rsidRPr="00091BEB" w:rsidRDefault="00091BEB" w:rsidP="0036375E">
            <w:pPr>
              <w:suppressAutoHyphens/>
              <w:jc w:val="both"/>
              <w:rPr>
                <w:b/>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29F94373" w14:textId="77777777" w:rsidR="00454870" w:rsidRPr="00985790" w:rsidRDefault="00454870" w:rsidP="00C214FA">
            <w:pPr>
              <w:suppressAutoHyphens/>
              <w:ind w:left="33"/>
              <w:jc w:val="both"/>
              <w:rPr>
                <w:i/>
                <w:sz w:val="20"/>
                <w:szCs w:val="20"/>
              </w:rPr>
            </w:pPr>
          </w:p>
        </w:tc>
      </w:tr>
      <w:tr w:rsidR="00F9654A" w:rsidRPr="00985790" w14:paraId="70C2164E" w14:textId="77777777" w:rsidTr="000C4B7C">
        <w:tblPrEx>
          <w:tblCellMar>
            <w:left w:w="28" w:type="dxa"/>
            <w:right w:w="28" w:type="dxa"/>
          </w:tblCellMar>
        </w:tblPrEx>
        <w:trPr>
          <w:gridBefore w:val="1"/>
          <w:gridAfter w:val="5"/>
          <w:wBefore w:w="568" w:type="dxa"/>
          <w:wAfter w:w="6096" w:type="dxa"/>
          <w:cantSplit/>
        </w:trPr>
        <w:tc>
          <w:tcPr>
            <w:tcW w:w="946" w:type="dxa"/>
            <w:tcBorders>
              <w:top w:val="nil"/>
              <w:left w:val="nil"/>
              <w:bottom w:val="single" w:sz="4" w:space="0" w:color="auto"/>
              <w:right w:val="nil"/>
            </w:tcBorders>
          </w:tcPr>
          <w:p w14:paraId="5FF02E06" w14:textId="77777777" w:rsidR="00F9654A" w:rsidRPr="00985790" w:rsidRDefault="00461EF2" w:rsidP="00B52927">
            <w:pPr>
              <w:rPr>
                <w:sz w:val="20"/>
                <w:szCs w:val="20"/>
              </w:rPr>
            </w:pPr>
            <w:r w:rsidRPr="00985790">
              <w:rPr>
                <w:sz w:val="20"/>
                <w:szCs w:val="20"/>
              </w:rPr>
              <w:t xml:space="preserve"> </w:t>
            </w:r>
          </w:p>
        </w:tc>
        <w:tc>
          <w:tcPr>
            <w:tcW w:w="356" w:type="dxa"/>
          </w:tcPr>
          <w:p w14:paraId="1C228202" w14:textId="77777777" w:rsidR="00F9654A" w:rsidRPr="00985790" w:rsidRDefault="00F9654A" w:rsidP="00B52927">
            <w:pPr>
              <w:rPr>
                <w:sz w:val="20"/>
                <w:szCs w:val="20"/>
              </w:rPr>
            </w:pPr>
          </w:p>
        </w:tc>
        <w:tc>
          <w:tcPr>
            <w:tcW w:w="2666" w:type="dxa"/>
            <w:tcBorders>
              <w:top w:val="nil"/>
              <w:left w:val="nil"/>
              <w:bottom w:val="single" w:sz="4" w:space="0" w:color="auto"/>
              <w:right w:val="nil"/>
            </w:tcBorders>
          </w:tcPr>
          <w:p w14:paraId="72E25ACB" w14:textId="77777777" w:rsidR="00F9654A" w:rsidRPr="00985790" w:rsidRDefault="00F9654A" w:rsidP="00B52927">
            <w:pPr>
              <w:rPr>
                <w:sz w:val="20"/>
                <w:szCs w:val="20"/>
              </w:rPr>
            </w:pPr>
          </w:p>
        </w:tc>
      </w:tr>
      <w:tr w:rsidR="00F9654A" w:rsidRPr="00985790" w14:paraId="5F1EEF7F" w14:textId="77777777" w:rsidTr="000C4B7C">
        <w:tblPrEx>
          <w:tblCellMar>
            <w:left w:w="28" w:type="dxa"/>
            <w:right w:w="28" w:type="dxa"/>
          </w:tblCellMar>
        </w:tblPrEx>
        <w:trPr>
          <w:gridBefore w:val="1"/>
          <w:wBefore w:w="568" w:type="dxa"/>
          <w:cantSplit/>
        </w:trPr>
        <w:tc>
          <w:tcPr>
            <w:tcW w:w="5105" w:type="dxa"/>
            <w:gridSpan w:val="4"/>
            <w:tcBorders>
              <w:top w:val="single" w:sz="4" w:space="0" w:color="auto"/>
              <w:left w:val="nil"/>
              <w:bottom w:val="nil"/>
              <w:right w:val="nil"/>
            </w:tcBorders>
            <w:hideMark/>
          </w:tcPr>
          <w:p w14:paraId="60DE9237"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(Должность подписавшего лица)</w:t>
            </w:r>
          </w:p>
        </w:tc>
        <w:tc>
          <w:tcPr>
            <w:tcW w:w="622" w:type="dxa"/>
          </w:tcPr>
          <w:p w14:paraId="559C26C4" w14:textId="77777777" w:rsidR="00F9654A" w:rsidRPr="00985790" w:rsidRDefault="00F9654A" w:rsidP="00B52927">
            <w:pPr>
              <w:rPr>
                <w:sz w:val="20"/>
                <w:szCs w:val="20"/>
              </w:rPr>
            </w:pPr>
          </w:p>
        </w:tc>
        <w:tc>
          <w:tcPr>
            <w:tcW w:w="1371" w:type="dxa"/>
            <w:tcBorders>
              <w:top w:val="single" w:sz="4" w:space="0" w:color="auto"/>
              <w:left w:val="nil"/>
              <w:bottom w:val="nil"/>
              <w:right w:val="nil"/>
            </w:tcBorders>
            <w:hideMark/>
          </w:tcPr>
          <w:p w14:paraId="6287FE6C"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(подпись)</w:t>
            </w:r>
          </w:p>
        </w:tc>
        <w:tc>
          <w:tcPr>
            <w:tcW w:w="356" w:type="dxa"/>
          </w:tcPr>
          <w:p w14:paraId="1638718B" w14:textId="77777777" w:rsidR="00F9654A" w:rsidRPr="00985790" w:rsidRDefault="00F9654A" w:rsidP="00B52927">
            <w:pPr>
              <w:rPr>
                <w:sz w:val="20"/>
                <w:szCs w:val="20"/>
              </w:rPr>
            </w:pPr>
          </w:p>
        </w:tc>
        <w:tc>
          <w:tcPr>
            <w:tcW w:w="2610" w:type="dxa"/>
            <w:tcBorders>
              <w:top w:val="single" w:sz="4" w:space="0" w:color="auto"/>
              <w:left w:val="nil"/>
              <w:bottom w:val="nil"/>
              <w:right w:val="nil"/>
            </w:tcBorders>
            <w:hideMark/>
          </w:tcPr>
          <w:p w14:paraId="0E68A216" w14:textId="77777777" w:rsidR="00F9654A" w:rsidRPr="00985790" w:rsidRDefault="003D7B9E" w:rsidP="00A90614">
            <w:pPr>
              <w:jc w:val="center"/>
              <w:rPr>
                <w:sz w:val="20"/>
                <w:szCs w:val="20"/>
              </w:rPr>
            </w:pPr>
            <w:r w:rsidRPr="00985790">
              <w:rPr>
                <w:sz w:val="20"/>
                <w:szCs w:val="20"/>
              </w:rPr>
              <w:t>(Фамилия И.</w:t>
            </w:r>
            <w:r w:rsidR="00F9654A" w:rsidRPr="00985790">
              <w:rPr>
                <w:sz w:val="20"/>
                <w:szCs w:val="20"/>
              </w:rPr>
              <w:t>О.)</w:t>
            </w:r>
          </w:p>
        </w:tc>
      </w:tr>
      <w:tr w:rsidR="00F9654A" w:rsidRPr="00985790" w14:paraId="42DDED68" w14:textId="77777777" w:rsidTr="000C4B7C">
        <w:tblPrEx>
          <w:tblCellMar>
            <w:left w:w="28" w:type="dxa"/>
            <w:right w:w="28" w:type="dxa"/>
          </w:tblCellMar>
        </w:tblPrEx>
        <w:trPr>
          <w:gridBefore w:val="1"/>
          <w:wBefore w:w="568" w:type="dxa"/>
          <w:cantSplit/>
          <w:trHeight w:val="578"/>
        </w:trPr>
        <w:tc>
          <w:tcPr>
            <w:tcW w:w="5105" w:type="dxa"/>
            <w:gridSpan w:val="4"/>
            <w:vAlign w:val="center"/>
            <w:hideMark/>
          </w:tcPr>
          <w:p w14:paraId="3ACA6D0E" w14:textId="77777777" w:rsidR="00F9654A" w:rsidRDefault="00C527A8" w:rsidP="001B1130">
            <w:pPr>
              <w:rPr>
                <w:sz w:val="20"/>
                <w:szCs w:val="20"/>
              </w:rPr>
            </w:pPr>
            <w:r w:rsidRPr="00985790">
              <w:rPr>
                <w:sz w:val="20"/>
                <w:szCs w:val="20"/>
              </w:rPr>
              <w:t>«____» _____________ 20</w:t>
            </w:r>
            <w:r w:rsidR="00797425" w:rsidRPr="00985790">
              <w:rPr>
                <w:sz w:val="20"/>
                <w:szCs w:val="20"/>
              </w:rPr>
              <w:t>2</w:t>
            </w:r>
            <w:r w:rsidR="00606A44">
              <w:rPr>
                <w:sz w:val="20"/>
                <w:szCs w:val="20"/>
              </w:rPr>
              <w:t>2</w:t>
            </w:r>
            <w:r w:rsidR="00F9654A" w:rsidRPr="00985790">
              <w:rPr>
                <w:sz w:val="20"/>
                <w:szCs w:val="20"/>
              </w:rPr>
              <w:t xml:space="preserve"> год</w:t>
            </w:r>
          </w:p>
          <w:p w14:paraId="40D6BC3E" w14:textId="1D1F49CB" w:rsidR="003163C2" w:rsidRPr="00985790" w:rsidRDefault="003163C2" w:rsidP="001B1130">
            <w:pPr>
              <w:rPr>
                <w:sz w:val="20"/>
                <w:szCs w:val="20"/>
              </w:rPr>
            </w:pPr>
          </w:p>
        </w:tc>
        <w:tc>
          <w:tcPr>
            <w:tcW w:w="622" w:type="dxa"/>
            <w:hideMark/>
          </w:tcPr>
          <w:p w14:paraId="09007FF4" w14:textId="77777777" w:rsidR="00F9654A" w:rsidRPr="00985790" w:rsidRDefault="00F9654A" w:rsidP="00B52927">
            <w:pPr>
              <w:rPr>
                <w:sz w:val="20"/>
                <w:szCs w:val="20"/>
              </w:rPr>
            </w:pPr>
            <w:r w:rsidRPr="00985790">
              <w:rPr>
                <w:sz w:val="20"/>
                <w:szCs w:val="20"/>
              </w:rPr>
              <w:t>М.П.</w:t>
            </w:r>
          </w:p>
        </w:tc>
        <w:tc>
          <w:tcPr>
            <w:tcW w:w="1371" w:type="dxa"/>
            <w:vAlign w:val="center"/>
          </w:tcPr>
          <w:p w14:paraId="731B4C80" w14:textId="77777777" w:rsidR="00F9654A" w:rsidRDefault="00F9654A" w:rsidP="00B52927">
            <w:pPr>
              <w:rPr>
                <w:sz w:val="20"/>
                <w:szCs w:val="20"/>
              </w:rPr>
            </w:pPr>
          </w:p>
          <w:p w14:paraId="7339568E" w14:textId="7047458B" w:rsidR="003163C2" w:rsidRPr="00985790" w:rsidRDefault="003163C2" w:rsidP="00B52927">
            <w:pPr>
              <w:rPr>
                <w:sz w:val="20"/>
                <w:szCs w:val="20"/>
              </w:rPr>
            </w:pPr>
          </w:p>
        </w:tc>
        <w:tc>
          <w:tcPr>
            <w:tcW w:w="356" w:type="dxa"/>
          </w:tcPr>
          <w:p w14:paraId="79BA7826" w14:textId="77777777" w:rsidR="00F9654A" w:rsidRPr="00985790" w:rsidRDefault="00F9654A" w:rsidP="00B52927">
            <w:pPr>
              <w:rPr>
                <w:sz w:val="20"/>
                <w:szCs w:val="20"/>
              </w:rPr>
            </w:pPr>
          </w:p>
          <w:p w14:paraId="01A03FAC" w14:textId="77777777" w:rsidR="00F9654A" w:rsidRPr="00985790" w:rsidRDefault="00F9654A" w:rsidP="00B52927">
            <w:pPr>
              <w:rPr>
                <w:sz w:val="20"/>
                <w:szCs w:val="20"/>
              </w:rPr>
            </w:pPr>
          </w:p>
        </w:tc>
        <w:tc>
          <w:tcPr>
            <w:tcW w:w="2610" w:type="dxa"/>
          </w:tcPr>
          <w:p w14:paraId="7BB75251" w14:textId="77777777" w:rsidR="00F9654A" w:rsidRPr="00985790" w:rsidRDefault="00F9654A" w:rsidP="00B52927">
            <w:pPr>
              <w:rPr>
                <w:sz w:val="20"/>
                <w:szCs w:val="20"/>
              </w:rPr>
            </w:pPr>
          </w:p>
        </w:tc>
      </w:tr>
    </w:tbl>
    <w:p w14:paraId="56E97716" w14:textId="77777777" w:rsidR="006956EB" w:rsidRPr="001B1130" w:rsidRDefault="006956EB" w:rsidP="00B52927">
      <w:pPr>
        <w:pStyle w:val="22"/>
        <w:pageBreakBefore/>
        <w:tabs>
          <w:tab w:val="left" w:pos="708"/>
        </w:tabs>
        <w:spacing w:before="0" w:after="0"/>
        <w:jc w:val="right"/>
        <w:rPr>
          <w:rFonts w:ascii="Times New Roman" w:hAnsi="Times New Roman" w:cs="Times New Roman"/>
          <w:bCs w:val="0"/>
          <w:i w:val="0"/>
          <w:sz w:val="20"/>
          <w:szCs w:val="20"/>
        </w:rPr>
        <w:sectPr w:rsidR="006956EB" w:rsidRPr="001B1130" w:rsidSect="003517B5">
          <w:type w:val="continuous"/>
          <w:pgSz w:w="11906" w:h="16838"/>
          <w:pgMar w:top="567" w:right="709" w:bottom="567" w:left="851" w:header="357" w:footer="0" w:gutter="0"/>
          <w:cols w:space="708"/>
          <w:docGrid w:linePitch="360"/>
        </w:sectPr>
      </w:pPr>
    </w:p>
    <w:p w14:paraId="579B0685" w14:textId="77777777" w:rsidR="00F064AA" w:rsidRPr="00F064AA" w:rsidRDefault="00F064AA" w:rsidP="00F064AA">
      <w:pPr>
        <w:tabs>
          <w:tab w:val="left" w:pos="690"/>
        </w:tabs>
        <w:autoSpaceDE w:val="0"/>
        <w:autoSpaceDN w:val="0"/>
        <w:adjustRightInd w:val="0"/>
        <w:ind w:right="68"/>
        <w:jc w:val="right"/>
        <w:rPr>
          <w:b/>
          <w:sz w:val="20"/>
          <w:szCs w:val="20"/>
        </w:rPr>
      </w:pPr>
      <w:r w:rsidRPr="00F064AA">
        <w:rPr>
          <w:b/>
          <w:sz w:val="20"/>
          <w:szCs w:val="20"/>
        </w:rPr>
        <w:lastRenderedPageBreak/>
        <w:t xml:space="preserve">Форма № 3.1 «Предложение участника по неценовым </w:t>
      </w:r>
    </w:p>
    <w:p w14:paraId="7155FD59" w14:textId="66842C49" w:rsidR="00F064AA" w:rsidRPr="00F064AA" w:rsidRDefault="00F064AA" w:rsidP="00F064AA">
      <w:pPr>
        <w:tabs>
          <w:tab w:val="left" w:pos="690"/>
        </w:tabs>
        <w:autoSpaceDE w:val="0"/>
        <w:autoSpaceDN w:val="0"/>
        <w:adjustRightInd w:val="0"/>
        <w:ind w:right="68"/>
        <w:jc w:val="right"/>
        <w:rPr>
          <w:b/>
          <w:sz w:val="20"/>
          <w:szCs w:val="20"/>
        </w:rPr>
      </w:pPr>
      <w:r w:rsidRPr="00F064AA">
        <w:rPr>
          <w:b/>
          <w:sz w:val="20"/>
          <w:szCs w:val="20"/>
        </w:rPr>
        <w:t>критериям оценки открытого запроса предложений</w:t>
      </w:r>
      <w:r>
        <w:rPr>
          <w:b/>
          <w:sz w:val="20"/>
          <w:szCs w:val="20"/>
        </w:rPr>
        <w:t xml:space="preserve"> в электронной форме</w:t>
      </w:r>
      <w:r w:rsidRPr="00F064AA">
        <w:rPr>
          <w:b/>
          <w:sz w:val="20"/>
          <w:szCs w:val="20"/>
        </w:rPr>
        <w:t xml:space="preserve">» </w:t>
      </w:r>
    </w:p>
    <w:p w14:paraId="0AE521CB" w14:textId="77777777" w:rsidR="00F064AA" w:rsidRPr="00F064AA" w:rsidRDefault="00F064AA" w:rsidP="00F064AA">
      <w:pPr>
        <w:tabs>
          <w:tab w:val="left" w:pos="690"/>
        </w:tabs>
        <w:autoSpaceDE w:val="0"/>
        <w:autoSpaceDN w:val="0"/>
        <w:adjustRightInd w:val="0"/>
        <w:ind w:right="68"/>
        <w:rPr>
          <w:b/>
          <w:sz w:val="20"/>
          <w:szCs w:val="20"/>
        </w:rPr>
      </w:pPr>
    </w:p>
    <w:p w14:paraId="134E0FF0" w14:textId="77777777" w:rsidR="00F064AA" w:rsidRPr="00F064AA" w:rsidRDefault="00F064AA" w:rsidP="00F064AA">
      <w:pPr>
        <w:rPr>
          <w:i/>
          <w:sz w:val="20"/>
          <w:szCs w:val="20"/>
        </w:rPr>
      </w:pPr>
      <w:r w:rsidRPr="00F064AA">
        <w:rPr>
          <w:i/>
          <w:sz w:val="20"/>
          <w:szCs w:val="20"/>
        </w:rPr>
        <w:t>Оформить на бланке участника закупки</w:t>
      </w:r>
    </w:p>
    <w:p w14:paraId="34C61D97" w14:textId="77777777" w:rsidR="00F064AA" w:rsidRPr="00F064AA" w:rsidRDefault="00F064AA" w:rsidP="00F064AA">
      <w:pPr>
        <w:rPr>
          <w:i/>
          <w:sz w:val="20"/>
          <w:szCs w:val="20"/>
        </w:rPr>
      </w:pPr>
      <w:r w:rsidRPr="00F064AA">
        <w:rPr>
          <w:i/>
          <w:sz w:val="20"/>
          <w:szCs w:val="20"/>
        </w:rPr>
        <w:t>с указанием даты и исходящего номера</w:t>
      </w:r>
    </w:p>
    <w:p w14:paraId="2F69F48F" w14:textId="77777777" w:rsidR="00F064AA" w:rsidRPr="00F064AA" w:rsidRDefault="00F064AA" w:rsidP="00F064AA">
      <w:pPr>
        <w:rPr>
          <w:i/>
          <w:sz w:val="20"/>
          <w:szCs w:val="20"/>
        </w:rPr>
      </w:pPr>
    </w:p>
    <w:p w14:paraId="73FC64B7" w14:textId="77777777" w:rsidR="00F064AA" w:rsidRDefault="00F064AA" w:rsidP="00F064AA">
      <w:pPr>
        <w:suppressAutoHyphens/>
        <w:jc w:val="center"/>
        <w:rPr>
          <w:b/>
          <w:i/>
          <w:sz w:val="20"/>
          <w:szCs w:val="20"/>
        </w:rPr>
      </w:pPr>
      <w:r w:rsidRPr="00F064AA">
        <w:rPr>
          <w:sz w:val="20"/>
          <w:szCs w:val="20"/>
        </w:rPr>
        <w:t>Предложение участника по неценовым критериям оценки открытого запроса предложений в электронной форме по выбору организации на право заключения договора на предмет:</w:t>
      </w:r>
      <w:r w:rsidRPr="00F064AA">
        <w:rPr>
          <w:b/>
          <w:i/>
          <w:sz w:val="20"/>
          <w:szCs w:val="20"/>
        </w:rPr>
        <w:t xml:space="preserve"> </w:t>
      </w:r>
    </w:p>
    <w:p w14:paraId="41B4007B" w14:textId="34B0C04F" w:rsidR="00F064AA" w:rsidRPr="00F064AA" w:rsidRDefault="00F064AA" w:rsidP="00F064AA">
      <w:pPr>
        <w:suppressAutoHyphens/>
        <w:jc w:val="center"/>
        <w:rPr>
          <w:b/>
          <w:i/>
          <w:sz w:val="20"/>
          <w:szCs w:val="20"/>
        </w:rPr>
      </w:pPr>
      <w:r w:rsidRPr="00F064AA">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555A3397" w14:textId="77777777" w:rsidR="00F064AA" w:rsidRDefault="00F064AA" w:rsidP="00F064AA">
      <w:pPr>
        <w:tabs>
          <w:tab w:val="left" w:pos="690"/>
        </w:tabs>
        <w:autoSpaceDE w:val="0"/>
        <w:autoSpaceDN w:val="0"/>
        <w:adjustRightInd w:val="0"/>
        <w:ind w:right="68"/>
        <w:rPr>
          <w:b/>
          <w:color w:val="000000"/>
          <w:sz w:val="20"/>
          <w:szCs w:val="20"/>
        </w:rPr>
      </w:pPr>
      <w:r w:rsidRPr="00F064AA">
        <w:rPr>
          <w:b/>
          <w:color w:val="000000"/>
          <w:sz w:val="20"/>
          <w:szCs w:val="20"/>
        </w:rPr>
        <w:t xml:space="preserve">       </w:t>
      </w:r>
    </w:p>
    <w:p w14:paraId="31834DB2" w14:textId="64915078" w:rsidR="00F064AA" w:rsidRPr="00F064AA" w:rsidRDefault="00F064AA" w:rsidP="00F064AA">
      <w:pPr>
        <w:tabs>
          <w:tab w:val="left" w:pos="690"/>
        </w:tabs>
        <w:autoSpaceDE w:val="0"/>
        <w:autoSpaceDN w:val="0"/>
        <w:adjustRightInd w:val="0"/>
        <w:ind w:right="68"/>
        <w:rPr>
          <w:b/>
          <w:color w:val="000000"/>
          <w:sz w:val="20"/>
          <w:szCs w:val="20"/>
        </w:rPr>
      </w:pPr>
      <w:r w:rsidRPr="00F064AA">
        <w:rPr>
          <w:b/>
          <w:color w:val="000000"/>
          <w:sz w:val="20"/>
          <w:szCs w:val="20"/>
        </w:rPr>
        <w:t xml:space="preserve"> Наличие опыта выполнения </w:t>
      </w:r>
      <w:r>
        <w:rPr>
          <w:b/>
          <w:color w:val="000000"/>
          <w:sz w:val="20"/>
          <w:szCs w:val="20"/>
        </w:rPr>
        <w:t xml:space="preserve">аналогичных </w:t>
      </w:r>
      <w:r w:rsidRPr="00F064AA">
        <w:rPr>
          <w:b/>
          <w:color w:val="000000"/>
          <w:sz w:val="20"/>
          <w:szCs w:val="20"/>
        </w:rPr>
        <w:t xml:space="preserve">работ: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F064AA" w:rsidRPr="00B16503" w14:paraId="4B92443E" w14:textId="77777777" w:rsidTr="00536451">
        <w:trPr>
          <w:trHeight w:val="440"/>
          <w:jc w:val="center"/>
        </w:trPr>
        <w:tc>
          <w:tcPr>
            <w:tcW w:w="709" w:type="dxa"/>
            <w:vMerge w:val="restart"/>
            <w:tcBorders>
              <w:top w:val="single" w:sz="4" w:space="0" w:color="auto"/>
              <w:left w:val="single" w:sz="4" w:space="0" w:color="auto"/>
              <w:right w:val="single" w:sz="4" w:space="0" w:color="auto"/>
            </w:tcBorders>
            <w:vAlign w:val="center"/>
          </w:tcPr>
          <w:p w14:paraId="49E3C76F" w14:textId="77777777" w:rsidR="00F064AA" w:rsidRPr="001F534A" w:rsidRDefault="00F064AA" w:rsidP="00536451">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4266D82C" w14:textId="77777777" w:rsidR="00F064AA" w:rsidRPr="001F534A" w:rsidRDefault="00F064AA" w:rsidP="00536451">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E7FEA92" w14:textId="77777777" w:rsidR="00F064AA" w:rsidRPr="001F534A" w:rsidRDefault="00F064AA" w:rsidP="00536451">
            <w:pPr>
              <w:pStyle w:val="af1"/>
              <w:tabs>
                <w:tab w:val="left" w:pos="690"/>
              </w:tabs>
              <w:ind w:left="142"/>
              <w:jc w:val="center"/>
              <w:rPr>
                <w:sz w:val="18"/>
                <w:szCs w:val="18"/>
              </w:rPr>
            </w:pPr>
          </w:p>
          <w:p w14:paraId="0C56D409" w14:textId="77777777" w:rsidR="00F064AA" w:rsidRPr="001F534A" w:rsidRDefault="00F064AA" w:rsidP="00536451">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7A110D72" w14:textId="77777777" w:rsidR="00F064AA" w:rsidRPr="001F534A" w:rsidRDefault="00F064AA" w:rsidP="00536451">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B3DC6BF" w14:textId="77777777" w:rsidR="00F064AA" w:rsidRPr="001F534A" w:rsidRDefault="00F064AA" w:rsidP="00536451">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0BFE82CE" w14:textId="77777777" w:rsidR="00F064AA" w:rsidRPr="001F534A" w:rsidRDefault="00F064AA" w:rsidP="00536451">
            <w:pPr>
              <w:pStyle w:val="af1"/>
              <w:tabs>
                <w:tab w:val="left" w:pos="690"/>
              </w:tabs>
              <w:jc w:val="center"/>
              <w:rPr>
                <w:sz w:val="18"/>
                <w:szCs w:val="18"/>
              </w:rPr>
            </w:pPr>
            <w:r w:rsidRPr="001F534A">
              <w:rPr>
                <w:sz w:val="18"/>
                <w:szCs w:val="18"/>
              </w:rPr>
              <w:t>Заказчик</w:t>
            </w:r>
          </w:p>
          <w:p w14:paraId="3DECBE3A" w14:textId="77777777" w:rsidR="00F064AA" w:rsidRPr="001F534A" w:rsidRDefault="00F064AA" w:rsidP="00536451">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3E4A830C" w14:textId="77777777" w:rsidR="00F064AA" w:rsidRPr="004F0C57" w:rsidRDefault="00F064AA" w:rsidP="00536451">
            <w:pPr>
              <w:pStyle w:val="af1"/>
              <w:tabs>
                <w:tab w:val="left" w:pos="690"/>
              </w:tabs>
              <w:jc w:val="center"/>
              <w:rPr>
                <w:sz w:val="18"/>
                <w:szCs w:val="18"/>
              </w:rPr>
            </w:pPr>
            <w:r w:rsidRPr="001F534A">
              <w:rPr>
                <w:sz w:val="18"/>
                <w:szCs w:val="18"/>
              </w:rPr>
              <w:t>Претензии и замечания к результатам выполненных работ</w:t>
            </w:r>
          </w:p>
        </w:tc>
      </w:tr>
      <w:tr w:rsidR="00F064AA" w:rsidRPr="00B16503" w14:paraId="3865671E" w14:textId="77777777" w:rsidTr="00536451">
        <w:trPr>
          <w:trHeight w:val="559"/>
          <w:jc w:val="center"/>
        </w:trPr>
        <w:tc>
          <w:tcPr>
            <w:tcW w:w="709" w:type="dxa"/>
            <w:vMerge/>
            <w:tcBorders>
              <w:left w:val="single" w:sz="4" w:space="0" w:color="auto"/>
              <w:bottom w:val="single" w:sz="4" w:space="0" w:color="auto"/>
              <w:right w:val="single" w:sz="4" w:space="0" w:color="auto"/>
            </w:tcBorders>
          </w:tcPr>
          <w:p w14:paraId="4550D30B" w14:textId="77777777" w:rsidR="00F064AA" w:rsidRPr="004F0C57" w:rsidRDefault="00F064AA" w:rsidP="00536451">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48BD22A4" w14:textId="77777777" w:rsidR="00F064AA" w:rsidRPr="004F0C57" w:rsidRDefault="00F064AA" w:rsidP="00536451">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1AE6B8A9" w14:textId="77777777" w:rsidR="00F064AA" w:rsidRPr="004F0C57" w:rsidRDefault="00F064AA" w:rsidP="00536451">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46DF06" w14:textId="77777777" w:rsidR="00F064AA" w:rsidRPr="004F0C57" w:rsidRDefault="00F064AA" w:rsidP="00536451">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9E6A26C" w14:textId="77777777" w:rsidR="00F064AA" w:rsidRPr="004F0C57" w:rsidRDefault="00F064AA" w:rsidP="00536451">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7FF200BE" w14:textId="77777777" w:rsidR="00F064AA" w:rsidRPr="004F0C57" w:rsidRDefault="00F064AA" w:rsidP="00536451">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02136E5E" w14:textId="77777777" w:rsidR="00F064AA" w:rsidRPr="004F0C57" w:rsidRDefault="00F064AA" w:rsidP="00536451">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E7DAAA5" w14:textId="77777777" w:rsidR="00F064AA" w:rsidRPr="004F0C57" w:rsidRDefault="00F064AA" w:rsidP="00536451">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76085302" w14:textId="77777777" w:rsidR="00F064AA" w:rsidRPr="004F0C57" w:rsidRDefault="00F064AA" w:rsidP="00536451">
            <w:pPr>
              <w:pStyle w:val="af1"/>
              <w:tabs>
                <w:tab w:val="left" w:pos="690"/>
              </w:tabs>
              <w:ind w:left="142"/>
              <w:rPr>
                <w:sz w:val="18"/>
                <w:szCs w:val="18"/>
              </w:rPr>
            </w:pPr>
          </w:p>
        </w:tc>
      </w:tr>
      <w:tr w:rsidR="00F064AA" w:rsidRPr="00B16503" w14:paraId="11AF5DC4" w14:textId="77777777" w:rsidTr="00536451">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2531B940" w14:textId="77777777" w:rsidR="00F064AA" w:rsidRPr="004F0C57" w:rsidRDefault="00F064AA" w:rsidP="00536451">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7F9C8D6F" w14:textId="77777777" w:rsidR="00F064AA" w:rsidRPr="004F0C57" w:rsidRDefault="00F064AA" w:rsidP="00536451">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33EADC94" w14:textId="77777777" w:rsidR="00F064AA" w:rsidRPr="004F0C57" w:rsidRDefault="00F064AA" w:rsidP="00536451">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541CD9FA" w14:textId="77777777" w:rsidR="00F064AA" w:rsidRPr="004F0C57" w:rsidRDefault="00F064AA" w:rsidP="00536451">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71E33F35" w14:textId="77777777" w:rsidR="00F064AA" w:rsidRPr="004F0C57" w:rsidRDefault="00F064AA" w:rsidP="00536451">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35FCC9F8" w14:textId="77777777" w:rsidR="00F064AA" w:rsidRPr="004F0C57" w:rsidRDefault="00F064AA" w:rsidP="00536451">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3DDCF05B" w14:textId="77777777" w:rsidR="00F064AA" w:rsidRPr="004F0C57" w:rsidRDefault="00F064AA" w:rsidP="00536451">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5FFDB4EA" w14:textId="77777777" w:rsidR="00F064AA" w:rsidRPr="004F0C57" w:rsidRDefault="00F064AA" w:rsidP="00536451">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23125764" w14:textId="77777777" w:rsidR="00F064AA" w:rsidRPr="004F0C57" w:rsidRDefault="00F064AA" w:rsidP="00536451">
            <w:pPr>
              <w:pStyle w:val="af1"/>
              <w:tabs>
                <w:tab w:val="left" w:pos="690"/>
              </w:tabs>
              <w:ind w:left="142"/>
              <w:jc w:val="center"/>
              <w:rPr>
                <w:sz w:val="18"/>
                <w:szCs w:val="18"/>
              </w:rPr>
            </w:pPr>
            <w:r w:rsidRPr="004F0C57">
              <w:rPr>
                <w:sz w:val="18"/>
                <w:szCs w:val="18"/>
              </w:rPr>
              <w:t>9</w:t>
            </w:r>
          </w:p>
        </w:tc>
      </w:tr>
      <w:tr w:rsidR="00F064AA" w:rsidRPr="00B16503" w14:paraId="66B119E8" w14:textId="77777777" w:rsidTr="00536451">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FACD1CB" w14:textId="77777777" w:rsidR="00F064AA" w:rsidRPr="004F0C57" w:rsidRDefault="00F064AA" w:rsidP="00536451">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73F904F3" w14:textId="77777777" w:rsidR="00F064AA" w:rsidRPr="004F0C57" w:rsidRDefault="00F064AA" w:rsidP="00536451">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333FE4ED" w14:textId="77777777" w:rsidR="00F064AA" w:rsidRPr="004F0C57" w:rsidRDefault="00F064AA" w:rsidP="00536451">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353E1B4F" w14:textId="77777777" w:rsidR="00F064AA" w:rsidRPr="004F0C57" w:rsidRDefault="00F064AA" w:rsidP="00536451">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2AAA7CEB" w14:textId="77777777" w:rsidR="00F064AA" w:rsidRPr="004F0C57" w:rsidRDefault="00F064AA" w:rsidP="00536451">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69870754" w14:textId="77777777" w:rsidR="00F064AA" w:rsidRPr="004F0C57" w:rsidRDefault="00F064AA" w:rsidP="00536451">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7C31180D" w14:textId="77777777" w:rsidR="00F064AA" w:rsidRPr="004F0C57" w:rsidRDefault="00F064AA" w:rsidP="00536451">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02749234" w14:textId="77777777" w:rsidR="00F064AA" w:rsidRPr="004F0C57" w:rsidRDefault="00F064AA" w:rsidP="00536451">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4D198286" w14:textId="77777777" w:rsidR="00F064AA" w:rsidRPr="004F0C57" w:rsidRDefault="00F064AA" w:rsidP="00536451">
            <w:pPr>
              <w:pStyle w:val="af1"/>
              <w:tabs>
                <w:tab w:val="left" w:pos="690"/>
              </w:tabs>
              <w:ind w:left="142"/>
              <w:rPr>
                <w:sz w:val="18"/>
                <w:szCs w:val="18"/>
                <w:u w:val="single"/>
              </w:rPr>
            </w:pPr>
          </w:p>
        </w:tc>
      </w:tr>
    </w:tbl>
    <w:p w14:paraId="6A940F44" w14:textId="77777777" w:rsidR="00F064AA" w:rsidRPr="00F064AA" w:rsidRDefault="00F064AA" w:rsidP="00F064AA">
      <w:pPr>
        <w:tabs>
          <w:tab w:val="left" w:pos="690"/>
        </w:tabs>
        <w:autoSpaceDE w:val="0"/>
        <w:autoSpaceDN w:val="0"/>
        <w:adjustRightInd w:val="0"/>
        <w:ind w:right="68"/>
        <w:jc w:val="both"/>
        <w:rPr>
          <w:i/>
          <w:color w:val="000000"/>
          <w:sz w:val="20"/>
          <w:szCs w:val="20"/>
          <w:highlight w:val="yellow"/>
        </w:rPr>
      </w:pPr>
    </w:p>
    <w:p w14:paraId="4D1A82B6" w14:textId="2E486B72" w:rsidR="00F064AA" w:rsidRPr="00F064AA" w:rsidRDefault="00F064AA" w:rsidP="00F064AA">
      <w:pPr>
        <w:tabs>
          <w:tab w:val="left" w:pos="690"/>
        </w:tabs>
        <w:autoSpaceDE w:val="0"/>
        <w:autoSpaceDN w:val="0"/>
        <w:adjustRightInd w:val="0"/>
        <w:ind w:right="68"/>
        <w:jc w:val="both"/>
        <w:rPr>
          <w:i/>
          <w:color w:val="000000"/>
          <w:sz w:val="20"/>
          <w:szCs w:val="20"/>
        </w:rPr>
      </w:pPr>
      <w:r w:rsidRPr="00F064AA">
        <w:rPr>
          <w:i/>
          <w:color w:val="000000"/>
          <w:sz w:val="20"/>
          <w:szCs w:val="20"/>
        </w:rPr>
        <w:t>Наличие опыта выполнения работ сопоставимого характера и объема, являются: наибольшее количество исполненных договоров/контрактов на выполнени</w:t>
      </w:r>
      <w:r w:rsidR="00247C41" w:rsidRPr="00247C41">
        <w:rPr>
          <w:i/>
          <w:color w:val="000000"/>
          <w:sz w:val="20"/>
          <w:szCs w:val="20"/>
        </w:rPr>
        <w:t>е</w:t>
      </w:r>
      <w:r w:rsidRPr="00F064AA">
        <w:rPr>
          <w:i/>
          <w:color w:val="000000"/>
          <w:sz w:val="20"/>
          <w:szCs w:val="20"/>
        </w:rPr>
        <w:t xml:space="preserve"> аналогичных работ за период с 01.01.20</w:t>
      </w:r>
      <w:r w:rsidR="00247C41" w:rsidRPr="00247C41">
        <w:rPr>
          <w:i/>
          <w:color w:val="000000"/>
          <w:sz w:val="20"/>
          <w:szCs w:val="20"/>
        </w:rPr>
        <w:t>20</w:t>
      </w:r>
      <w:r w:rsidRPr="00F064AA">
        <w:rPr>
          <w:i/>
          <w:color w:val="000000"/>
          <w:sz w:val="20"/>
          <w:szCs w:val="20"/>
        </w:rPr>
        <w:t xml:space="preserve"> до момента </w:t>
      </w:r>
      <w:r w:rsidR="00247C41" w:rsidRPr="00247C41">
        <w:rPr>
          <w:i/>
          <w:color w:val="000000"/>
          <w:sz w:val="20"/>
          <w:szCs w:val="20"/>
        </w:rPr>
        <w:t>открытия доступа к Заявкам</w:t>
      </w:r>
      <w:r w:rsidRPr="00F064AA">
        <w:rPr>
          <w:i/>
          <w:color w:val="000000"/>
          <w:sz w:val="20"/>
          <w:szCs w:val="20"/>
        </w:rPr>
        <w:t>, стоимостью не менее 200 000,00 рублей каждый.</w:t>
      </w:r>
    </w:p>
    <w:p w14:paraId="23991015" w14:textId="420ACB92" w:rsidR="00301B61" w:rsidRDefault="00F064AA" w:rsidP="00247C41">
      <w:pPr>
        <w:tabs>
          <w:tab w:val="left" w:pos="0"/>
        </w:tabs>
        <w:jc w:val="both"/>
        <w:rPr>
          <w:i/>
          <w:sz w:val="20"/>
          <w:szCs w:val="20"/>
        </w:rPr>
      </w:pPr>
      <w:r w:rsidRPr="00F064AA">
        <w:rPr>
          <w:i/>
          <w:sz w:val="20"/>
          <w:szCs w:val="20"/>
        </w:rPr>
        <w:t xml:space="preserve">Примечание: </w:t>
      </w:r>
      <w:r w:rsidR="00247C41" w:rsidRPr="00247C41">
        <w:rPr>
          <w:i/>
          <w:sz w:val="20"/>
          <w:szCs w:val="20"/>
        </w:rPr>
        <w:t>Аналогичными считаются работы по техническому обслуживанию и ремонту систем кондиционирования воздуха.</w:t>
      </w:r>
    </w:p>
    <w:p w14:paraId="09004878" w14:textId="333086FE" w:rsidR="00F064AA" w:rsidRPr="00301B61" w:rsidRDefault="00F064AA" w:rsidP="00247C41">
      <w:pPr>
        <w:tabs>
          <w:tab w:val="left" w:pos="0"/>
        </w:tabs>
        <w:jc w:val="both"/>
        <w:rPr>
          <w:i/>
          <w:sz w:val="20"/>
          <w:szCs w:val="20"/>
        </w:rPr>
      </w:pPr>
      <w:r w:rsidRPr="00F064AA">
        <w:rPr>
          <w:i/>
          <w:sz w:val="20"/>
          <w:szCs w:val="20"/>
        </w:rPr>
        <w:t>За опыт работ принимается количество исполненных договоров/контрактов участником за период с 01.01.20</w:t>
      </w:r>
      <w:r w:rsidR="005D21FB" w:rsidRPr="00301B61">
        <w:rPr>
          <w:i/>
          <w:sz w:val="20"/>
          <w:szCs w:val="20"/>
        </w:rPr>
        <w:t>20</w:t>
      </w:r>
      <w:r w:rsidRPr="00F064AA">
        <w:rPr>
          <w:i/>
          <w:sz w:val="20"/>
          <w:szCs w:val="20"/>
        </w:rPr>
        <w:t xml:space="preserve"> до момента </w:t>
      </w:r>
      <w:r w:rsidR="005D21FB" w:rsidRPr="00301B61">
        <w:rPr>
          <w:i/>
          <w:sz w:val="20"/>
          <w:szCs w:val="20"/>
        </w:rPr>
        <w:t>открытия доступа к Заявкам</w:t>
      </w:r>
      <w:r w:rsidRPr="00F064AA">
        <w:rPr>
          <w:i/>
          <w:sz w:val="20"/>
          <w:szCs w:val="20"/>
        </w:rPr>
        <w:t xml:space="preserve"> по аналогичным работам стоимостью не менее 200 000,00 рублей каждый.</w:t>
      </w:r>
    </w:p>
    <w:p w14:paraId="67B787C7" w14:textId="77777777" w:rsidR="00301B61" w:rsidRPr="00F064AA" w:rsidRDefault="00301B61" w:rsidP="00247C41">
      <w:pPr>
        <w:tabs>
          <w:tab w:val="left" w:pos="0"/>
        </w:tabs>
        <w:jc w:val="both"/>
        <w:rPr>
          <w:i/>
          <w:sz w:val="20"/>
          <w:szCs w:val="20"/>
          <w:highlight w:val="yellow"/>
        </w:rPr>
      </w:pPr>
    </w:p>
    <w:p w14:paraId="03B1C6A5" w14:textId="7B40E8AC" w:rsidR="00F064AA" w:rsidRDefault="00F064AA" w:rsidP="00301B61">
      <w:pPr>
        <w:tabs>
          <w:tab w:val="left" w:pos="1276"/>
        </w:tabs>
        <w:autoSpaceDE w:val="0"/>
        <w:autoSpaceDN w:val="0"/>
        <w:adjustRightInd w:val="0"/>
        <w:jc w:val="both"/>
        <w:rPr>
          <w:i/>
          <w:sz w:val="20"/>
          <w:szCs w:val="20"/>
        </w:rPr>
      </w:pPr>
      <w:r w:rsidRPr="00F064AA">
        <w:rPr>
          <w:i/>
          <w:sz w:val="20"/>
          <w:szCs w:val="20"/>
        </w:rPr>
        <w:t>Исполненный договор подтверждается:</w:t>
      </w:r>
      <w:r w:rsidR="00301B61">
        <w:rPr>
          <w:i/>
          <w:sz w:val="20"/>
          <w:szCs w:val="20"/>
        </w:rPr>
        <w:t xml:space="preserve"> </w:t>
      </w:r>
      <w:r w:rsidR="00301B61" w:rsidRPr="00301B61">
        <w:rPr>
          <w:i/>
          <w:sz w:val="20"/>
          <w:szCs w:val="20"/>
        </w:rPr>
        <w:t>копией договора</w:t>
      </w:r>
      <w:r w:rsidR="00301B61">
        <w:rPr>
          <w:i/>
          <w:sz w:val="20"/>
          <w:szCs w:val="20"/>
        </w:rPr>
        <w:t>/контракта</w:t>
      </w:r>
      <w:r w:rsidR="00301B61" w:rsidRPr="00301B61">
        <w:rPr>
          <w:i/>
          <w:sz w:val="20"/>
          <w:szCs w:val="20"/>
        </w:rPr>
        <w:t xml:space="preserve"> (листы договора</w:t>
      </w:r>
      <w:r w:rsidR="002D4FD8">
        <w:rPr>
          <w:i/>
          <w:sz w:val="20"/>
          <w:szCs w:val="20"/>
        </w:rPr>
        <w:t>/контракта</w:t>
      </w:r>
      <w:r w:rsidR="00301B61" w:rsidRPr="00301B61">
        <w:rPr>
          <w:i/>
          <w:sz w:val="20"/>
          <w:szCs w:val="20"/>
        </w:rPr>
        <w:t xml:space="preserve"> с датой договора</w:t>
      </w:r>
      <w:r w:rsidR="002D4FD8">
        <w:rPr>
          <w:i/>
          <w:sz w:val="20"/>
          <w:szCs w:val="20"/>
        </w:rPr>
        <w:t>/контракта</w:t>
      </w:r>
      <w:r w:rsidR="00301B61" w:rsidRPr="00301B61">
        <w:rPr>
          <w:i/>
          <w:sz w:val="20"/>
          <w:szCs w:val="20"/>
        </w:rPr>
        <w:t>, преамбулой договора</w:t>
      </w:r>
      <w:r w:rsidR="002D4FD8">
        <w:rPr>
          <w:i/>
          <w:sz w:val="20"/>
          <w:szCs w:val="20"/>
        </w:rPr>
        <w:t>/контракта</w:t>
      </w:r>
      <w:r w:rsidR="00301B61" w:rsidRPr="00301B61">
        <w:rPr>
          <w:i/>
          <w:sz w:val="20"/>
          <w:szCs w:val="20"/>
        </w:rPr>
        <w:t>, предметом договора</w:t>
      </w:r>
      <w:r w:rsidR="002D4FD8">
        <w:rPr>
          <w:i/>
          <w:sz w:val="20"/>
          <w:szCs w:val="20"/>
        </w:rPr>
        <w:t>/контракта</w:t>
      </w:r>
      <w:r w:rsidR="00301B61" w:rsidRPr="00301B61">
        <w:rPr>
          <w:i/>
          <w:sz w:val="20"/>
          <w:szCs w:val="20"/>
        </w:rPr>
        <w:t>, стоимостью по договору</w:t>
      </w:r>
      <w:r w:rsidR="002D4FD8">
        <w:rPr>
          <w:i/>
          <w:sz w:val="20"/>
          <w:szCs w:val="20"/>
        </w:rPr>
        <w:t>/контракту</w:t>
      </w:r>
      <w:r w:rsidR="00301B61" w:rsidRPr="00301B61">
        <w:rPr>
          <w:i/>
          <w:sz w:val="20"/>
          <w:szCs w:val="20"/>
        </w:rPr>
        <w:t>, подписями сторон договора</w:t>
      </w:r>
      <w:r w:rsidR="002D4FD8">
        <w:rPr>
          <w:i/>
          <w:sz w:val="20"/>
          <w:szCs w:val="20"/>
        </w:rPr>
        <w:t>/контракта</w:t>
      </w:r>
      <w:r w:rsidR="00301B61" w:rsidRPr="00301B61">
        <w:rPr>
          <w:i/>
          <w:sz w:val="20"/>
          <w:szCs w:val="20"/>
        </w:rPr>
        <w:t>, а также подписанные приложения к договору</w:t>
      </w:r>
      <w:r w:rsidR="002D4FD8">
        <w:rPr>
          <w:i/>
          <w:sz w:val="20"/>
          <w:szCs w:val="20"/>
        </w:rPr>
        <w:t>/контракту</w:t>
      </w:r>
      <w:r w:rsidR="00301B61" w:rsidRPr="00301B61">
        <w:rPr>
          <w:i/>
          <w:sz w:val="20"/>
          <w:szCs w:val="20"/>
        </w:rPr>
        <w:t xml:space="preserve"> с видами работ и стоимостью) и копией акта (актов) выполненных работ.</w:t>
      </w:r>
    </w:p>
    <w:p w14:paraId="042AFF8E" w14:textId="009AA1D0" w:rsidR="002D4FD8" w:rsidRDefault="002D4FD8" w:rsidP="00301B61">
      <w:pPr>
        <w:tabs>
          <w:tab w:val="left" w:pos="1276"/>
        </w:tabs>
        <w:autoSpaceDE w:val="0"/>
        <w:autoSpaceDN w:val="0"/>
        <w:adjustRightInd w:val="0"/>
        <w:jc w:val="both"/>
        <w:rPr>
          <w:i/>
          <w:sz w:val="20"/>
          <w:szCs w:val="20"/>
        </w:rPr>
      </w:pPr>
    </w:p>
    <w:p w14:paraId="2A043C6D" w14:textId="77777777" w:rsidR="002D4FD8" w:rsidRPr="000935CF" w:rsidRDefault="002D4FD8" w:rsidP="002D4FD8">
      <w:pPr>
        <w:widowControl w:val="0"/>
        <w:tabs>
          <w:tab w:val="left" w:pos="426"/>
        </w:tabs>
        <w:autoSpaceDE w:val="0"/>
        <w:autoSpaceDN w:val="0"/>
        <w:jc w:val="both"/>
        <w:rPr>
          <w:rFonts w:eastAsia="Calibri"/>
          <w:i/>
          <w:sz w:val="20"/>
          <w:szCs w:val="20"/>
          <w:lang w:eastAsia="en-US"/>
        </w:rPr>
      </w:pPr>
      <w:r w:rsidRPr="000935CF">
        <w:rPr>
          <w:rFonts w:eastAsia="Calibri"/>
          <w:i/>
          <w:sz w:val="20"/>
          <w:szCs w:val="20"/>
          <w:lang w:eastAsia="en-US"/>
        </w:rPr>
        <w:t xml:space="preserve">Договор/контракт засчитывается при предоставлении </w:t>
      </w:r>
      <w:r w:rsidRPr="000935CF">
        <w:rPr>
          <w:rFonts w:eastAsia="Calibri"/>
          <w:i/>
          <w:sz w:val="20"/>
          <w:szCs w:val="20"/>
          <w:u w:val="single"/>
          <w:lang w:eastAsia="en-US"/>
        </w:rPr>
        <w:t>к нему всех подтверждающих документов</w:t>
      </w:r>
      <w:r w:rsidRPr="000935CF">
        <w:rPr>
          <w:rFonts w:eastAsia="Calibri"/>
          <w:i/>
          <w:sz w:val="20"/>
          <w:szCs w:val="20"/>
          <w:lang w:eastAsia="en-US"/>
        </w:rPr>
        <w:t>.</w:t>
      </w:r>
    </w:p>
    <w:p w14:paraId="7F8EE03C" w14:textId="77777777" w:rsidR="002D4FD8" w:rsidRPr="00C90CA4" w:rsidRDefault="002D4FD8" w:rsidP="002D4FD8">
      <w:pPr>
        <w:widowControl w:val="0"/>
        <w:tabs>
          <w:tab w:val="left" w:pos="426"/>
        </w:tabs>
        <w:autoSpaceDE w:val="0"/>
        <w:autoSpaceDN w:val="0"/>
        <w:jc w:val="both"/>
        <w:rPr>
          <w:rFonts w:eastAsia="Calibri"/>
          <w:i/>
          <w:sz w:val="20"/>
          <w:szCs w:val="20"/>
          <w:lang w:eastAsia="en-US"/>
        </w:rPr>
      </w:pPr>
    </w:p>
    <w:p w14:paraId="273D584E" w14:textId="77777777" w:rsidR="002D4FD8" w:rsidRDefault="002D4FD8" w:rsidP="002D4FD8">
      <w:pPr>
        <w:widowControl w:val="0"/>
        <w:tabs>
          <w:tab w:val="left" w:pos="426"/>
        </w:tabs>
        <w:autoSpaceDE w:val="0"/>
        <w:autoSpaceDN w:val="0"/>
        <w:jc w:val="both"/>
        <w:rPr>
          <w:rFonts w:eastAsia="Calibri"/>
          <w:i/>
          <w:sz w:val="20"/>
          <w:szCs w:val="20"/>
          <w:lang w:eastAsia="en-US"/>
        </w:rPr>
      </w:pPr>
      <w:r w:rsidRPr="002D4FD8">
        <w:rPr>
          <w:rFonts w:eastAsia="Calibri"/>
          <w:b/>
          <w:i/>
          <w:sz w:val="20"/>
          <w:szCs w:val="20"/>
          <w:u w:val="single"/>
          <w:lang w:eastAsia="en-US"/>
        </w:rPr>
        <w:t>Примечание:</w:t>
      </w:r>
      <w:r w:rsidRPr="00C90CA4">
        <w:rPr>
          <w:rFonts w:eastAsia="Calibri"/>
          <w:bCs/>
          <w:i/>
          <w:sz w:val="20"/>
          <w:szCs w:val="20"/>
          <w:lang w:eastAsia="en-US"/>
        </w:rPr>
        <w:t xml:space="preserve"> </w:t>
      </w:r>
      <w:r w:rsidRPr="00E91277">
        <w:rPr>
          <w:rFonts w:eastAsia="Calibri"/>
          <w:i/>
          <w:sz w:val="20"/>
          <w:szCs w:val="20"/>
          <w:lang w:eastAsia="en-US"/>
        </w:rPr>
        <w:t>Сведения о работах не являющимися аналогичными работами</w:t>
      </w:r>
      <w:r w:rsidRPr="00C90CA4">
        <w:rPr>
          <w:rFonts w:eastAsia="Calibri"/>
          <w:i/>
          <w:sz w:val="20"/>
          <w:szCs w:val="20"/>
          <w:lang w:eastAsia="en-US"/>
        </w:rPr>
        <w:t>, стоимостью менее 200 000,00 рублей каждый и не за соответствующий установленный Документацией период выполнения работ (за период с 01.01.20</w:t>
      </w:r>
      <w:r>
        <w:rPr>
          <w:rFonts w:eastAsia="Calibri"/>
          <w:i/>
          <w:sz w:val="20"/>
          <w:szCs w:val="20"/>
          <w:lang w:eastAsia="en-US"/>
        </w:rPr>
        <w:t>20</w:t>
      </w:r>
      <w:r w:rsidRPr="00C90CA4">
        <w:rPr>
          <w:rFonts w:eastAsia="Calibri"/>
          <w:i/>
          <w:sz w:val="20"/>
          <w:szCs w:val="20"/>
          <w:lang w:eastAsia="en-US"/>
        </w:rPr>
        <w:t xml:space="preserve"> до момента</w:t>
      </w:r>
      <w:r>
        <w:rPr>
          <w:rFonts w:eastAsia="Calibri"/>
          <w:i/>
          <w:sz w:val="20"/>
          <w:szCs w:val="20"/>
          <w:lang w:eastAsia="en-US"/>
        </w:rPr>
        <w:t xml:space="preserve"> открытия доступа к Заявкам</w:t>
      </w:r>
      <w:r w:rsidRPr="00C90CA4">
        <w:rPr>
          <w:rFonts w:eastAsia="Calibri"/>
          <w:i/>
          <w:sz w:val="20"/>
          <w:szCs w:val="20"/>
          <w:lang w:eastAsia="en-US"/>
        </w:rPr>
        <w:t xml:space="preserve">) не принимаются к оценке и сопоставлению.  </w:t>
      </w:r>
    </w:p>
    <w:p w14:paraId="77718193" w14:textId="77777777" w:rsidR="002D4FD8" w:rsidRPr="00C90CA4" w:rsidRDefault="002D4FD8" w:rsidP="002D4FD8">
      <w:pPr>
        <w:widowControl w:val="0"/>
        <w:tabs>
          <w:tab w:val="left" w:pos="426"/>
        </w:tabs>
        <w:autoSpaceDE w:val="0"/>
        <w:autoSpaceDN w:val="0"/>
        <w:jc w:val="both"/>
        <w:rPr>
          <w:rFonts w:eastAsia="Calibri"/>
          <w:i/>
          <w:sz w:val="20"/>
          <w:szCs w:val="20"/>
          <w:lang w:eastAsia="en-US"/>
        </w:rPr>
      </w:pPr>
    </w:p>
    <w:p w14:paraId="473E5705" w14:textId="0007C3FE" w:rsidR="002D4FD8" w:rsidRDefault="002D4FD8" w:rsidP="002D4FD8">
      <w:pPr>
        <w:tabs>
          <w:tab w:val="left" w:pos="1276"/>
        </w:tabs>
        <w:autoSpaceDE w:val="0"/>
        <w:autoSpaceDN w:val="0"/>
        <w:adjustRightInd w:val="0"/>
        <w:jc w:val="both"/>
        <w:rPr>
          <w:rFonts w:eastAsia="Calibri"/>
          <w:i/>
          <w:sz w:val="20"/>
          <w:szCs w:val="20"/>
          <w:lang w:eastAsia="en-US"/>
        </w:rPr>
      </w:pPr>
      <w:r w:rsidRPr="00C90CA4">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p w14:paraId="44F6A264" w14:textId="77777777" w:rsidR="002D4FD8" w:rsidRPr="00F064AA" w:rsidRDefault="002D4FD8" w:rsidP="002D4FD8">
      <w:pPr>
        <w:tabs>
          <w:tab w:val="left" w:pos="1276"/>
        </w:tabs>
        <w:autoSpaceDE w:val="0"/>
        <w:autoSpaceDN w:val="0"/>
        <w:adjustRightInd w:val="0"/>
        <w:jc w:val="both"/>
        <w:rPr>
          <w:i/>
          <w:sz w:val="20"/>
          <w:szCs w:val="20"/>
          <w:highlight w:val="yellow"/>
        </w:rPr>
      </w:pPr>
    </w:p>
    <w:p w14:paraId="1D93FA81" w14:textId="593C7956" w:rsidR="00F064AA" w:rsidRPr="00F064AA" w:rsidRDefault="00F064AA" w:rsidP="00F064AA">
      <w:pPr>
        <w:tabs>
          <w:tab w:val="left" w:pos="0"/>
        </w:tabs>
        <w:jc w:val="both"/>
        <w:rPr>
          <w:i/>
          <w:sz w:val="20"/>
          <w:szCs w:val="20"/>
        </w:rPr>
      </w:pPr>
      <w:r w:rsidRPr="00F064AA">
        <w:rPr>
          <w:i/>
          <w:sz w:val="20"/>
          <w:szCs w:val="20"/>
        </w:rPr>
        <w:t xml:space="preserve">Данная форма заполняется Участником закупки </w:t>
      </w:r>
      <w:r w:rsidRPr="00F064AA">
        <w:rPr>
          <w:i/>
          <w:sz w:val="20"/>
          <w:szCs w:val="20"/>
          <w:u w:val="single"/>
        </w:rPr>
        <w:t>в строгом соответствии</w:t>
      </w:r>
      <w:r w:rsidRPr="00F064AA">
        <w:rPr>
          <w:i/>
          <w:sz w:val="20"/>
          <w:szCs w:val="20"/>
        </w:rPr>
        <w:t xml:space="preserve"> с Документацией.</w:t>
      </w:r>
    </w:p>
    <w:p w14:paraId="50FDF0E4" w14:textId="77777777" w:rsidR="00F064AA" w:rsidRPr="00F064AA" w:rsidRDefault="00F064AA" w:rsidP="00F064AA">
      <w:pPr>
        <w:tabs>
          <w:tab w:val="left" w:pos="0"/>
        </w:tabs>
        <w:jc w:val="both"/>
        <w:rPr>
          <w:i/>
          <w:sz w:val="20"/>
          <w:szCs w:val="20"/>
          <w:highlight w:val="yellow"/>
          <w:u w:val="single"/>
        </w:rPr>
      </w:pPr>
    </w:p>
    <w:tbl>
      <w:tblPr>
        <w:tblW w:w="10632" w:type="dxa"/>
        <w:tblInd w:w="-34" w:type="dxa"/>
        <w:tblLayout w:type="fixed"/>
        <w:tblCellMar>
          <w:left w:w="28" w:type="dxa"/>
          <w:right w:w="28" w:type="dxa"/>
        </w:tblCellMar>
        <w:tblLook w:val="04A0" w:firstRow="1" w:lastRow="0" w:firstColumn="1" w:lastColumn="0" w:noHBand="0" w:noVBand="1"/>
      </w:tblPr>
      <w:tblGrid>
        <w:gridCol w:w="1000"/>
        <w:gridCol w:w="377"/>
        <w:gridCol w:w="2816"/>
        <w:gridCol w:w="1201"/>
        <w:gridCol w:w="657"/>
        <w:gridCol w:w="1448"/>
        <w:gridCol w:w="376"/>
        <w:gridCol w:w="2757"/>
      </w:tblGrid>
      <w:tr w:rsidR="00F064AA" w:rsidRPr="002D4FD8" w14:paraId="66C7803E" w14:textId="77777777" w:rsidTr="00536451">
        <w:trPr>
          <w:gridAfter w:val="5"/>
          <w:wAfter w:w="6096" w:type="dxa"/>
          <w:cantSplit/>
        </w:trPr>
        <w:tc>
          <w:tcPr>
            <w:tcW w:w="946" w:type="dxa"/>
            <w:tcBorders>
              <w:top w:val="nil"/>
              <w:left w:val="nil"/>
              <w:bottom w:val="single" w:sz="4" w:space="0" w:color="auto"/>
              <w:right w:val="nil"/>
            </w:tcBorders>
          </w:tcPr>
          <w:p w14:paraId="029AC4B9" w14:textId="77777777" w:rsidR="00F064AA" w:rsidRPr="002D4FD8" w:rsidRDefault="00F064AA" w:rsidP="00536451">
            <w:pPr>
              <w:rPr>
                <w:sz w:val="20"/>
                <w:szCs w:val="20"/>
              </w:rPr>
            </w:pPr>
          </w:p>
        </w:tc>
        <w:tc>
          <w:tcPr>
            <w:tcW w:w="356" w:type="dxa"/>
          </w:tcPr>
          <w:p w14:paraId="0679A8EE" w14:textId="77777777" w:rsidR="00F064AA" w:rsidRPr="00F064AA" w:rsidRDefault="00F064AA" w:rsidP="00536451">
            <w:pPr>
              <w:rPr>
                <w:sz w:val="20"/>
                <w:szCs w:val="20"/>
                <w:highlight w:val="yellow"/>
              </w:rPr>
            </w:pPr>
          </w:p>
        </w:tc>
        <w:tc>
          <w:tcPr>
            <w:tcW w:w="2666" w:type="dxa"/>
            <w:tcBorders>
              <w:top w:val="nil"/>
              <w:left w:val="nil"/>
              <w:bottom w:val="single" w:sz="4" w:space="0" w:color="auto"/>
              <w:right w:val="nil"/>
            </w:tcBorders>
          </w:tcPr>
          <w:p w14:paraId="04525D07" w14:textId="77777777" w:rsidR="00F064AA" w:rsidRPr="00F064AA" w:rsidRDefault="00F064AA" w:rsidP="00536451">
            <w:pPr>
              <w:rPr>
                <w:sz w:val="20"/>
                <w:szCs w:val="20"/>
                <w:highlight w:val="yellow"/>
              </w:rPr>
            </w:pPr>
          </w:p>
        </w:tc>
      </w:tr>
      <w:tr w:rsidR="00F064AA" w:rsidRPr="00F064AA" w14:paraId="51322A90" w14:textId="77777777" w:rsidTr="00536451">
        <w:trPr>
          <w:cantSplit/>
        </w:trPr>
        <w:tc>
          <w:tcPr>
            <w:tcW w:w="5105" w:type="dxa"/>
            <w:gridSpan w:val="4"/>
            <w:tcBorders>
              <w:top w:val="single" w:sz="4" w:space="0" w:color="auto"/>
              <w:left w:val="nil"/>
              <w:bottom w:val="nil"/>
              <w:right w:val="nil"/>
            </w:tcBorders>
            <w:hideMark/>
          </w:tcPr>
          <w:p w14:paraId="0E8FA9A4" w14:textId="77777777" w:rsidR="00F064AA" w:rsidRPr="002D4FD8" w:rsidRDefault="00F064AA" w:rsidP="00536451">
            <w:pPr>
              <w:rPr>
                <w:sz w:val="20"/>
                <w:szCs w:val="20"/>
              </w:rPr>
            </w:pPr>
            <w:r w:rsidRPr="002D4FD8">
              <w:rPr>
                <w:sz w:val="20"/>
                <w:szCs w:val="20"/>
              </w:rPr>
              <w:t xml:space="preserve">           (Должность подписавшего лица)</w:t>
            </w:r>
          </w:p>
        </w:tc>
        <w:tc>
          <w:tcPr>
            <w:tcW w:w="622" w:type="dxa"/>
          </w:tcPr>
          <w:p w14:paraId="386BA05E" w14:textId="77777777" w:rsidR="00F064AA" w:rsidRPr="00F064AA" w:rsidRDefault="00F064AA" w:rsidP="00536451">
            <w:pPr>
              <w:rPr>
                <w:sz w:val="20"/>
                <w:szCs w:val="20"/>
                <w:highlight w:val="yellow"/>
              </w:rPr>
            </w:pPr>
          </w:p>
        </w:tc>
        <w:tc>
          <w:tcPr>
            <w:tcW w:w="1371" w:type="dxa"/>
            <w:tcBorders>
              <w:top w:val="single" w:sz="4" w:space="0" w:color="auto"/>
              <w:left w:val="nil"/>
              <w:bottom w:val="nil"/>
              <w:right w:val="nil"/>
            </w:tcBorders>
            <w:hideMark/>
          </w:tcPr>
          <w:p w14:paraId="13F3FAF0" w14:textId="77777777" w:rsidR="00F064AA" w:rsidRPr="002D4FD8" w:rsidRDefault="00F064AA" w:rsidP="00536451">
            <w:pPr>
              <w:rPr>
                <w:sz w:val="20"/>
                <w:szCs w:val="20"/>
              </w:rPr>
            </w:pPr>
            <w:r w:rsidRPr="002D4FD8">
              <w:rPr>
                <w:sz w:val="20"/>
                <w:szCs w:val="20"/>
              </w:rPr>
              <w:t xml:space="preserve">    (подпись)</w:t>
            </w:r>
          </w:p>
        </w:tc>
        <w:tc>
          <w:tcPr>
            <w:tcW w:w="356" w:type="dxa"/>
          </w:tcPr>
          <w:p w14:paraId="11EE72ED" w14:textId="77777777" w:rsidR="00F064AA" w:rsidRPr="002D4FD8" w:rsidRDefault="00F064AA" w:rsidP="00536451">
            <w:pPr>
              <w:rPr>
                <w:sz w:val="20"/>
                <w:szCs w:val="20"/>
              </w:rPr>
            </w:pPr>
          </w:p>
        </w:tc>
        <w:tc>
          <w:tcPr>
            <w:tcW w:w="2610" w:type="dxa"/>
            <w:tcBorders>
              <w:top w:val="single" w:sz="4" w:space="0" w:color="auto"/>
              <w:left w:val="nil"/>
              <w:bottom w:val="nil"/>
              <w:right w:val="nil"/>
            </w:tcBorders>
            <w:hideMark/>
          </w:tcPr>
          <w:p w14:paraId="03BBA83F" w14:textId="77777777" w:rsidR="00F064AA" w:rsidRPr="002D4FD8" w:rsidRDefault="00F064AA" w:rsidP="00536451">
            <w:pPr>
              <w:jc w:val="center"/>
              <w:rPr>
                <w:sz w:val="20"/>
                <w:szCs w:val="20"/>
              </w:rPr>
            </w:pPr>
            <w:r w:rsidRPr="002D4FD8">
              <w:rPr>
                <w:sz w:val="20"/>
                <w:szCs w:val="20"/>
              </w:rPr>
              <w:t>(Фамилия И.О.)</w:t>
            </w:r>
          </w:p>
        </w:tc>
      </w:tr>
      <w:tr w:rsidR="00F064AA" w:rsidRPr="00985790" w14:paraId="2AB76AD3" w14:textId="77777777" w:rsidTr="00536451">
        <w:trPr>
          <w:cantSplit/>
          <w:trHeight w:val="578"/>
        </w:trPr>
        <w:tc>
          <w:tcPr>
            <w:tcW w:w="5105" w:type="dxa"/>
            <w:gridSpan w:val="4"/>
            <w:vAlign w:val="center"/>
            <w:hideMark/>
          </w:tcPr>
          <w:p w14:paraId="0C97C090" w14:textId="77777777" w:rsidR="00F064AA" w:rsidRPr="002D4FD8" w:rsidRDefault="00F064AA" w:rsidP="00536451">
            <w:pPr>
              <w:rPr>
                <w:sz w:val="20"/>
                <w:szCs w:val="20"/>
              </w:rPr>
            </w:pPr>
            <w:r w:rsidRPr="002D4FD8">
              <w:rPr>
                <w:sz w:val="20"/>
                <w:szCs w:val="20"/>
              </w:rPr>
              <w:t>«____» _____________ 2022 год</w:t>
            </w:r>
          </w:p>
          <w:p w14:paraId="34C31D85" w14:textId="77777777" w:rsidR="00F064AA" w:rsidRPr="002D4FD8" w:rsidRDefault="00F064AA" w:rsidP="00536451">
            <w:pPr>
              <w:rPr>
                <w:sz w:val="20"/>
                <w:szCs w:val="20"/>
              </w:rPr>
            </w:pPr>
          </w:p>
        </w:tc>
        <w:tc>
          <w:tcPr>
            <w:tcW w:w="622" w:type="dxa"/>
            <w:hideMark/>
          </w:tcPr>
          <w:p w14:paraId="3C503C8D" w14:textId="77777777" w:rsidR="00F064AA" w:rsidRPr="002D4FD8" w:rsidRDefault="00F064AA" w:rsidP="00536451">
            <w:pPr>
              <w:rPr>
                <w:sz w:val="20"/>
                <w:szCs w:val="20"/>
              </w:rPr>
            </w:pPr>
            <w:r w:rsidRPr="002D4FD8">
              <w:rPr>
                <w:sz w:val="20"/>
                <w:szCs w:val="20"/>
              </w:rPr>
              <w:t>М.П.</w:t>
            </w:r>
          </w:p>
        </w:tc>
        <w:tc>
          <w:tcPr>
            <w:tcW w:w="1371" w:type="dxa"/>
            <w:vAlign w:val="center"/>
          </w:tcPr>
          <w:p w14:paraId="6D2FC0C4" w14:textId="77777777" w:rsidR="00F064AA" w:rsidRPr="002D4FD8" w:rsidRDefault="00F064AA" w:rsidP="00536451">
            <w:pPr>
              <w:rPr>
                <w:sz w:val="20"/>
                <w:szCs w:val="20"/>
              </w:rPr>
            </w:pPr>
          </w:p>
          <w:p w14:paraId="5C030D59" w14:textId="77777777" w:rsidR="00F064AA" w:rsidRPr="002D4FD8" w:rsidRDefault="00F064AA" w:rsidP="00536451">
            <w:pPr>
              <w:rPr>
                <w:sz w:val="20"/>
                <w:szCs w:val="20"/>
              </w:rPr>
            </w:pPr>
          </w:p>
        </w:tc>
        <w:tc>
          <w:tcPr>
            <w:tcW w:w="356" w:type="dxa"/>
          </w:tcPr>
          <w:p w14:paraId="7C23E9C4" w14:textId="77777777" w:rsidR="00F064AA" w:rsidRPr="002D4FD8" w:rsidRDefault="00F064AA" w:rsidP="00536451">
            <w:pPr>
              <w:rPr>
                <w:sz w:val="20"/>
                <w:szCs w:val="20"/>
              </w:rPr>
            </w:pPr>
          </w:p>
          <w:p w14:paraId="08CC0DA0" w14:textId="77777777" w:rsidR="00F064AA" w:rsidRPr="002D4FD8" w:rsidRDefault="00F064AA" w:rsidP="00536451">
            <w:pPr>
              <w:rPr>
                <w:sz w:val="20"/>
                <w:szCs w:val="20"/>
              </w:rPr>
            </w:pPr>
          </w:p>
        </w:tc>
        <w:tc>
          <w:tcPr>
            <w:tcW w:w="2610" w:type="dxa"/>
          </w:tcPr>
          <w:p w14:paraId="17336BB3" w14:textId="77777777" w:rsidR="00F064AA" w:rsidRPr="002D4FD8" w:rsidRDefault="00F064AA" w:rsidP="00536451">
            <w:pPr>
              <w:rPr>
                <w:sz w:val="20"/>
                <w:szCs w:val="20"/>
              </w:rPr>
            </w:pPr>
          </w:p>
        </w:tc>
      </w:tr>
    </w:tbl>
    <w:p w14:paraId="558A6BB2" w14:textId="5D4E376B" w:rsidR="005914F3" w:rsidRDefault="00F064AA" w:rsidP="007B4A96">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w:t>
      </w:r>
      <w:r w:rsidR="00412A2E">
        <w:rPr>
          <w:rFonts w:ascii="Times New Roman" w:hAnsi="Times New Roman" w:cs="Times New Roman"/>
          <w:bCs w:val="0"/>
          <w:i w:val="0"/>
          <w:sz w:val="20"/>
          <w:szCs w:val="20"/>
        </w:rPr>
        <w:t>орма № 4</w:t>
      </w:r>
      <w:r w:rsidR="00267E80" w:rsidRPr="001B1130">
        <w:rPr>
          <w:rFonts w:ascii="Times New Roman" w:hAnsi="Times New Roman" w:cs="Times New Roman"/>
          <w:bCs w:val="0"/>
          <w:i w:val="0"/>
          <w:sz w:val="20"/>
          <w:szCs w:val="20"/>
        </w:rPr>
        <w:t xml:space="preserve"> «Доверенность на уполномоченное </w:t>
      </w:r>
      <w:proofErr w:type="gramStart"/>
      <w:r w:rsidR="00267E80" w:rsidRPr="001B1130">
        <w:rPr>
          <w:rFonts w:ascii="Times New Roman" w:hAnsi="Times New Roman" w:cs="Times New Roman"/>
          <w:bCs w:val="0"/>
          <w:i w:val="0"/>
          <w:sz w:val="20"/>
          <w:szCs w:val="20"/>
        </w:rPr>
        <w:t xml:space="preserve">лицо,   </w:t>
      </w:r>
      <w:proofErr w:type="gramEnd"/>
      <w:r w:rsidR="00267E80" w:rsidRPr="001B1130">
        <w:rPr>
          <w:rFonts w:ascii="Times New Roman" w:hAnsi="Times New Roman" w:cs="Times New Roman"/>
          <w:bCs w:val="0"/>
          <w:i w:val="0"/>
          <w:sz w:val="20"/>
          <w:szCs w:val="20"/>
        </w:rPr>
        <w:t xml:space="preserve">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A526A4D" w14:textId="77777777" w:rsidR="005914F3" w:rsidRDefault="005914F3" w:rsidP="005914F3"/>
    <w:p w14:paraId="06C4CF43"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474FF529"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617D0C18"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545EBA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66D637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D8CCBB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3D708B11" w14:textId="77777777" w:rsidR="005914F3" w:rsidRPr="001B1130" w:rsidRDefault="005914F3" w:rsidP="005914F3">
      <w:pPr>
        <w:shd w:val="clear" w:color="auto" w:fill="FFFFFF"/>
        <w:tabs>
          <w:tab w:val="left" w:leader="underscore" w:pos="7351"/>
        </w:tabs>
        <w:ind w:left="7"/>
        <w:rPr>
          <w:spacing w:val="1"/>
          <w:sz w:val="20"/>
          <w:szCs w:val="20"/>
        </w:rPr>
      </w:pPr>
    </w:p>
    <w:p w14:paraId="2193E59E"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1DC9B17"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4736A024" w14:textId="77777777" w:rsidR="005914F3" w:rsidRPr="001B1130" w:rsidRDefault="005914F3" w:rsidP="005914F3">
      <w:pPr>
        <w:shd w:val="clear" w:color="auto" w:fill="FFFFFF"/>
        <w:ind w:left="14"/>
        <w:rPr>
          <w:spacing w:val="6"/>
          <w:sz w:val="20"/>
          <w:szCs w:val="20"/>
        </w:rPr>
      </w:pPr>
    </w:p>
    <w:p w14:paraId="15AA564E"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42BD9DE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7F6000F5"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11A6E0"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3D3B9A32"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32973A32"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6EA0555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17F61DBB"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7DF5AFC" w14:textId="6758A8AA" w:rsidR="005914F3" w:rsidRPr="001B1130" w:rsidRDefault="005914F3" w:rsidP="005914F3">
      <w:pPr>
        <w:shd w:val="clear" w:color="auto" w:fill="FFFFFF"/>
        <w:rPr>
          <w:i/>
          <w:iCs/>
          <w:sz w:val="20"/>
          <w:szCs w:val="20"/>
        </w:rPr>
      </w:pPr>
      <w:r w:rsidRPr="001B1130">
        <w:rPr>
          <w:sz w:val="20"/>
          <w:szCs w:val="20"/>
        </w:rPr>
        <w:t xml:space="preserve">на открытом запросе </w:t>
      </w:r>
      <w:r w:rsidR="00B448BE">
        <w:rPr>
          <w:sz w:val="20"/>
          <w:szCs w:val="20"/>
        </w:rPr>
        <w:t>предложений</w:t>
      </w:r>
      <w:r w:rsidRPr="001B1130">
        <w:rPr>
          <w:sz w:val="20"/>
          <w:szCs w:val="20"/>
        </w:rPr>
        <w:t xml:space="preserve">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EB25D66"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0BB5E275" w14:textId="77777777" w:rsidR="005914F3" w:rsidRPr="001B1130" w:rsidRDefault="005914F3" w:rsidP="005914F3">
      <w:pPr>
        <w:shd w:val="clear" w:color="auto" w:fill="FFFFFF"/>
        <w:ind w:left="7"/>
        <w:rPr>
          <w:sz w:val="20"/>
          <w:szCs w:val="20"/>
        </w:rPr>
      </w:pPr>
    </w:p>
    <w:p w14:paraId="5BBD5228"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0905B674"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3B35458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 xml:space="preserve">Ф.И.О. </w:t>
      </w:r>
      <w:proofErr w:type="gramStart"/>
      <w:r w:rsidRPr="001B1130">
        <w:rPr>
          <w:i/>
          <w:iCs/>
          <w:sz w:val="20"/>
          <w:szCs w:val="20"/>
        </w:rPr>
        <w:t>удостоверяемого</w:t>
      </w:r>
      <w:r w:rsidRPr="001B1130">
        <w:rPr>
          <w:sz w:val="20"/>
          <w:szCs w:val="20"/>
        </w:rPr>
        <w:t xml:space="preserve">)   </w:t>
      </w:r>
      <w:proofErr w:type="gramEnd"/>
      <w:r w:rsidRPr="001B1130">
        <w:rPr>
          <w:sz w:val="20"/>
          <w:szCs w:val="20"/>
        </w:rPr>
        <w:t xml:space="preserve">                                      (</w:t>
      </w:r>
      <w:r w:rsidRPr="001B1130">
        <w:rPr>
          <w:i/>
          <w:iCs/>
          <w:sz w:val="20"/>
          <w:szCs w:val="20"/>
        </w:rPr>
        <w:t>подпись удостоверяемого</w:t>
      </w:r>
      <w:r w:rsidRPr="001B1130">
        <w:rPr>
          <w:sz w:val="20"/>
          <w:szCs w:val="20"/>
        </w:rPr>
        <w:t>)</w:t>
      </w:r>
    </w:p>
    <w:p w14:paraId="05B9072A" w14:textId="77777777" w:rsidR="005914F3" w:rsidRPr="001B1130" w:rsidRDefault="005914F3" w:rsidP="005914F3">
      <w:pPr>
        <w:shd w:val="clear" w:color="auto" w:fill="FFFFFF"/>
        <w:ind w:left="7"/>
        <w:rPr>
          <w:sz w:val="20"/>
          <w:szCs w:val="20"/>
        </w:rPr>
      </w:pPr>
    </w:p>
    <w:p w14:paraId="265495CD"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w:t>
      </w:r>
      <w:proofErr w:type="gramStart"/>
      <w:r w:rsidRPr="001B1130">
        <w:rPr>
          <w:sz w:val="20"/>
          <w:szCs w:val="20"/>
        </w:rPr>
        <w:t>_»  _</w:t>
      </w:r>
      <w:proofErr w:type="gramEnd"/>
      <w:r w:rsidRPr="001B1130">
        <w:rPr>
          <w:sz w:val="20"/>
          <w:szCs w:val="20"/>
        </w:rPr>
        <w:t>_________________________ 20 __ г.</w:t>
      </w:r>
    </w:p>
    <w:p w14:paraId="16038E26" w14:textId="77777777" w:rsidR="005914F3" w:rsidRPr="001B1130" w:rsidRDefault="005914F3" w:rsidP="005914F3">
      <w:pPr>
        <w:shd w:val="clear" w:color="auto" w:fill="FFFFFF"/>
        <w:ind w:left="7"/>
        <w:rPr>
          <w:sz w:val="20"/>
          <w:szCs w:val="20"/>
        </w:rPr>
      </w:pPr>
    </w:p>
    <w:p w14:paraId="217115E2" w14:textId="77777777" w:rsidR="005914F3" w:rsidRPr="001B1130" w:rsidRDefault="005914F3" w:rsidP="005914F3">
      <w:pPr>
        <w:rPr>
          <w:sz w:val="20"/>
          <w:szCs w:val="20"/>
        </w:rPr>
      </w:pPr>
    </w:p>
    <w:p w14:paraId="0A613CEC"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387CCE04" w14:textId="77777777" w:rsidTr="005914F3">
        <w:trPr>
          <w:cantSplit/>
        </w:trPr>
        <w:tc>
          <w:tcPr>
            <w:tcW w:w="2672" w:type="pct"/>
            <w:tcBorders>
              <w:top w:val="nil"/>
              <w:left w:val="nil"/>
              <w:bottom w:val="single" w:sz="4" w:space="0" w:color="auto"/>
              <w:right w:val="nil"/>
            </w:tcBorders>
          </w:tcPr>
          <w:p w14:paraId="4F6AD797" w14:textId="77777777" w:rsidR="005914F3" w:rsidRPr="001B1130" w:rsidRDefault="005914F3" w:rsidP="005914F3">
            <w:pPr>
              <w:rPr>
                <w:sz w:val="20"/>
                <w:szCs w:val="20"/>
              </w:rPr>
            </w:pPr>
          </w:p>
        </w:tc>
        <w:tc>
          <w:tcPr>
            <w:tcW w:w="301" w:type="pct"/>
          </w:tcPr>
          <w:p w14:paraId="50DD9BFD"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0B61479" w14:textId="77777777" w:rsidR="005914F3" w:rsidRPr="001B1130" w:rsidRDefault="005914F3" w:rsidP="005914F3">
            <w:pPr>
              <w:rPr>
                <w:sz w:val="20"/>
                <w:szCs w:val="20"/>
              </w:rPr>
            </w:pPr>
          </w:p>
        </w:tc>
        <w:tc>
          <w:tcPr>
            <w:tcW w:w="172" w:type="pct"/>
          </w:tcPr>
          <w:p w14:paraId="443C3E73"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5634891C" w14:textId="77777777" w:rsidR="005914F3" w:rsidRPr="001B1130" w:rsidRDefault="005914F3" w:rsidP="005914F3">
            <w:pPr>
              <w:rPr>
                <w:sz w:val="20"/>
                <w:szCs w:val="20"/>
              </w:rPr>
            </w:pPr>
          </w:p>
        </w:tc>
      </w:tr>
      <w:tr w:rsidR="005914F3" w:rsidRPr="001B1130" w14:paraId="5926DB5C" w14:textId="77777777" w:rsidTr="005914F3">
        <w:trPr>
          <w:cantSplit/>
        </w:trPr>
        <w:tc>
          <w:tcPr>
            <w:tcW w:w="2672" w:type="pct"/>
            <w:tcBorders>
              <w:top w:val="single" w:sz="4" w:space="0" w:color="auto"/>
              <w:left w:val="nil"/>
              <w:bottom w:val="nil"/>
              <w:right w:val="nil"/>
            </w:tcBorders>
            <w:hideMark/>
          </w:tcPr>
          <w:p w14:paraId="26F836F0"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1B60539B"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5974208C" w14:textId="77777777" w:rsidR="005914F3" w:rsidRPr="001B1130" w:rsidRDefault="005914F3" w:rsidP="005914F3">
            <w:pPr>
              <w:jc w:val="center"/>
              <w:rPr>
                <w:sz w:val="20"/>
                <w:szCs w:val="20"/>
              </w:rPr>
            </w:pPr>
            <w:r w:rsidRPr="001B1130">
              <w:rPr>
                <w:sz w:val="20"/>
                <w:szCs w:val="20"/>
              </w:rPr>
              <w:t>(подпись)</w:t>
            </w:r>
          </w:p>
        </w:tc>
        <w:tc>
          <w:tcPr>
            <w:tcW w:w="172" w:type="pct"/>
          </w:tcPr>
          <w:p w14:paraId="57118063"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5577348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5468D2A6" w14:textId="77777777" w:rsidTr="005914F3">
        <w:trPr>
          <w:cantSplit/>
          <w:trHeight w:val="561"/>
        </w:trPr>
        <w:tc>
          <w:tcPr>
            <w:tcW w:w="2672" w:type="pct"/>
            <w:vAlign w:val="center"/>
            <w:hideMark/>
          </w:tcPr>
          <w:p w14:paraId="42BA3ABA"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7D6BD765" w14:textId="77777777" w:rsidR="005914F3" w:rsidRPr="001B1130" w:rsidRDefault="005914F3" w:rsidP="005914F3">
            <w:pPr>
              <w:rPr>
                <w:sz w:val="20"/>
                <w:szCs w:val="20"/>
              </w:rPr>
            </w:pPr>
            <w:r w:rsidRPr="001B1130">
              <w:rPr>
                <w:sz w:val="20"/>
                <w:szCs w:val="20"/>
              </w:rPr>
              <w:t>М.П.</w:t>
            </w:r>
          </w:p>
        </w:tc>
        <w:tc>
          <w:tcPr>
            <w:tcW w:w="662" w:type="pct"/>
            <w:vAlign w:val="center"/>
          </w:tcPr>
          <w:p w14:paraId="2D333820" w14:textId="77777777" w:rsidR="005914F3" w:rsidRPr="001B1130" w:rsidRDefault="005914F3" w:rsidP="005914F3">
            <w:pPr>
              <w:rPr>
                <w:sz w:val="20"/>
                <w:szCs w:val="20"/>
              </w:rPr>
            </w:pPr>
          </w:p>
        </w:tc>
        <w:tc>
          <w:tcPr>
            <w:tcW w:w="172" w:type="pct"/>
          </w:tcPr>
          <w:p w14:paraId="20FCF5F9" w14:textId="77777777" w:rsidR="005914F3" w:rsidRPr="001B1130" w:rsidRDefault="005914F3" w:rsidP="005914F3">
            <w:pPr>
              <w:rPr>
                <w:sz w:val="20"/>
                <w:szCs w:val="20"/>
              </w:rPr>
            </w:pPr>
          </w:p>
          <w:p w14:paraId="23751CD6" w14:textId="77777777" w:rsidR="005914F3" w:rsidRPr="001B1130" w:rsidRDefault="005914F3" w:rsidP="005914F3">
            <w:pPr>
              <w:rPr>
                <w:sz w:val="20"/>
                <w:szCs w:val="20"/>
              </w:rPr>
            </w:pPr>
          </w:p>
        </w:tc>
        <w:tc>
          <w:tcPr>
            <w:tcW w:w="1193" w:type="pct"/>
          </w:tcPr>
          <w:p w14:paraId="5EE00D3D" w14:textId="77777777" w:rsidR="005914F3" w:rsidRPr="001B1130" w:rsidRDefault="005914F3" w:rsidP="005914F3">
            <w:pPr>
              <w:rPr>
                <w:sz w:val="20"/>
                <w:szCs w:val="20"/>
              </w:rPr>
            </w:pPr>
          </w:p>
        </w:tc>
      </w:tr>
    </w:tbl>
    <w:p w14:paraId="5465FCF3" w14:textId="77777777" w:rsidR="005914F3" w:rsidRPr="001B1130" w:rsidRDefault="005914F3" w:rsidP="005914F3">
      <w:pPr>
        <w:pStyle w:val="Times12"/>
        <w:ind w:firstLine="0"/>
        <w:jc w:val="left"/>
        <w:rPr>
          <w:sz w:val="20"/>
          <w:szCs w:val="20"/>
        </w:rPr>
      </w:pPr>
    </w:p>
    <w:p w14:paraId="67A5DD87" w14:textId="77777777" w:rsidR="005914F3" w:rsidRPr="001B1130" w:rsidRDefault="005914F3" w:rsidP="005914F3">
      <w:pPr>
        <w:widowControl w:val="0"/>
        <w:shd w:val="clear" w:color="auto" w:fill="FFFFFF"/>
        <w:ind w:left="3540"/>
        <w:jc w:val="right"/>
        <w:rPr>
          <w:b/>
          <w:i/>
          <w:sz w:val="20"/>
          <w:szCs w:val="20"/>
        </w:rPr>
      </w:pPr>
    </w:p>
    <w:p w14:paraId="6130696B" w14:textId="77777777" w:rsidR="005914F3" w:rsidRPr="001B1130" w:rsidRDefault="005914F3" w:rsidP="005914F3">
      <w:pPr>
        <w:widowControl w:val="0"/>
        <w:shd w:val="clear" w:color="auto" w:fill="FFFFFF"/>
        <w:ind w:left="3540"/>
        <w:jc w:val="right"/>
        <w:rPr>
          <w:b/>
          <w:i/>
          <w:sz w:val="20"/>
          <w:szCs w:val="20"/>
        </w:rPr>
      </w:pPr>
    </w:p>
    <w:p w14:paraId="194924DC" w14:textId="77777777" w:rsidR="00267E80" w:rsidRPr="001B1130" w:rsidRDefault="00267E80" w:rsidP="00B52927">
      <w:pPr>
        <w:rPr>
          <w:i/>
          <w:sz w:val="20"/>
          <w:szCs w:val="20"/>
        </w:rPr>
      </w:pPr>
    </w:p>
    <w:bookmarkEnd w:id="7"/>
    <w:bookmarkEnd w:id="8"/>
    <w:bookmarkEnd w:id="9"/>
    <w:p w14:paraId="2617D07C" w14:textId="77777777" w:rsidR="005D1B5F" w:rsidRPr="001B1130" w:rsidRDefault="005D1B5F" w:rsidP="00B52927">
      <w:pPr>
        <w:ind w:firstLine="708"/>
        <w:rPr>
          <w:vanish/>
          <w:sz w:val="20"/>
          <w:szCs w:val="20"/>
        </w:rPr>
      </w:pPr>
    </w:p>
    <w:p w14:paraId="7AA5E03D"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45007" w14:textId="77777777" w:rsidR="00846BE6" w:rsidRDefault="00846BE6">
      <w:r>
        <w:separator/>
      </w:r>
    </w:p>
  </w:endnote>
  <w:endnote w:type="continuationSeparator" w:id="0">
    <w:p w14:paraId="33719FF0" w14:textId="77777777" w:rsidR="00846BE6" w:rsidRDefault="0084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7AB0" w14:textId="77777777" w:rsidR="005F76AC" w:rsidRDefault="005F76AC">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3CD7140" w14:textId="77777777" w:rsidR="005F76AC" w:rsidRDefault="005F76AC">
    <w:pPr>
      <w:pStyle w:val="af4"/>
      <w:ind w:right="360"/>
    </w:pPr>
  </w:p>
  <w:p w14:paraId="5B7E90BF" w14:textId="77777777" w:rsidR="005F76AC" w:rsidRDefault="005F76AC"/>
  <w:p w14:paraId="2183C9D4" w14:textId="77777777" w:rsidR="005F76AC" w:rsidRDefault="005F76AC"/>
  <w:p w14:paraId="57E286B5" w14:textId="77777777" w:rsidR="005F76AC" w:rsidRDefault="005F76AC"/>
  <w:p w14:paraId="2856AC8A" w14:textId="77777777" w:rsidR="005F76AC" w:rsidRDefault="005F76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A800" w14:textId="77777777" w:rsidR="005F76AC" w:rsidRDefault="005F76AC">
    <w:pPr>
      <w:pStyle w:val="af4"/>
      <w:jc w:val="center"/>
    </w:pPr>
    <w:r>
      <w:fldChar w:fldCharType="begin"/>
    </w:r>
    <w:r>
      <w:instrText>PAGE   \* MERGEFORMAT</w:instrText>
    </w:r>
    <w:r>
      <w:fldChar w:fldCharType="separate"/>
    </w:r>
    <w:r w:rsidR="0093334C">
      <w:rPr>
        <w:noProof/>
      </w:rPr>
      <w:t>15</w:t>
    </w:r>
    <w:r>
      <w:fldChar w:fldCharType="end"/>
    </w:r>
  </w:p>
  <w:p w14:paraId="6EC1EEF3" w14:textId="77777777" w:rsidR="005F76AC" w:rsidRDefault="005F76AC">
    <w:pPr>
      <w:pStyle w:val="af4"/>
    </w:pPr>
  </w:p>
  <w:p w14:paraId="20F8D04C" w14:textId="77777777" w:rsidR="005F76AC" w:rsidRDefault="005F76AC"/>
  <w:p w14:paraId="045BBC5E" w14:textId="77777777" w:rsidR="005F76AC" w:rsidRDefault="005F76AC"/>
  <w:p w14:paraId="4E5623EF" w14:textId="77777777" w:rsidR="005F76AC" w:rsidRDefault="005F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84AA1" w14:textId="77777777" w:rsidR="00846BE6" w:rsidRDefault="00846BE6">
      <w:r>
        <w:separator/>
      </w:r>
    </w:p>
  </w:footnote>
  <w:footnote w:type="continuationSeparator" w:id="0">
    <w:p w14:paraId="43978D17" w14:textId="77777777" w:rsidR="00846BE6" w:rsidRDefault="00846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067" w14:textId="3AD0E1D4" w:rsidR="005F76AC" w:rsidRPr="00D67AAB" w:rsidRDefault="005F76AC" w:rsidP="005914F3">
    <w:pPr>
      <w:ind w:left="567"/>
      <w:jc w:val="center"/>
      <w:rPr>
        <w:rFonts w:ascii="Arial Narrow" w:hAnsi="Arial Narrow" w:cs="Arial Unicode MS"/>
        <w:color w:val="000000"/>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2"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3"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5"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6"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414A48"/>
    <w:multiLevelType w:val="multilevel"/>
    <w:tmpl w:val="9BBCE5B2"/>
    <w:lvl w:ilvl="0">
      <w:start w:val="1"/>
      <w:numFmt w:val="decimal"/>
      <w:lvlText w:val="%1."/>
      <w:lvlJc w:val="left"/>
      <w:pPr>
        <w:ind w:left="420" w:hanging="420"/>
      </w:pPr>
      <w:rPr>
        <w:rFonts w:ascii="Times New Roman" w:hAnsi="Times New Roman" w:cs="Times New Roman" w:hint="default"/>
        <w:b/>
        <w:bCs/>
        <w:color w:val="000000"/>
        <w:sz w:val="20"/>
        <w:szCs w:val="20"/>
      </w:rPr>
    </w:lvl>
    <w:lvl w:ilvl="1">
      <w:start w:val="1"/>
      <w:numFmt w:val="decimal"/>
      <w:lvlText w:val="%1.%2."/>
      <w:lvlJc w:val="left"/>
      <w:pPr>
        <w:ind w:left="6374" w:hanging="420"/>
      </w:pPr>
      <w:rPr>
        <w:rFonts w:ascii="Times New Roman" w:hAnsi="Times New Roman" w:cs="Times New Roman" w:hint="default"/>
        <w:b w:val="0"/>
        <w:bCs w:val="0"/>
        <w:color w:val="000000"/>
        <w:sz w:val="20"/>
        <w:szCs w:val="20"/>
      </w:rPr>
    </w:lvl>
    <w:lvl w:ilvl="2">
      <w:start w:val="1"/>
      <w:numFmt w:val="decimal"/>
      <w:lvlText w:val="%1.%2.%3."/>
      <w:lvlJc w:val="left"/>
      <w:pPr>
        <w:ind w:left="720" w:hanging="720"/>
      </w:pPr>
      <w:rPr>
        <w:rFonts w:ascii="Times New Roman" w:hAnsi="Times New Roman" w:cs="Times New Roman" w:hint="default"/>
        <w:color w:val="000000"/>
        <w:sz w:val="20"/>
        <w:szCs w:val="20"/>
      </w:rPr>
    </w:lvl>
    <w:lvl w:ilvl="3">
      <w:start w:val="1"/>
      <w:numFmt w:val="decimal"/>
      <w:lvlText w:val="%1.%2.%3.%4."/>
      <w:lvlJc w:val="left"/>
      <w:pPr>
        <w:ind w:left="720" w:hanging="720"/>
      </w:pPr>
      <w:rPr>
        <w:rFonts w:ascii="Times New Roman" w:hAnsi="Times New Roman" w:cs="Times New Roman" w:hint="default"/>
        <w:color w:val="000000"/>
        <w:sz w:val="24"/>
        <w:szCs w:val="24"/>
      </w:rPr>
    </w:lvl>
    <w:lvl w:ilvl="4">
      <w:start w:val="1"/>
      <w:numFmt w:val="decimal"/>
      <w:lvlText w:val="%1.%2.%3.%4.%5."/>
      <w:lvlJc w:val="left"/>
      <w:pPr>
        <w:ind w:left="1080" w:hanging="1080"/>
      </w:pPr>
      <w:rPr>
        <w:rFonts w:ascii="Times New Roman" w:hAnsi="Times New Roman" w:cs="Times New Roman" w:hint="default"/>
        <w:color w:val="000000"/>
        <w:sz w:val="24"/>
        <w:szCs w:val="24"/>
      </w:rPr>
    </w:lvl>
    <w:lvl w:ilvl="5">
      <w:start w:val="1"/>
      <w:numFmt w:val="decimal"/>
      <w:lvlText w:val="%1.%2.%3.%4.%5.%6."/>
      <w:lvlJc w:val="left"/>
      <w:pPr>
        <w:ind w:left="1080" w:hanging="1080"/>
      </w:pPr>
      <w:rPr>
        <w:rFonts w:ascii="Times New Roman" w:hAnsi="Times New Roman" w:cs="Times New Roman" w:hint="default"/>
        <w:color w:val="000000"/>
        <w:sz w:val="24"/>
        <w:szCs w:val="24"/>
      </w:rPr>
    </w:lvl>
    <w:lvl w:ilvl="6">
      <w:start w:val="1"/>
      <w:numFmt w:val="decimal"/>
      <w:lvlText w:val="%1.%2.%3.%4.%5.%6.%7."/>
      <w:lvlJc w:val="left"/>
      <w:pPr>
        <w:ind w:left="1440" w:hanging="1440"/>
      </w:pPr>
      <w:rPr>
        <w:rFonts w:ascii="Times New Roman" w:hAnsi="Times New Roman" w:cs="Times New Roman" w:hint="default"/>
        <w:color w:val="000000"/>
        <w:sz w:val="24"/>
        <w:szCs w:val="24"/>
      </w:rPr>
    </w:lvl>
    <w:lvl w:ilvl="7">
      <w:start w:val="1"/>
      <w:numFmt w:val="decimal"/>
      <w:lvlText w:val="%1.%2.%3.%4.%5.%6.%7.%8."/>
      <w:lvlJc w:val="left"/>
      <w:pPr>
        <w:ind w:left="1440" w:hanging="1440"/>
      </w:pPr>
      <w:rPr>
        <w:rFonts w:ascii="Times New Roman" w:hAnsi="Times New Roman" w:cs="Times New Roman" w:hint="default"/>
        <w:color w:val="000000"/>
        <w:sz w:val="24"/>
        <w:szCs w:val="24"/>
      </w:rPr>
    </w:lvl>
    <w:lvl w:ilvl="8">
      <w:start w:val="1"/>
      <w:numFmt w:val="decimal"/>
      <w:lvlText w:val="%1.%2.%3.%4.%5.%6.%7.%8.%9."/>
      <w:lvlJc w:val="left"/>
      <w:pPr>
        <w:ind w:left="1800" w:hanging="1800"/>
      </w:pPr>
      <w:rPr>
        <w:rFonts w:ascii="Times New Roman" w:hAnsi="Times New Roman" w:cs="Times New Roman" w:hint="default"/>
        <w:color w:val="000000"/>
        <w:sz w:val="24"/>
        <w:szCs w:val="24"/>
      </w:rPr>
    </w:lvl>
  </w:abstractNum>
  <w:abstractNum w:abstractNumId="50"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1"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2"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3"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57" w15:restartNumberingAfterBreak="0">
    <w:nsid w:val="466E30F7"/>
    <w:multiLevelType w:val="hybridMultilevel"/>
    <w:tmpl w:val="59AA3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0"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1"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2" w15:restartNumberingAfterBreak="0">
    <w:nsid w:val="59CF2E07"/>
    <w:multiLevelType w:val="multilevel"/>
    <w:tmpl w:val="D4FEC724"/>
    <w:lvl w:ilvl="0">
      <w:start w:val="1"/>
      <w:numFmt w:val="decimal"/>
      <w:lvlText w:val="%1."/>
      <w:lvlJc w:val="left"/>
      <w:pPr>
        <w:ind w:left="644" w:hanging="360"/>
      </w:pPr>
      <w:rPr>
        <w:rFonts w:hint="default"/>
      </w:rPr>
    </w:lvl>
    <w:lvl w:ilvl="1">
      <w:start w:val="1"/>
      <w:numFmt w:val="decimal"/>
      <w:isLgl/>
      <w:lvlText w:val="%1.%2."/>
      <w:lvlJc w:val="left"/>
      <w:pPr>
        <w:ind w:left="1049" w:hanging="765"/>
      </w:pPr>
      <w:rPr>
        <w:rFonts w:hint="default"/>
        <w:b/>
        <w:i w:val="0"/>
      </w:rPr>
    </w:lvl>
    <w:lvl w:ilvl="2">
      <w:start w:val="1"/>
      <w:numFmt w:val="decimal"/>
      <w:isLgl/>
      <w:lvlText w:val="%1.%2.%3."/>
      <w:lvlJc w:val="left"/>
      <w:pPr>
        <w:ind w:left="1049" w:hanging="765"/>
      </w:pPr>
      <w:rPr>
        <w:rFonts w:hint="default"/>
        <w:b w:val="0"/>
      </w:rPr>
    </w:lvl>
    <w:lvl w:ilvl="3">
      <w:start w:val="1"/>
      <w:numFmt w:val="decimal"/>
      <w:isLgl/>
      <w:lvlText w:val="%1.%2.%3.%4."/>
      <w:lvlJc w:val="left"/>
      <w:pPr>
        <w:ind w:left="1049" w:hanging="765"/>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6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4" w15:restartNumberingAfterBreak="0">
    <w:nsid w:val="60197041"/>
    <w:multiLevelType w:val="hybridMultilevel"/>
    <w:tmpl w:val="3DFC777C"/>
    <w:lvl w:ilvl="0" w:tplc="352E899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66" w15:restartNumberingAfterBreak="0">
    <w:nsid w:val="6FA97F39"/>
    <w:multiLevelType w:val="hybridMultilevel"/>
    <w:tmpl w:val="08CE3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num w:numId="1">
    <w:abstractNumId w:val="53"/>
  </w:num>
  <w:num w:numId="2">
    <w:abstractNumId w:val="32"/>
  </w:num>
  <w:num w:numId="3">
    <w:abstractNumId w:val="63"/>
  </w:num>
  <w:num w:numId="4">
    <w:abstractNumId w:val="38"/>
  </w:num>
  <w:num w:numId="5">
    <w:abstractNumId w:val="65"/>
  </w:num>
  <w:num w:numId="6">
    <w:abstractNumId w:val="0"/>
  </w:num>
  <w:num w:numId="7">
    <w:abstractNumId w:val="39"/>
  </w:num>
  <w:num w:numId="8">
    <w:abstractNumId w:val="67"/>
  </w:num>
  <w:num w:numId="9">
    <w:abstractNumId w:val="45"/>
  </w:num>
  <w:num w:numId="10">
    <w:abstractNumId w:val="42"/>
  </w:num>
  <w:num w:numId="11">
    <w:abstractNumId w:val="33"/>
  </w:num>
  <w:num w:numId="12">
    <w:abstractNumId w:val="34"/>
  </w:num>
  <w:num w:numId="13">
    <w:abstractNumId w:val="52"/>
  </w:num>
  <w:num w:numId="14">
    <w:abstractNumId w:val="44"/>
  </w:num>
  <w:num w:numId="15">
    <w:abstractNumId w:val="61"/>
  </w:num>
  <w:num w:numId="16">
    <w:abstractNumId w:val="59"/>
  </w:num>
  <w:num w:numId="17">
    <w:abstractNumId w:val="50"/>
  </w:num>
  <w:num w:numId="18">
    <w:abstractNumId w:val="60"/>
    <w:lvlOverride w:ilvl="0"/>
    <w:lvlOverride w:ilvl="1">
      <w:startOverride w:val="1"/>
    </w:lvlOverride>
    <w:lvlOverride w:ilvl="2"/>
    <w:lvlOverride w:ilvl="3"/>
    <w:lvlOverride w:ilvl="4"/>
    <w:lvlOverride w:ilvl="5"/>
    <w:lvlOverride w:ilvl="6"/>
    <w:lvlOverride w:ilvl="7"/>
    <w:lvlOverride w:ilvl="8"/>
  </w:num>
  <w:num w:numId="19">
    <w:abstractNumId w:val="56"/>
  </w:num>
  <w:num w:numId="20">
    <w:abstractNumId w:val="40"/>
  </w:num>
  <w:num w:numId="21">
    <w:abstractNumId w:val="41"/>
  </w:num>
  <w:num w:numId="22">
    <w:abstractNumId w:val="62"/>
  </w:num>
  <w:num w:numId="23">
    <w:abstractNumId w:val="64"/>
  </w:num>
  <w:num w:numId="24">
    <w:abstractNumId w:val="57"/>
  </w:num>
  <w:num w:numId="25">
    <w:abstractNumId w:val="66"/>
  </w:num>
  <w:num w:numId="26">
    <w:abstractNumId w:val="4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4ED"/>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45F"/>
    <w:rsid w:val="000118C1"/>
    <w:rsid w:val="000119D1"/>
    <w:rsid w:val="00011D4A"/>
    <w:rsid w:val="00011D9B"/>
    <w:rsid w:val="00012082"/>
    <w:rsid w:val="00012A62"/>
    <w:rsid w:val="0001360D"/>
    <w:rsid w:val="00013701"/>
    <w:rsid w:val="000139D7"/>
    <w:rsid w:val="0001442F"/>
    <w:rsid w:val="000151F4"/>
    <w:rsid w:val="000157BB"/>
    <w:rsid w:val="00015EC1"/>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7230"/>
    <w:rsid w:val="00027720"/>
    <w:rsid w:val="00027AD5"/>
    <w:rsid w:val="00027BD4"/>
    <w:rsid w:val="0003020B"/>
    <w:rsid w:val="000313F3"/>
    <w:rsid w:val="000318BD"/>
    <w:rsid w:val="00031D02"/>
    <w:rsid w:val="00031F3C"/>
    <w:rsid w:val="00033523"/>
    <w:rsid w:val="000337EC"/>
    <w:rsid w:val="000338D4"/>
    <w:rsid w:val="000339CC"/>
    <w:rsid w:val="00033CAE"/>
    <w:rsid w:val="0003499C"/>
    <w:rsid w:val="00034BEA"/>
    <w:rsid w:val="00034C7F"/>
    <w:rsid w:val="000350C6"/>
    <w:rsid w:val="00035416"/>
    <w:rsid w:val="000358E9"/>
    <w:rsid w:val="000359E7"/>
    <w:rsid w:val="00035AC4"/>
    <w:rsid w:val="00036138"/>
    <w:rsid w:val="00036B29"/>
    <w:rsid w:val="00037391"/>
    <w:rsid w:val="00037487"/>
    <w:rsid w:val="0003751D"/>
    <w:rsid w:val="00037683"/>
    <w:rsid w:val="000376B9"/>
    <w:rsid w:val="00037732"/>
    <w:rsid w:val="00037AA1"/>
    <w:rsid w:val="000405D4"/>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0D4A"/>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57D17"/>
    <w:rsid w:val="00057E51"/>
    <w:rsid w:val="00060111"/>
    <w:rsid w:val="000605B3"/>
    <w:rsid w:val="00060D06"/>
    <w:rsid w:val="00060E52"/>
    <w:rsid w:val="000611CF"/>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6AEB"/>
    <w:rsid w:val="00077A8E"/>
    <w:rsid w:val="00077D6A"/>
    <w:rsid w:val="000802D0"/>
    <w:rsid w:val="000803CB"/>
    <w:rsid w:val="00080794"/>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BEB"/>
    <w:rsid w:val="00091C0B"/>
    <w:rsid w:val="00092001"/>
    <w:rsid w:val="000927DD"/>
    <w:rsid w:val="00092A56"/>
    <w:rsid w:val="0009321B"/>
    <w:rsid w:val="000935CF"/>
    <w:rsid w:val="00093704"/>
    <w:rsid w:val="00093795"/>
    <w:rsid w:val="00094805"/>
    <w:rsid w:val="00094C68"/>
    <w:rsid w:val="00094E6A"/>
    <w:rsid w:val="00095C2E"/>
    <w:rsid w:val="00095FCF"/>
    <w:rsid w:val="00096B7D"/>
    <w:rsid w:val="00096F38"/>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49"/>
    <w:rsid w:val="000B23C8"/>
    <w:rsid w:val="000B2466"/>
    <w:rsid w:val="000B3379"/>
    <w:rsid w:val="000B4501"/>
    <w:rsid w:val="000B4E79"/>
    <w:rsid w:val="000B53C4"/>
    <w:rsid w:val="000B5CD0"/>
    <w:rsid w:val="000B6859"/>
    <w:rsid w:val="000B6930"/>
    <w:rsid w:val="000B69DC"/>
    <w:rsid w:val="000B6D02"/>
    <w:rsid w:val="000B71D1"/>
    <w:rsid w:val="000B7AF6"/>
    <w:rsid w:val="000C0024"/>
    <w:rsid w:val="000C144D"/>
    <w:rsid w:val="000C2197"/>
    <w:rsid w:val="000C3873"/>
    <w:rsid w:val="000C3C2A"/>
    <w:rsid w:val="000C3E5E"/>
    <w:rsid w:val="000C41AD"/>
    <w:rsid w:val="000C4B71"/>
    <w:rsid w:val="000C4B7C"/>
    <w:rsid w:val="000C4BE7"/>
    <w:rsid w:val="000C4EF9"/>
    <w:rsid w:val="000C53F1"/>
    <w:rsid w:val="000C5C91"/>
    <w:rsid w:val="000C6272"/>
    <w:rsid w:val="000C6EB9"/>
    <w:rsid w:val="000C7190"/>
    <w:rsid w:val="000C7688"/>
    <w:rsid w:val="000C788E"/>
    <w:rsid w:val="000C795C"/>
    <w:rsid w:val="000C7A79"/>
    <w:rsid w:val="000C7F7A"/>
    <w:rsid w:val="000D0191"/>
    <w:rsid w:val="000D0B8E"/>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558"/>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27"/>
    <w:rsid w:val="000F5C83"/>
    <w:rsid w:val="000F5D41"/>
    <w:rsid w:val="000F660A"/>
    <w:rsid w:val="000F6A13"/>
    <w:rsid w:val="000F7394"/>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DE"/>
    <w:rsid w:val="00106862"/>
    <w:rsid w:val="00106D42"/>
    <w:rsid w:val="00107088"/>
    <w:rsid w:val="0010773A"/>
    <w:rsid w:val="00107800"/>
    <w:rsid w:val="00107B10"/>
    <w:rsid w:val="00107CF1"/>
    <w:rsid w:val="001106AB"/>
    <w:rsid w:val="00110B36"/>
    <w:rsid w:val="00110E3F"/>
    <w:rsid w:val="00111360"/>
    <w:rsid w:val="00111440"/>
    <w:rsid w:val="00111FBF"/>
    <w:rsid w:val="001124AB"/>
    <w:rsid w:val="001125F3"/>
    <w:rsid w:val="00113364"/>
    <w:rsid w:val="0011383F"/>
    <w:rsid w:val="00113FA0"/>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3DD"/>
    <w:rsid w:val="00127651"/>
    <w:rsid w:val="00127C1E"/>
    <w:rsid w:val="00127FB4"/>
    <w:rsid w:val="00130B4A"/>
    <w:rsid w:val="00131164"/>
    <w:rsid w:val="00131D02"/>
    <w:rsid w:val="00131D80"/>
    <w:rsid w:val="00131DA9"/>
    <w:rsid w:val="0013204A"/>
    <w:rsid w:val="00132318"/>
    <w:rsid w:val="0013239B"/>
    <w:rsid w:val="00132550"/>
    <w:rsid w:val="0013258D"/>
    <w:rsid w:val="00132744"/>
    <w:rsid w:val="001327E3"/>
    <w:rsid w:val="001327FE"/>
    <w:rsid w:val="0013312F"/>
    <w:rsid w:val="001332E6"/>
    <w:rsid w:val="001336B0"/>
    <w:rsid w:val="001342AE"/>
    <w:rsid w:val="00134651"/>
    <w:rsid w:val="0013540A"/>
    <w:rsid w:val="00135838"/>
    <w:rsid w:val="00135923"/>
    <w:rsid w:val="00135CE8"/>
    <w:rsid w:val="00136B1F"/>
    <w:rsid w:val="00136B8F"/>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4FA"/>
    <w:rsid w:val="00154FCA"/>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36D"/>
    <w:rsid w:val="001657A3"/>
    <w:rsid w:val="001663E6"/>
    <w:rsid w:val="001666BA"/>
    <w:rsid w:val="001667B3"/>
    <w:rsid w:val="00166ABC"/>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865"/>
    <w:rsid w:val="00181A52"/>
    <w:rsid w:val="00181DF1"/>
    <w:rsid w:val="001829DD"/>
    <w:rsid w:val="00182CD6"/>
    <w:rsid w:val="00184085"/>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630D"/>
    <w:rsid w:val="00196729"/>
    <w:rsid w:val="00196897"/>
    <w:rsid w:val="00197043"/>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C6F"/>
    <w:rsid w:val="001A4E4C"/>
    <w:rsid w:val="001A53BD"/>
    <w:rsid w:val="001A5E70"/>
    <w:rsid w:val="001A6E80"/>
    <w:rsid w:val="001A6F08"/>
    <w:rsid w:val="001A6F86"/>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C57"/>
    <w:rsid w:val="001D5ACE"/>
    <w:rsid w:val="001D5B2C"/>
    <w:rsid w:val="001D6334"/>
    <w:rsid w:val="001D6412"/>
    <w:rsid w:val="001D784B"/>
    <w:rsid w:val="001D795B"/>
    <w:rsid w:val="001D7D16"/>
    <w:rsid w:val="001E0486"/>
    <w:rsid w:val="001E06B3"/>
    <w:rsid w:val="001E0740"/>
    <w:rsid w:val="001E0A03"/>
    <w:rsid w:val="001E1994"/>
    <w:rsid w:val="001E1C73"/>
    <w:rsid w:val="001E273B"/>
    <w:rsid w:val="001E30D8"/>
    <w:rsid w:val="001E313F"/>
    <w:rsid w:val="001E35A0"/>
    <w:rsid w:val="001E3834"/>
    <w:rsid w:val="001E5594"/>
    <w:rsid w:val="001E55CF"/>
    <w:rsid w:val="001E6CEC"/>
    <w:rsid w:val="001E6E40"/>
    <w:rsid w:val="001E7693"/>
    <w:rsid w:val="001E78B0"/>
    <w:rsid w:val="001E79A7"/>
    <w:rsid w:val="001F032F"/>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855"/>
    <w:rsid w:val="001F4A3F"/>
    <w:rsid w:val="001F4CB8"/>
    <w:rsid w:val="001F4DDC"/>
    <w:rsid w:val="001F4EE6"/>
    <w:rsid w:val="001F51E0"/>
    <w:rsid w:val="001F5550"/>
    <w:rsid w:val="001F7886"/>
    <w:rsid w:val="001F7933"/>
    <w:rsid w:val="001F7EDD"/>
    <w:rsid w:val="002001AC"/>
    <w:rsid w:val="00200D3E"/>
    <w:rsid w:val="00201E1B"/>
    <w:rsid w:val="002020A1"/>
    <w:rsid w:val="0020300E"/>
    <w:rsid w:val="0020310C"/>
    <w:rsid w:val="00203BD2"/>
    <w:rsid w:val="00203CBD"/>
    <w:rsid w:val="00203E6C"/>
    <w:rsid w:val="002048A9"/>
    <w:rsid w:val="00204D4E"/>
    <w:rsid w:val="00205252"/>
    <w:rsid w:val="00205C36"/>
    <w:rsid w:val="00205E3D"/>
    <w:rsid w:val="00206B9F"/>
    <w:rsid w:val="002076CF"/>
    <w:rsid w:val="00207B61"/>
    <w:rsid w:val="00210B00"/>
    <w:rsid w:val="00210F78"/>
    <w:rsid w:val="00211288"/>
    <w:rsid w:val="00211FE5"/>
    <w:rsid w:val="00212693"/>
    <w:rsid w:val="00213029"/>
    <w:rsid w:val="00213B01"/>
    <w:rsid w:val="00213D9B"/>
    <w:rsid w:val="002140A5"/>
    <w:rsid w:val="00214D7C"/>
    <w:rsid w:val="00214EC5"/>
    <w:rsid w:val="002160C8"/>
    <w:rsid w:val="0021615D"/>
    <w:rsid w:val="00216284"/>
    <w:rsid w:val="002169BF"/>
    <w:rsid w:val="00216FD1"/>
    <w:rsid w:val="00220B6E"/>
    <w:rsid w:val="00220C1E"/>
    <w:rsid w:val="00220EDF"/>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8BB"/>
    <w:rsid w:val="00242FD5"/>
    <w:rsid w:val="002431E0"/>
    <w:rsid w:val="0024321D"/>
    <w:rsid w:val="002433CF"/>
    <w:rsid w:val="002441DE"/>
    <w:rsid w:val="00244CED"/>
    <w:rsid w:val="00244FB6"/>
    <w:rsid w:val="00245166"/>
    <w:rsid w:val="00245A2D"/>
    <w:rsid w:val="00245D7B"/>
    <w:rsid w:val="0024600A"/>
    <w:rsid w:val="002460FD"/>
    <w:rsid w:val="00246844"/>
    <w:rsid w:val="00246D1D"/>
    <w:rsid w:val="00247225"/>
    <w:rsid w:val="00247665"/>
    <w:rsid w:val="00247C41"/>
    <w:rsid w:val="00250451"/>
    <w:rsid w:val="002507C8"/>
    <w:rsid w:val="00250902"/>
    <w:rsid w:val="00250F47"/>
    <w:rsid w:val="00251097"/>
    <w:rsid w:val="0025116E"/>
    <w:rsid w:val="00251513"/>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7A1"/>
    <w:rsid w:val="002740DE"/>
    <w:rsid w:val="00274418"/>
    <w:rsid w:val="00274C77"/>
    <w:rsid w:val="00275114"/>
    <w:rsid w:val="002758D7"/>
    <w:rsid w:val="00275A38"/>
    <w:rsid w:val="00275F77"/>
    <w:rsid w:val="002764FD"/>
    <w:rsid w:val="00276DA7"/>
    <w:rsid w:val="00277705"/>
    <w:rsid w:val="0027778E"/>
    <w:rsid w:val="002779C1"/>
    <w:rsid w:val="00280CE2"/>
    <w:rsid w:val="0028141B"/>
    <w:rsid w:val="00282459"/>
    <w:rsid w:val="00282BBC"/>
    <w:rsid w:val="00282E8B"/>
    <w:rsid w:val="0028358E"/>
    <w:rsid w:val="00283989"/>
    <w:rsid w:val="00283A4F"/>
    <w:rsid w:val="00283DFC"/>
    <w:rsid w:val="00284409"/>
    <w:rsid w:val="00284B30"/>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23F"/>
    <w:rsid w:val="002A2687"/>
    <w:rsid w:val="002A2814"/>
    <w:rsid w:val="002A2968"/>
    <w:rsid w:val="002A322E"/>
    <w:rsid w:val="002A35B5"/>
    <w:rsid w:val="002A3801"/>
    <w:rsid w:val="002A4757"/>
    <w:rsid w:val="002A50C9"/>
    <w:rsid w:val="002A5991"/>
    <w:rsid w:val="002A600A"/>
    <w:rsid w:val="002A6364"/>
    <w:rsid w:val="002A65E3"/>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754A"/>
    <w:rsid w:val="002C7885"/>
    <w:rsid w:val="002D05A6"/>
    <w:rsid w:val="002D0D29"/>
    <w:rsid w:val="002D1DF5"/>
    <w:rsid w:val="002D2810"/>
    <w:rsid w:val="002D2C5D"/>
    <w:rsid w:val="002D4543"/>
    <w:rsid w:val="002D4AE0"/>
    <w:rsid w:val="002D4C6D"/>
    <w:rsid w:val="002D4CF1"/>
    <w:rsid w:val="002D4E00"/>
    <w:rsid w:val="002D4F3F"/>
    <w:rsid w:val="002D4FD8"/>
    <w:rsid w:val="002D506F"/>
    <w:rsid w:val="002D58C9"/>
    <w:rsid w:val="002D5956"/>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F01C6"/>
    <w:rsid w:val="002F1397"/>
    <w:rsid w:val="002F219D"/>
    <w:rsid w:val="002F2F61"/>
    <w:rsid w:val="002F3400"/>
    <w:rsid w:val="002F4266"/>
    <w:rsid w:val="002F4996"/>
    <w:rsid w:val="002F49E2"/>
    <w:rsid w:val="002F4D2E"/>
    <w:rsid w:val="002F5427"/>
    <w:rsid w:val="002F5C53"/>
    <w:rsid w:val="002F5CC4"/>
    <w:rsid w:val="002F5D6C"/>
    <w:rsid w:val="002F6574"/>
    <w:rsid w:val="002F6ABE"/>
    <w:rsid w:val="002F7985"/>
    <w:rsid w:val="002F7ED4"/>
    <w:rsid w:val="00300051"/>
    <w:rsid w:val="003015E1"/>
    <w:rsid w:val="00301909"/>
    <w:rsid w:val="003019AE"/>
    <w:rsid w:val="003019C7"/>
    <w:rsid w:val="00301A51"/>
    <w:rsid w:val="00301B61"/>
    <w:rsid w:val="00302404"/>
    <w:rsid w:val="00303642"/>
    <w:rsid w:val="00303871"/>
    <w:rsid w:val="00304FA3"/>
    <w:rsid w:val="00305BEA"/>
    <w:rsid w:val="003070E3"/>
    <w:rsid w:val="003072C8"/>
    <w:rsid w:val="00307CC8"/>
    <w:rsid w:val="003104BA"/>
    <w:rsid w:val="003106F5"/>
    <w:rsid w:val="0031077C"/>
    <w:rsid w:val="00310BCF"/>
    <w:rsid w:val="00311778"/>
    <w:rsid w:val="00311ACF"/>
    <w:rsid w:val="00312667"/>
    <w:rsid w:val="0031352A"/>
    <w:rsid w:val="003136AA"/>
    <w:rsid w:val="00313B0C"/>
    <w:rsid w:val="00313ECE"/>
    <w:rsid w:val="00314E79"/>
    <w:rsid w:val="00315908"/>
    <w:rsid w:val="003159B1"/>
    <w:rsid w:val="003163C2"/>
    <w:rsid w:val="003165EF"/>
    <w:rsid w:val="00316A01"/>
    <w:rsid w:val="00317008"/>
    <w:rsid w:val="003177EF"/>
    <w:rsid w:val="00320A16"/>
    <w:rsid w:val="00320CF7"/>
    <w:rsid w:val="00321250"/>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194"/>
    <w:rsid w:val="00325467"/>
    <w:rsid w:val="0032572E"/>
    <w:rsid w:val="00326CAA"/>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292"/>
    <w:rsid w:val="003433AF"/>
    <w:rsid w:val="003437FA"/>
    <w:rsid w:val="00343EB6"/>
    <w:rsid w:val="00343FDE"/>
    <w:rsid w:val="0034403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8E0"/>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75E"/>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721C"/>
    <w:rsid w:val="00377A96"/>
    <w:rsid w:val="00377DD2"/>
    <w:rsid w:val="003809DE"/>
    <w:rsid w:val="00380E6E"/>
    <w:rsid w:val="0038134E"/>
    <w:rsid w:val="00381D6D"/>
    <w:rsid w:val="003821E2"/>
    <w:rsid w:val="00382ADF"/>
    <w:rsid w:val="00382DBC"/>
    <w:rsid w:val="00382FAE"/>
    <w:rsid w:val="003843F4"/>
    <w:rsid w:val="003845CD"/>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6C5"/>
    <w:rsid w:val="003A0B48"/>
    <w:rsid w:val="003A0D1C"/>
    <w:rsid w:val="003A1216"/>
    <w:rsid w:val="003A16C5"/>
    <w:rsid w:val="003A1A15"/>
    <w:rsid w:val="003A219D"/>
    <w:rsid w:val="003A36E4"/>
    <w:rsid w:val="003A4406"/>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1A1"/>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616"/>
    <w:rsid w:val="003E56EE"/>
    <w:rsid w:val="003E57B3"/>
    <w:rsid w:val="003E5B1F"/>
    <w:rsid w:val="003E5E16"/>
    <w:rsid w:val="003E622A"/>
    <w:rsid w:val="003E6B74"/>
    <w:rsid w:val="003E6FF5"/>
    <w:rsid w:val="003E72EB"/>
    <w:rsid w:val="003E74CA"/>
    <w:rsid w:val="003E7663"/>
    <w:rsid w:val="003F0688"/>
    <w:rsid w:val="003F06EC"/>
    <w:rsid w:val="003F0B84"/>
    <w:rsid w:val="003F1BFF"/>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2A2E"/>
    <w:rsid w:val="00413442"/>
    <w:rsid w:val="004135F5"/>
    <w:rsid w:val="00413A87"/>
    <w:rsid w:val="00414136"/>
    <w:rsid w:val="004145D9"/>
    <w:rsid w:val="004145ED"/>
    <w:rsid w:val="004149B4"/>
    <w:rsid w:val="0041511E"/>
    <w:rsid w:val="00415678"/>
    <w:rsid w:val="004161FD"/>
    <w:rsid w:val="00416A20"/>
    <w:rsid w:val="00416E56"/>
    <w:rsid w:val="00417810"/>
    <w:rsid w:val="00417A17"/>
    <w:rsid w:val="00420116"/>
    <w:rsid w:val="00420821"/>
    <w:rsid w:val="0042176A"/>
    <w:rsid w:val="0042192D"/>
    <w:rsid w:val="00421F7B"/>
    <w:rsid w:val="00422360"/>
    <w:rsid w:val="00423921"/>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6142"/>
    <w:rsid w:val="00446AE1"/>
    <w:rsid w:val="00446AF1"/>
    <w:rsid w:val="00446B08"/>
    <w:rsid w:val="00446F13"/>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5B39"/>
    <w:rsid w:val="004560C2"/>
    <w:rsid w:val="0045676D"/>
    <w:rsid w:val="00456792"/>
    <w:rsid w:val="00456D43"/>
    <w:rsid w:val="00456ED6"/>
    <w:rsid w:val="00456F86"/>
    <w:rsid w:val="004577B0"/>
    <w:rsid w:val="00457A07"/>
    <w:rsid w:val="00457DAA"/>
    <w:rsid w:val="004603C8"/>
    <w:rsid w:val="004605E3"/>
    <w:rsid w:val="00460DBF"/>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70B2D"/>
    <w:rsid w:val="00470CBE"/>
    <w:rsid w:val="00470EEB"/>
    <w:rsid w:val="004710FE"/>
    <w:rsid w:val="00471C0E"/>
    <w:rsid w:val="00471D46"/>
    <w:rsid w:val="00471EF7"/>
    <w:rsid w:val="00472419"/>
    <w:rsid w:val="0047275A"/>
    <w:rsid w:val="00472966"/>
    <w:rsid w:val="00472B36"/>
    <w:rsid w:val="00472BA0"/>
    <w:rsid w:val="004734FC"/>
    <w:rsid w:val="00473525"/>
    <w:rsid w:val="00473A3B"/>
    <w:rsid w:val="00473BA8"/>
    <w:rsid w:val="00473E0F"/>
    <w:rsid w:val="0047476E"/>
    <w:rsid w:val="00474DD5"/>
    <w:rsid w:val="00474DE7"/>
    <w:rsid w:val="00474E31"/>
    <w:rsid w:val="00475052"/>
    <w:rsid w:val="004750A4"/>
    <w:rsid w:val="00475238"/>
    <w:rsid w:val="004753E9"/>
    <w:rsid w:val="004766B0"/>
    <w:rsid w:val="004766FC"/>
    <w:rsid w:val="00476785"/>
    <w:rsid w:val="00476F8D"/>
    <w:rsid w:val="0047786C"/>
    <w:rsid w:val="00480442"/>
    <w:rsid w:val="00480A5A"/>
    <w:rsid w:val="00481547"/>
    <w:rsid w:val="00481735"/>
    <w:rsid w:val="00481A38"/>
    <w:rsid w:val="00481A80"/>
    <w:rsid w:val="0048210E"/>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0EF"/>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4DA"/>
    <w:rsid w:val="004A1977"/>
    <w:rsid w:val="004A2121"/>
    <w:rsid w:val="004A307C"/>
    <w:rsid w:val="004A34C8"/>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24B"/>
    <w:rsid w:val="004D5486"/>
    <w:rsid w:val="004D553A"/>
    <w:rsid w:val="004D641B"/>
    <w:rsid w:val="004D6FED"/>
    <w:rsid w:val="004D72F6"/>
    <w:rsid w:val="004D7642"/>
    <w:rsid w:val="004D768D"/>
    <w:rsid w:val="004D7722"/>
    <w:rsid w:val="004D7C99"/>
    <w:rsid w:val="004E0821"/>
    <w:rsid w:val="004E0878"/>
    <w:rsid w:val="004E141C"/>
    <w:rsid w:val="004E1E2F"/>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303C"/>
    <w:rsid w:val="00513068"/>
    <w:rsid w:val="00513423"/>
    <w:rsid w:val="00513A2B"/>
    <w:rsid w:val="00514E37"/>
    <w:rsid w:val="00514ECA"/>
    <w:rsid w:val="0051579C"/>
    <w:rsid w:val="005172CC"/>
    <w:rsid w:val="00517B70"/>
    <w:rsid w:val="0052008A"/>
    <w:rsid w:val="00520714"/>
    <w:rsid w:val="00520889"/>
    <w:rsid w:val="00520F6F"/>
    <w:rsid w:val="00521337"/>
    <w:rsid w:val="005214F7"/>
    <w:rsid w:val="00521B29"/>
    <w:rsid w:val="00521C85"/>
    <w:rsid w:val="00521F81"/>
    <w:rsid w:val="00522027"/>
    <w:rsid w:val="00522075"/>
    <w:rsid w:val="00522EFA"/>
    <w:rsid w:val="00523046"/>
    <w:rsid w:val="005231DF"/>
    <w:rsid w:val="0052336A"/>
    <w:rsid w:val="005233B2"/>
    <w:rsid w:val="0052353E"/>
    <w:rsid w:val="00523651"/>
    <w:rsid w:val="005239C0"/>
    <w:rsid w:val="005247C6"/>
    <w:rsid w:val="005251F1"/>
    <w:rsid w:val="00525655"/>
    <w:rsid w:val="00525AA9"/>
    <w:rsid w:val="00525E32"/>
    <w:rsid w:val="005261A7"/>
    <w:rsid w:val="005269DC"/>
    <w:rsid w:val="00526F83"/>
    <w:rsid w:val="00527F08"/>
    <w:rsid w:val="0053181F"/>
    <w:rsid w:val="005325DD"/>
    <w:rsid w:val="005326FE"/>
    <w:rsid w:val="00532775"/>
    <w:rsid w:val="005341E8"/>
    <w:rsid w:val="00534BDA"/>
    <w:rsid w:val="0053545D"/>
    <w:rsid w:val="0053589E"/>
    <w:rsid w:val="00535931"/>
    <w:rsid w:val="0053599C"/>
    <w:rsid w:val="005360E2"/>
    <w:rsid w:val="00536A5E"/>
    <w:rsid w:val="00536D16"/>
    <w:rsid w:val="0053713D"/>
    <w:rsid w:val="00537E11"/>
    <w:rsid w:val="00537F4D"/>
    <w:rsid w:val="00540B44"/>
    <w:rsid w:val="00540E9B"/>
    <w:rsid w:val="0054115E"/>
    <w:rsid w:val="00541989"/>
    <w:rsid w:val="00541B30"/>
    <w:rsid w:val="005423D2"/>
    <w:rsid w:val="00542C3B"/>
    <w:rsid w:val="00543028"/>
    <w:rsid w:val="0054349B"/>
    <w:rsid w:val="00543D24"/>
    <w:rsid w:val="00544511"/>
    <w:rsid w:val="00544B76"/>
    <w:rsid w:val="00544DA1"/>
    <w:rsid w:val="0054593C"/>
    <w:rsid w:val="00545B02"/>
    <w:rsid w:val="00545E96"/>
    <w:rsid w:val="00545F5D"/>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F4B"/>
    <w:rsid w:val="005543AE"/>
    <w:rsid w:val="00554A84"/>
    <w:rsid w:val="00554E9F"/>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AD0"/>
    <w:rsid w:val="00573CD9"/>
    <w:rsid w:val="0057410B"/>
    <w:rsid w:val="00574842"/>
    <w:rsid w:val="00574FD3"/>
    <w:rsid w:val="00575157"/>
    <w:rsid w:val="005762A4"/>
    <w:rsid w:val="005765F3"/>
    <w:rsid w:val="0057677D"/>
    <w:rsid w:val="0057708A"/>
    <w:rsid w:val="0057738F"/>
    <w:rsid w:val="0057795C"/>
    <w:rsid w:val="00577F0D"/>
    <w:rsid w:val="00580446"/>
    <w:rsid w:val="00580F01"/>
    <w:rsid w:val="005811FF"/>
    <w:rsid w:val="005816F3"/>
    <w:rsid w:val="00581AB5"/>
    <w:rsid w:val="00582137"/>
    <w:rsid w:val="005823B6"/>
    <w:rsid w:val="0058295C"/>
    <w:rsid w:val="00582E21"/>
    <w:rsid w:val="005838FE"/>
    <w:rsid w:val="00583E11"/>
    <w:rsid w:val="00583E2C"/>
    <w:rsid w:val="0058432C"/>
    <w:rsid w:val="00584437"/>
    <w:rsid w:val="00585F8D"/>
    <w:rsid w:val="00586589"/>
    <w:rsid w:val="00586C57"/>
    <w:rsid w:val="00586F16"/>
    <w:rsid w:val="00587382"/>
    <w:rsid w:val="005914F3"/>
    <w:rsid w:val="00591B60"/>
    <w:rsid w:val="00592119"/>
    <w:rsid w:val="00592DC1"/>
    <w:rsid w:val="00592DDA"/>
    <w:rsid w:val="0059329A"/>
    <w:rsid w:val="00594389"/>
    <w:rsid w:val="005943A3"/>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A08"/>
    <w:rsid w:val="005A3C0C"/>
    <w:rsid w:val="005A40A1"/>
    <w:rsid w:val="005A4ABC"/>
    <w:rsid w:val="005A546E"/>
    <w:rsid w:val="005A5653"/>
    <w:rsid w:val="005A5824"/>
    <w:rsid w:val="005A586A"/>
    <w:rsid w:val="005A5F26"/>
    <w:rsid w:val="005A6170"/>
    <w:rsid w:val="005A6802"/>
    <w:rsid w:val="005A6C45"/>
    <w:rsid w:val="005A7723"/>
    <w:rsid w:val="005B0265"/>
    <w:rsid w:val="005B0970"/>
    <w:rsid w:val="005B0E61"/>
    <w:rsid w:val="005B1398"/>
    <w:rsid w:val="005B16C9"/>
    <w:rsid w:val="005B1EE0"/>
    <w:rsid w:val="005B3376"/>
    <w:rsid w:val="005B45E8"/>
    <w:rsid w:val="005B4974"/>
    <w:rsid w:val="005B4AE0"/>
    <w:rsid w:val="005B4ECC"/>
    <w:rsid w:val="005B5170"/>
    <w:rsid w:val="005B571E"/>
    <w:rsid w:val="005B5F58"/>
    <w:rsid w:val="005B6AA8"/>
    <w:rsid w:val="005B79E7"/>
    <w:rsid w:val="005B7F6C"/>
    <w:rsid w:val="005C028D"/>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352"/>
    <w:rsid w:val="005D07A5"/>
    <w:rsid w:val="005D1272"/>
    <w:rsid w:val="005D1A2C"/>
    <w:rsid w:val="005D1B5F"/>
    <w:rsid w:val="005D1E60"/>
    <w:rsid w:val="005D1FBA"/>
    <w:rsid w:val="005D21FB"/>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ED"/>
    <w:rsid w:val="005F1ADA"/>
    <w:rsid w:val="005F2142"/>
    <w:rsid w:val="005F24FB"/>
    <w:rsid w:val="005F258F"/>
    <w:rsid w:val="005F2F4C"/>
    <w:rsid w:val="005F3A2D"/>
    <w:rsid w:val="005F4A12"/>
    <w:rsid w:val="005F4C67"/>
    <w:rsid w:val="005F4E2A"/>
    <w:rsid w:val="005F4ED8"/>
    <w:rsid w:val="005F5256"/>
    <w:rsid w:val="005F5AAE"/>
    <w:rsid w:val="005F5C48"/>
    <w:rsid w:val="005F62F7"/>
    <w:rsid w:val="005F693D"/>
    <w:rsid w:val="005F7275"/>
    <w:rsid w:val="005F76AC"/>
    <w:rsid w:val="005F7B01"/>
    <w:rsid w:val="006001A3"/>
    <w:rsid w:val="00600C1D"/>
    <w:rsid w:val="006019DE"/>
    <w:rsid w:val="00602B60"/>
    <w:rsid w:val="00602BE7"/>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1B97"/>
    <w:rsid w:val="00612670"/>
    <w:rsid w:val="00612758"/>
    <w:rsid w:val="00612768"/>
    <w:rsid w:val="0061371C"/>
    <w:rsid w:val="00613808"/>
    <w:rsid w:val="0061391A"/>
    <w:rsid w:val="00614419"/>
    <w:rsid w:val="00614D48"/>
    <w:rsid w:val="00615741"/>
    <w:rsid w:val="00615C7D"/>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2C79"/>
    <w:rsid w:val="00664568"/>
    <w:rsid w:val="00665099"/>
    <w:rsid w:val="006650D0"/>
    <w:rsid w:val="006655A5"/>
    <w:rsid w:val="00665ED2"/>
    <w:rsid w:val="00667611"/>
    <w:rsid w:val="00667E0B"/>
    <w:rsid w:val="0067051C"/>
    <w:rsid w:val="006706C7"/>
    <w:rsid w:val="006709DA"/>
    <w:rsid w:val="00670EBD"/>
    <w:rsid w:val="00671605"/>
    <w:rsid w:val="0067191D"/>
    <w:rsid w:val="00671B10"/>
    <w:rsid w:val="0067245D"/>
    <w:rsid w:val="0067371C"/>
    <w:rsid w:val="00673D62"/>
    <w:rsid w:val="00673EF3"/>
    <w:rsid w:val="00674152"/>
    <w:rsid w:val="006746C6"/>
    <w:rsid w:val="00674834"/>
    <w:rsid w:val="00675784"/>
    <w:rsid w:val="006761E9"/>
    <w:rsid w:val="0067677B"/>
    <w:rsid w:val="00680219"/>
    <w:rsid w:val="00680BF8"/>
    <w:rsid w:val="00680E19"/>
    <w:rsid w:val="00680F59"/>
    <w:rsid w:val="00681040"/>
    <w:rsid w:val="0068107A"/>
    <w:rsid w:val="00681AAB"/>
    <w:rsid w:val="0068283E"/>
    <w:rsid w:val="00682846"/>
    <w:rsid w:val="0068310F"/>
    <w:rsid w:val="0068315F"/>
    <w:rsid w:val="00683D07"/>
    <w:rsid w:val="00684010"/>
    <w:rsid w:val="00684875"/>
    <w:rsid w:val="00684A9D"/>
    <w:rsid w:val="006853DB"/>
    <w:rsid w:val="00685668"/>
    <w:rsid w:val="00685821"/>
    <w:rsid w:val="006858F5"/>
    <w:rsid w:val="006859CE"/>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26FA"/>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A9"/>
    <w:rsid w:val="006A29E6"/>
    <w:rsid w:val="006A2E27"/>
    <w:rsid w:val="006A2ED5"/>
    <w:rsid w:val="006A2F43"/>
    <w:rsid w:val="006A3D39"/>
    <w:rsid w:val="006A453E"/>
    <w:rsid w:val="006A487F"/>
    <w:rsid w:val="006A50BE"/>
    <w:rsid w:val="006A58EC"/>
    <w:rsid w:val="006A5F7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2A4"/>
    <w:rsid w:val="006C0B3D"/>
    <w:rsid w:val="006C0EC2"/>
    <w:rsid w:val="006C0EF6"/>
    <w:rsid w:val="006C23EB"/>
    <w:rsid w:val="006C39DD"/>
    <w:rsid w:val="006C4B8F"/>
    <w:rsid w:val="006C522E"/>
    <w:rsid w:val="006C56B4"/>
    <w:rsid w:val="006C5749"/>
    <w:rsid w:val="006C5CFE"/>
    <w:rsid w:val="006C659E"/>
    <w:rsid w:val="006C6B1F"/>
    <w:rsid w:val="006C6B3F"/>
    <w:rsid w:val="006C6B93"/>
    <w:rsid w:val="006C6C7B"/>
    <w:rsid w:val="006C79F6"/>
    <w:rsid w:val="006C7B47"/>
    <w:rsid w:val="006C7F75"/>
    <w:rsid w:val="006D04A9"/>
    <w:rsid w:val="006D08D1"/>
    <w:rsid w:val="006D0D42"/>
    <w:rsid w:val="006D0DD5"/>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39C6"/>
    <w:rsid w:val="006E4608"/>
    <w:rsid w:val="006E46F8"/>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26F1"/>
    <w:rsid w:val="006F3153"/>
    <w:rsid w:val="006F34D0"/>
    <w:rsid w:val="006F36EE"/>
    <w:rsid w:val="006F39C4"/>
    <w:rsid w:val="006F3F36"/>
    <w:rsid w:val="006F467B"/>
    <w:rsid w:val="006F4942"/>
    <w:rsid w:val="006F49C5"/>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6D5C"/>
    <w:rsid w:val="00707160"/>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879"/>
    <w:rsid w:val="00713CA5"/>
    <w:rsid w:val="00714D42"/>
    <w:rsid w:val="007153D9"/>
    <w:rsid w:val="00715A3F"/>
    <w:rsid w:val="00715B56"/>
    <w:rsid w:val="00716169"/>
    <w:rsid w:val="00716349"/>
    <w:rsid w:val="00716572"/>
    <w:rsid w:val="007178AA"/>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2A5"/>
    <w:rsid w:val="007364EC"/>
    <w:rsid w:val="0073686B"/>
    <w:rsid w:val="00736A85"/>
    <w:rsid w:val="00736F1D"/>
    <w:rsid w:val="00736F5B"/>
    <w:rsid w:val="00737364"/>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640"/>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519B"/>
    <w:rsid w:val="00756935"/>
    <w:rsid w:val="007575C0"/>
    <w:rsid w:val="00760231"/>
    <w:rsid w:val="00760354"/>
    <w:rsid w:val="0076044C"/>
    <w:rsid w:val="00760903"/>
    <w:rsid w:val="00760BBD"/>
    <w:rsid w:val="00761758"/>
    <w:rsid w:val="00761B6F"/>
    <w:rsid w:val="00762282"/>
    <w:rsid w:val="007627E2"/>
    <w:rsid w:val="00762879"/>
    <w:rsid w:val="007634A6"/>
    <w:rsid w:val="00763737"/>
    <w:rsid w:val="00764820"/>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25BA"/>
    <w:rsid w:val="0079278C"/>
    <w:rsid w:val="00792EF6"/>
    <w:rsid w:val="00793DF2"/>
    <w:rsid w:val="007941CA"/>
    <w:rsid w:val="00794897"/>
    <w:rsid w:val="00794BE9"/>
    <w:rsid w:val="00794D73"/>
    <w:rsid w:val="00794F01"/>
    <w:rsid w:val="00795137"/>
    <w:rsid w:val="00795235"/>
    <w:rsid w:val="007953C7"/>
    <w:rsid w:val="0079564E"/>
    <w:rsid w:val="00795840"/>
    <w:rsid w:val="007966E0"/>
    <w:rsid w:val="00796B11"/>
    <w:rsid w:val="00796CC6"/>
    <w:rsid w:val="00796EF2"/>
    <w:rsid w:val="00796F33"/>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4A96"/>
    <w:rsid w:val="007B59BE"/>
    <w:rsid w:val="007B5F89"/>
    <w:rsid w:val="007B6680"/>
    <w:rsid w:val="007B6CA9"/>
    <w:rsid w:val="007B7F8A"/>
    <w:rsid w:val="007C0D05"/>
    <w:rsid w:val="007C0DDD"/>
    <w:rsid w:val="007C0E7A"/>
    <w:rsid w:val="007C14D5"/>
    <w:rsid w:val="007C1EA7"/>
    <w:rsid w:val="007C205C"/>
    <w:rsid w:val="007C28A9"/>
    <w:rsid w:val="007C2A36"/>
    <w:rsid w:val="007C3797"/>
    <w:rsid w:val="007C47C5"/>
    <w:rsid w:val="007C4981"/>
    <w:rsid w:val="007C4A7F"/>
    <w:rsid w:val="007C4A91"/>
    <w:rsid w:val="007C5698"/>
    <w:rsid w:val="007C57AD"/>
    <w:rsid w:val="007C636E"/>
    <w:rsid w:val="007C6B52"/>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12E"/>
    <w:rsid w:val="007D5398"/>
    <w:rsid w:val="007D5D62"/>
    <w:rsid w:val="007D5FF5"/>
    <w:rsid w:val="007D601E"/>
    <w:rsid w:val="007D6885"/>
    <w:rsid w:val="007D706D"/>
    <w:rsid w:val="007D7130"/>
    <w:rsid w:val="007D76FC"/>
    <w:rsid w:val="007E004D"/>
    <w:rsid w:val="007E05B0"/>
    <w:rsid w:val="007E1869"/>
    <w:rsid w:val="007E1CCD"/>
    <w:rsid w:val="007E1F3C"/>
    <w:rsid w:val="007E21CF"/>
    <w:rsid w:val="007E22C1"/>
    <w:rsid w:val="007E23E8"/>
    <w:rsid w:val="007E2F17"/>
    <w:rsid w:val="007E309E"/>
    <w:rsid w:val="007E3219"/>
    <w:rsid w:val="007E3A89"/>
    <w:rsid w:val="007E3B2D"/>
    <w:rsid w:val="007E3E33"/>
    <w:rsid w:val="007E4B1B"/>
    <w:rsid w:val="007E4CC3"/>
    <w:rsid w:val="007E5235"/>
    <w:rsid w:val="007E5979"/>
    <w:rsid w:val="007E5BEF"/>
    <w:rsid w:val="007E5E3C"/>
    <w:rsid w:val="007E6993"/>
    <w:rsid w:val="007E6D5C"/>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7907"/>
    <w:rsid w:val="00800102"/>
    <w:rsid w:val="008005EA"/>
    <w:rsid w:val="00800706"/>
    <w:rsid w:val="00800B17"/>
    <w:rsid w:val="00800CEF"/>
    <w:rsid w:val="00801FF8"/>
    <w:rsid w:val="00802291"/>
    <w:rsid w:val="00802B8C"/>
    <w:rsid w:val="00802C0D"/>
    <w:rsid w:val="00802DDE"/>
    <w:rsid w:val="00803671"/>
    <w:rsid w:val="00803683"/>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264CF"/>
    <w:rsid w:val="008267D9"/>
    <w:rsid w:val="008305F1"/>
    <w:rsid w:val="00830712"/>
    <w:rsid w:val="00830B6F"/>
    <w:rsid w:val="00830B7C"/>
    <w:rsid w:val="00831238"/>
    <w:rsid w:val="008316F3"/>
    <w:rsid w:val="00831BCA"/>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851"/>
    <w:rsid w:val="00843B40"/>
    <w:rsid w:val="00844A58"/>
    <w:rsid w:val="00844ECA"/>
    <w:rsid w:val="0084616E"/>
    <w:rsid w:val="00846201"/>
    <w:rsid w:val="008463D2"/>
    <w:rsid w:val="00846BE6"/>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5FB3"/>
    <w:rsid w:val="0086655E"/>
    <w:rsid w:val="00867520"/>
    <w:rsid w:val="00867A9F"/>
    <w:rsid w:val="00867C4F"/>
    <w:rsid w:val="00867FC7"/>
    <w:rsid w:val="00870FED"/>
    <w:rsid w:val="00871196"/>
    <w:rsid w:val="008716F7"/>
    <w:rsid w:val="00871969"/>
    <w:rsid w:val="00871F4D"/>
    <w:rsid w:val="00872E13"/>
    <w:rsid w:val="008732EA"/>
    <w:rsid w:val="0087395C"/>
    <w:rsid w:val="00873E99"/>
    <w:rsid w:val="00874EE4"/>
    <w:rsid w:val="00875034"/>
    <w:rsid w:val="0087595E"/>
    <w:rsid w:val="00875FD9"/>
    <w:rsid w:val="0087685F"/>
    <w:rsid w:val="00877426"/>
    <w:rsid w:val="00877BD8"/>
    <w:rsid w:val="00877FF6"/>
    <w:rsid w:val="0088043F"/>
    <w:rsid w:val="00880924"/>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E"/>
    <w:rsid w:val="00884E9A"/>
    <w:rsid w:val="0088571D"/>
    <w:rsid w:val="00885832"/>
    <w:rsid w:val="00885C3C"/>
    <w:rsid w:val="008870BE"/>
    <w:rsid w:val="00887417"/>
    <w:rsid w:val="008875B3"/>
    <w:rsid w:val="00891024"/>
    <w:rsid w:val="008914EC"/>
    <w:rsid w:val="008919EF"/>
    <w:rsid w:val="00893353"/>
    <w:rsid w:val="008946F2"/>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A3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610E"/>
    <w:rsid w:val="008C694C"/>
    <w:rsid w:val="008C6C8B"/>
    <w:rsid w:val="008C6F50"/>
    <w:rsid w:val="008D049C"/>
    <w:rsid w:val="008D09C1"/>
    <w:rsid w:val="008D0B9F"/>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EFD"/>
    <w:rsid w:val="008E004E"/>
    <w:rsid w:val="008E0295"/>
    <w:rsid w:val="008E041E"/>
    <w:rsid w:val="008E08AC"/>
    <w:rsid w:val="008E08E0"/>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3C64"/>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BDE"/>
    <w:rsid w:val="00920E3F"/>
    <w:rsid w:val="00922155"/>
    <w:rsid w:val="009232B4"/>
    <w:rsid w:val="00923E32"/>
    <w:rsid w:val="00923FF7"/>
    <w:rsid w:val="009243A3"/>
    <w:rsid w:val="00924575"/>
    <w:rsid w:val="009249C4"/>
    <w:rsid w:val="00925C45"/>
    <w:rsid w:val="00925CC5"/>
    <w:rsid w:val="00926EEC"/>
    <w:rsid w:val="0092741C"/>
    <w:rsid w:val="00927E27"/>
    <w:rsid w:val="00930541"/>
    <w:rsid w:val="00930A01"/>
    <w:rsid w:val="00930FE7"/>
    <w:rsid w:val="00931415"/>
    <w:rsid w:val="00932E3C"/>
    <w:rsid w:val="0093334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816"/>
    <w:rsid w:val="00942B8E"/>
    <w:rsid w:val="00942F3F"/>
    <w:rsid w:val="00943094"/>
    <w:rsid w:val="0094345A"/>
    <w:rsid w:val="00943BFB"/>
    <w:rsid w:val="00943C6F"/>
    <w:rsid w:val="0094434D"/>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63"/>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5E74"/>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B5C"/>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7CA"/>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A4E"/>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31E"/>
    <w:rsid w:val="009C2BD7"/>
    <w:rsid w:val="009C3035"/>
    <w:rsid w:val="009C336F"/>
    <w:rsid w:val="009C42ED"/>
    <w:rsid w:val="009C47D5"/>
    <w:rsid w:val="009C4FDF"/>
    <w:rsid w:val="009C53F6"/>
    <w:rsid w:val="009C549A"/>
    <w:rsid w:val="009C5777"/>
    <w:rsid w:val="009C6A00"/>
    <w:rsid w:val="009C7870"/>
    <w:rsid w:val="009D014E"/>
    <w:rsid w:val="009D0849"/>
    <w:rsid w:val="009D0E45"/>
    <w:rsid w:val="009D156E"/>
    <w:rsid w:val="009D16AD"/>
    <w:rsid w:val="009D1A74"/>
    <w:rsid w:val="009D1C2F"/>
    <w:rsid w:val="009D1F46"/>
    <w:rsid w:val="009D1FE5"/>
    <w:rsid w:val="009D23C1"/>
    <w:rsid w:val="009D2E57"/>
    <w:rsid w:val="009D344A"/>
    <w:rsid w:val="009D3EB5"/>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A1A"/>
    <w:rsid w:val="009E7019"/>
    <w:rsid w:val="009E746C"/>
    <w:rsid w:val="009E7771"/>
    <w:rsid w:val="009E7BF5"/>
    <w:rsid w:val="009F03A9"/>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F6A"/>
    <w:rsid w:val="00A00FAB"/>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64D"/>
    <w:rsid w:val="00A0790D"/>
    <w:rsid w:val="00A07EC8"/>
    <w:rsid w:val="00A10497"/>
    <w:rsid w:val="00A10569"/>
    <w:rsid w:val="00A1092F"/>
    <w:rsid w:val="00A1107C"/>
    <w:rsid w:val="00A118B8"/>
    <w:rsid w:val="00A11BA3"/>
    <w:rsid w:val="00A11F38"/>
    <w:rsid w:val="00A12164"/>
    <w:rsid w:val="00A13127"/>
    <w:rsid w:val="00A138F2"/>
    <w:rsid w:val="00A13902"/>
    <w:rsid w:val="00A14C94"/>
    <w:rsid w:val="00A14ED3"/>
    <w:rsid w:val="00A154D3"/>
    <w:rsid w:val="00A155B1"/>
    <w:rsid w:val="00A1564E"/>
    <w:rsid w:val="00A156FC"/>
    <w:rsid w:val="00A15FE6"/>
    <w:rsid w:val="00A1603A"/>
    <w:rsid w:val="00A16CE0"/>
    <w:rsid w:val="00A1713B"/>
    <w:rsid w:val="00A17404"/>
    <w:rsid w:val="00A17825"/>
    <w:rsid w:val="00A17CA4"/>
    <w:rsid w:val="00A2014D"/>
    <w:rsid w:val="00A20C7F"/>
    <w:rsid w:val="00A21531"/>
    <w:rsid w:val="00A21A94"/>
    <w:rsid w:val="00A21B67"/>
    <w:rsid w:val="00A21CC5"/>
    <w:rsid w:val="00A2222F"/>
    <w:rsid w:val="00A2243F"/>
    <w:rsid w:val="00A2266D"/>
    <w:rsid w:val="00A22888"/>
    <w:rsid w:val="00A22CB9"/>
    <w:rsid w:val="00A2325A"/>
    <w:rsid w:val="00A24FCA"/>
    <w:rsid w:val="00A25077"/>
    <w:rsid w:val="00A251BE"/>
    <w:rsid w:val="00A25251"/>
    <w:rsid w:val="00A2549B"/>
    <w:rsid w:val="00A25C30"/>
    <w:rsid w:val="00A25DA0"/>
    <w:rsid w:val="00A265F4"/>
    <w:rsid w:val="00A27111"/>
    <w:rsid w:val="00A2751F"/>
    <w:rsid w:val="00A3094B"/>
    <w:rsid w:val="00A30B73"/>
    <w:rsid w:val="00A30F0F"/>
    <w:rsid w:val="00A31098"/>
    <w:rsid w:val="00A315E8"/>
    <w:rsid w:val="00A31CD6"/>
    <w:rsid w:val="00A3224F"/>
    <w:rsid w:val="00A32340"/>
    <w:rsid w:val="00A324F2"/>
    <w:rsid w:val="00A326C0"/>
    <w:rsid w:val="00A32C0A"/>
    <w:rsid w:val="00A32D1B"/>
    <w:rsid w:val="00A32EA7"/>
    <w:rsid w:val="00A33E6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978"/>
    <w:rsid w:val="00A414ED"/>
    <w:rsid w:val="00A41BF1"/>
    <w:rsid w:val="00A41C0A"/>
    <w:rsid w:val="00A43150"/>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8FD"/>
    <w:rsid w:val="00A61985"/>
    <w:rsid w:val="00A61D89"/>
    <w:rsid w:val="00A61F5D"/>
    <w:rsid w:val="00A62200"/>
    <w:rsid w:val="00A62EA1"/>
    <w:rsid w:val="00A62EAD"/>
    <w:rsid w:val="00A63928"/>
    <w:rsid w:val="00A63FC1"/>
    <w:rsid w:val="00A64576"/>
    <w:rsid w:val="00A64CA9"/>
    <w:rsid w:val="00A64F46"/>
    <w:rsid w:val="00A64F95"/>
    <w:rsid w:val="00A6528A"/>
    <w:rsid w:val="00A65C0C"/>
    <w:rsid w:val="00A66198"/>
    <w:rsid w:val="00A661B6"/>
    <w:rsid w:val="00A66508"/>
    <w:rsid w:val="00A675AB"/>
    <w:rsid w:val="00A67F19"/>
    <w:rsid w:val="00A70671"/>
    <w:rsid w:val="00A70DA4"/>
    <w:rsid w:val="00A70E92"/>
    <w:rsid w:val="00A71213"/>
    <w:rsid w:val="00A719A4"/>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B0E"/>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AC3"/>
    <w:rsid w:val="00A90D65"/>
    <w:rsid w:val="00A90F42"/>
    <w:rsid w:val="00A91523"/>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35CC"/>
    <w:rsid w:val="00AA41FB"/>
    <w:rsid w:val="00AA4321"/>
    <w:rsid w:val="00AA576F"/>
    <w:rsid w:val="00AA5C12"/>
    <w:rsid w:val="00AA5C3D"/>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C04AB"/>
    <w:rsid w:val="00AC077E"/>
    <w:rsid w:val="00AC07AA"/>
    <w:rsid w:val="00AC08F6"/>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9DA"/>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D7C6F"/>
    <w:rsid w:val="00AE0073"/>
    <w:rsid w:val="00AE0C1D"/>
    <w:rsid w:val="00AE0D62"/>
    <w:rsid w:val="00AE13FF"/>
    <w:rsid w:val="00AE1747"/>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6109"/>
    <w:rsid w:val="00AE75DF"/>
    <w:rsid w:val="00AE7D1A"/>
    <w:rsid w:val="00AE7D3E"/>
    <w:rsid w:val="00AF0057"/>
    <w:rsid w:val="00AF0C40"/>
    <w:rsid w:val="00AF106A"/>
    <w:rsid w:val="00AF20E9"/>
    <w:rsid w:val="00AF21C2"/>
    <w:rsid w:val="00AF263D"/>
    <w:rsid w:val="00AF2645"/>
    <w:rsid w:val="00AF2F72"/>
    <w:rsid w:val="00AF3087"/>
    <w:rsid w:val="00AF3FB6"/>
    <w:rsid w:val="00AF43D3"/>
    <w:rsid w:val="00AF4E64"/>
    <w:rsid w:val="00AF4F13"/>
    <w:rsid w:val="00AF575E"/>
    <w:rsid w:val="00AF655B"/>
    <w:rsid w:val="00AF65AC"/>
    <w:rsid w:val="00AF6705"/>
    <w:rsid w:val="00AF711F"/>
    <w:rsid w:val="00AF7BAC"/>
    <w:rsid w:val="00AF7E32"/>
    <w:rsid w:val="00AF7E6C"/>
    <w:rsid w:val="00B000C6"/>
    <w:rsid w:val="00B01141"/>
    <w:rsid w:val="00B01A87"/>
    <w:rsid w:val="00B01DB0"/>
    <w:rsid w:val="00B01F5F"/>
    <w:rsid w:val="00B0297B"/>
    <w:rsid w:val="00B029C0"/>
    <w:rsid w:val="00B02A39"/>
    <w:rsid w:val="00B02A4E"/>
    <w:rsid w:val="00B02B75"/>
    <w:rsid w:val="00B03389"/>
    <w:rsid w:val="00B03AB2"/>
    <w:rsid w:val="00B03D51"/>
    <w:rsid w:val="00B03F6D"/>
    <w:rsid w:val="00B04040"/>
    <w:rsid w:val="00B041DC"/>
    <w:rsid w:val="00B0426E"/>
    <w:rsid w:val="00B04439"/>
    <w:rsid w:val="00B047BB"/>
    <w:rsid w:val="00B05396"/>
    <w:rsid w:val="00B05BDD"/>
    <w:rsid w:val="00B06907"/>
    <w:rsid w:val="00B06BC1"/>
    <w:rsid w:val="00B073C6"/>
    <w:rsid w:val="00B07720"/>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8B6"/>
    <w:rsid w:val="00B4060D"/>
    <w:rsid w:val="00B40D6A"/>
    <w:rsid w:val="00B40F97"/>
    <w:rsid w:val="00B4172D"/>
    <w:rsid w:val="00B41E36"/>
    <w:rsid w:val="00B428BE"/>
    <w:rsid w:val="00B42CBB"/>
    <w:rsid w:val="00B43AB3"/>
    <w:rsid w:val="00B445E0"/>
    <w:rsid w:val="00B448BE"/>
    <w:rsid w:val="00B44DDF"/>
    <w:rsid w:val="00B45D44"/>
    <w:rsid w:val="00B460E8"/>
    <w:rsid w:val="00B46133"/>
    <w:rsid w:val="00B4625D"/>
    <w:rsid w:val="00B4678F"/>
    <w:rsid w:val="00B46F7C"/>
    <w:rsid w:val="00B47D18"/>
    <w:rsid w:val="00B50B43"/>
    <w:rsid w:val="00B50B67"/>
    <w:rsid w:val="00B51233"/>
    <w:rsid w:val="00B518F8"/>
    <w:rsid w:val="00B52927"/>
    <w:rsid w:val="00B52E4B"/>
    <w:rsid w:val="00B54029"/>
    <w:rsid w:val="00B545CE"/>
    <w:rsid w:val="00B54623"/>
    <w:rsid w:val="00B549BB"/>
    <w:rsid w:val="00B55690"/>
    <w:rsid w:val="00B55C1E"/>
    <w:rsid w:val="00B55D35"/>
    <w:rsid w:val="00B56DB0"/>
    <w:rsid w:val="00B57661"/>
    <w:rsid w:val="00B57784"/>
    <w:rsid w:val="00B57A64"/>
    <w:rsid w:val="00B57C15"/>
    <w:rsid w:val="00B57F5E"/>
    <w:rsid w:val="00B60037"/>
    <w:rsid w:val="00B609B3"/>
    <w:rsid w:val="00B6176E"/>
    <w:rsid w:val="00B61776"/>
    <w:rsid w:val="00B62238"/>
    <w:rsid w:val="00B64113"/>
    <w:rsid w:val="00B64360"/>
    <w:rsid w:val="00B649D5"/>
    <w:rsid w:val="00B64C0E"/>
    <w:rsid w:val="00B64C52"/>
    <w:rsid w:val="00B64C91"/>
    <w:rsid w:val="00B652BB"/>
    <w:rsid w:val="00B65578"/>
    <w:rsid w:val="00B657AD"/>
    <w:rsid w:val="00B65B22"/>
    <w:rsid w:val="00B65B53"/>
    <w:rsid w:val="00B660CF"/>
    <w:rsid w:val="00B66450"/>
    <w:rsid w:val="00B66847"/>
    <w:rsid w:val="00B6772D"/>
    <w:rsid w:val="00B67C11"/>
    <w:rsid w:val="00B67C9D"/>
    <w:rsid w:val="00B67D41"/>
    <w:rsid w:val="00B701EE"/>
    <w:rsid w:val="00B70394"/>
    <w:rsid w:val="00B70637"/>
    <w:rsid w:val="00B708DC"/>
    <w:rsid w:val="00B71103"/>
    <w:rsid w:val="00B719DB"/>
    <w:rsid w:val="00B72672"/>
    <w:rsid w:val="00B727E4"/>
    <w:rsid w:val="00B72CE2"/>
    <w:rsid w:val="00B73579"/>
    <w:rsid w:val="00B736AD"/>
    <w:rsid w:val="00B737A1"/>
    <w:rsid w:val="00B73DD7"/>
    <w:rsid w:val="00B74199"/>
    <w:rsid w:val="00B741F6"/>
    <w:rsid w:val="00B75784"/>
    <w:rsid w:val="00B75E2C"/>
    <w:rsid w:val="00B76127"/>
    <w:rsid w:val="00B76774"/>
    <w:rsid w:val="00B7699E"/>
    <w:rsid w:val="00B76F40"/>
    <w:rsid w:val="00B77405"/>
    <w:rsid w:val="00B77539"/>
    <w:rsid w:val="00B77A5E"/>
    <w:rsid w:val="00B80224"/>
    <w:rsid w:val="00B80460"/>
    <w:rsid w:val="00B80D7B"/>
    <w:rsid w:val="00B81221"/>
    <w:rsid w:val="00B812A2"/>
    <w:rsid w:val="00B813E4"/>
    <w:rsid w:val="00B8179E"/>
    <w:rsid w:val="00B817E9"/>
    <w:rsid w:val="00B818C0"/>
    <w:rsid w:val="00B81D9D"/>
    <w:rsid w:val="00B8201D"/>
    <w:rsid w:val="00B82785"/>
    <w:rsid w:val="00B82BFD"/>
    <w:rsid w:val="00B82C43"/>
    <w:rsid w:val="00B82D6B"/>
    <w:rsid w:val="00B82E37"/>
    <w:rsid w:val="00B832E1"/>
    <w:rsid w:val="00B83353"/>
    <w:rsid w:val="00B83527"/>
    <w:rsid w:val="00B836DB"/>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467C"/>
    <w:rsid w:val="00B96130"/>
    <w:rsid w:val="00B96135"/>
    <w:rsid w:val="00B96DB6"/>
    <w:rsid w:val="00B97DF3"/>
    <w:rsid w:val="00BA02A0"/>
    <w:rsid w:val="00BA0343"/>
    <w:rsid w:val="00BA054B"/>
    <w:rsid w:val="00BA07B9"/>
    <w:rsid w:val="00BA09F7"/>
    <w:rsid w:val="00BA0F59"/>
    <w:rsid w:val="00BA0FE6"/>
    <w:rsid w:val="00BA3E00"/>
    <w:rsid w:val="00BA40E2"/>
    <w:rsid w:val="00BA4392"/>
    <w:rsid w:val="00BA4C32"/>
    <w:rsid w:val="00BA4CDD"/>
    <w:rsid w:val="00BA4F64"/>
    <w:rsid w:val="00BA4F71"/>
    <w:rsid w:val="00BA518A"/>
    <w:rsid w:val="00BA5D9A"/>
    <w:rsid w:val="00BA674A"/>
    <w:rsid w:val="00BA6C48"/>
    <w:rsid w:val="00BA6CAB"/>
    <w:rsid w:val="00BA6E49"/>
    <w:rsid w:val="00BA73E6"/>
    <w:rsid w:val="00BA7BF5"/>
    <w:rsid w:val="00BA7F9D"/>
    <w:rsid w:val="00BB0062"/>
    <w:rsid w:val="00BB0669"/>
    <w:rsid w:val="00BB1105"/>
    <w:rsid w:val="00BB1171"/>
    <w:rsid w:val="00BB12BD"/>
    <w:rsid w:val="00BB1975"/>
    <w:rsid w:val="00BB1AD1"/>
    <w:rsid w:val="00BB2393"/>
    <w:rsid w:val="00BB26E9"/>
    <w:rsid w:val="00BB3540"/>
    <w:rsid w:val="00BB3B34"/>
    <w:rsid w:val="00BB43A5"/>
    <w:rsid w:val="00BB4672"/>
    <w:rsid w:val="00BB4FE7"/>
    <w:rsid w:val="00BB5129"/>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A2E"/>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76E"/>
    <w:rsid w:val="00BE3AB2"/>
    <w:rsid w:val="00BE3E16"/>
    <w:rsid w:val="00BE3F9C"/>
    <w:rsid w:val="00BE4168"/>
    <w:rsid w:val="00BE430A"/>
    <w:rsid w:val="00BE4DCC"/>
    <w:rsid w:val="00BE588F"/>
    <w:rsid w:val="00BE6727"/>
    <w:rsid w:val="00BE68EA"/>
    <w:rsid w:val="00BE7056"/>
    <w:rsid w:val="00BE739B"/>
    <w:rsid w:val="00BE7560"/>
    <w:rsid w:val="00BE7620"/>
    <w:rsid w:val="00BE7B0B"/>
    <w:rsid w:val="00BE7F20"/>
    <w:rsid w:val="00BF1265"/>
    <w:rsid w:val="00BF18C2"/>
    <w:rsid w:val="00BF2B70"/>
    <w:rsid w:val="00BF3564"/>
    <w:rsid w:val="00BF3804"/>
    <w:rsid w:val="00BF4054"/>
    <w:rsid w:val="00BF4CD8"/>
    <w:rsid w:val="00BF4CEA"/>
    <w:rsid w:val="00BF4F79"/>
    <w:rsid w:val="00BF549C"/>
    <w:rsid w:val="00BF557E"/>
    <w:rsid w:val="00BF61DB"/>
    <w:rsid w:val="00BF6811"/>
    <w:rsid w:val="00BF77ED"/>
    <w:rsid w:val="00BF7D0F"/>
    <w:rsid w:val="00BF7DF3"/>
    <w:rsid w:val="00C00D7B"/>
    <w:rsid w:val="00C02EBA"/>
    <w:rsid w:val="00C04703"/>
    <w:rsid w:val="00C04BA8"/>
    <w:rsid w:val="00C04D56"/>
    <w:rsid w:val="00C04F62"/>
    <w:rsid w:val="00C05817"/>
    <w:rsid w:val="00C06C59"/>
    <w:rsid w:val="00C07DEF"/>
    <w:rsid w:val="00C1007F"/>
    <w:rsid w:val="00C10572"/>
    <w:rsid w:val="00C11B43"/>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B4C"/>
    <w:rsid w:val="00C25D37"/>
    <w:rsid w:val="00C27007"/>
    <w:rsid w:val="00C27115"/>
    <w:rsid w:val="00C27FAE"/>
    <w:rsid w:val="00C30B98"/>
    <w:rsid w:val="00C3264D"/>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0727"/>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870"/>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504E"/>
    <w:rsid w:val="00C75326"/>
    <w:rsid w:val="00C75766"/>
    <w:rsid w:val="00C75A35"/>
    <w:rsid w:val="00C76129"/>
    <w:rsid w:val="00C762C2"/>
    <w:rsid w:val="00C76617"/>
    <w:rsid w:val="00C766C0"/>
    <w:rsid w:val="00C76842"/>
    <w:rsid w:val="00C7763D"/>
    <w:rsid w:val="00C779F8"/>
    <w:rsid w:val="00C77AB1"/>
    <w:rsid w:val="00C77D30"/>
    <w:rsid w:val="00C77DA7"/>
    <w:rsid w:val="00C77DD0"/>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0CA4"/>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A26"/>
    <w:rsid w:val="00C95DF2"/>
    <w:rsid w:val="00C95F29"/>
    <w:rsid w:val="00C966CE"/>
    <w:rsid w:val="00C96794"/>
    <w:rsid w:val="00C972D3"/>
    <w:rsid w:val="00C97655"/>
    <w:rsid w:val="00C978AB"/>
    <w:rsid w:val="00C97B5A"/>
    <w:rsid w:val="00CA1104"/>
    <w:rsid w:val="00CA13CD"/>
    <w:rsid w:val="00CA195A"/>
    <w:rsid w:val="00CA1C3E"/>
    <w:rsid w:val="00CA1DC6"/>
    <w:rsid w:val="00CA2257"/>
    <w:rsid w:val="00CA2D51"/>
    <w:rsid w:val="00CA2F47"/>
    <w:rsid w:val="00CA3B4C"/>
    <w:rsid w:val="00CA4205"/>
    <w:rsid w:val="00CA4323"/>
    <w:rsid w:val="00CA43CC"/>
    <w:rsid w:val="00CA4996"/>
    <w:rsid w:val="00CA5925"/>
    <w:rsid w:val="00CA758A"/>
    <w:rsid w:val="00CA76CE"/>
    <w:rsid w:val="00CB067C"/>
    <w:rsid w:val="00CB06C4"/>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53B"/>
    <w:rsid w:val="00CB5986"/>
    <w:rsid w:val="00CB5D33"/>
    <w:rsid w:val="00CB651C"/>
    <w:rsid w:val="00CB66B6"/>
    <w:rsid w:val="00CB6717"/>
    <w:rsid w:val="00CB73F2"/>
    <w:rsid w:val="00CB7572"/>
    <w:rsid w:val="00CB78FE"/>
    <w:rsid w:val="00CB7BE4"/>
    <w:rsid w:val="00CC05B1"/>
    <w:rsid w:val="00CC08D4"/>
    <w:rsid w:val="00CC160A"/>
    <w:rsid w:val="00CC1A9F"/>
    <w:rsid w:val="00CC1B45"/>
    <w:rsid w:val="00CC207C"/>
    <w:rsid w:val="00CC223C"/>
    <w:rsid w:val="00CC29A0"/>
    <w:rsid w:val="00CC2F2B"/>
    <w:rsid w:val="00CC3744"/>
    <w:rsid w:val="00CC3B1B"/>
    <w:rsid w:val="00CC3ED2"/>
    <w:rsid w:val="00CC4294"/>
    <w:rsid w:val="00CC44BF"/>
    <w:rsid w:val="00CC50E8"/>
    <w:rsid w:val="00CC51BC"/>
    <w:rsid w:val="00CC5A16"/>
    <w:rsid w:val="00CC5E8A"/>
    <w:rsid w:val="00CC6274"/>
    <w:rsid w:val="00CC62D0"/>
    <w:rsid w:val="00CC6522"/>
    <w:rsid w:val="00CC711E"/>
    <w:rsid w:val="00CC7A93"/>
    <w:rsid w:val="00CD00A3"/>
    <w:rsid w:val="00CD05A6"/>
    <w:rsid w:val="00CD162D"/>
    <w:rsid w:val="00CD16BB"/>
    <w:rsid w:val="00CD1A0C"/>
    <w:rsid w:val="00CD1C80"/>
    <w:rsid w:val="00CD1DC7"/>
    <w:rsid w:val="00CD279F"/>
    <w:rsid w:val="00CD2883"/>
    <w:rsid w:val="00CD2CA5"/>
    <w:rsid w:val="00CD32C3"/>
    <w:rsid w:val="00CD344A"/>
    <w:rsid w:val="00CD3728"/>
    <w:rsid w:val="00CD3CE9"/>
    <w:rsid w:val="00CD3E08"/>
    <w:rsid w:val="00CD40BE"/>
    <w:rsid w:val="00CD46B4"/>
    <w:rsid w:val="00CD4D01"/>
    <w:rsid w:val="00CD566A"/>
    <w:rsid w:val="00CD73EC"/>
    <w:rsid w:val="00CD7F98"/>
    <w:rsid w:val="00CE0118"/>
    <w:rsid w:val="00CE01B3"/>
    <w:rsid w:val="00CE02E2"/>
    <w:rsid w:val="00CE0A6F"/>
    <w:rsid w:val="00CE0D12"/>
    <w:rsid w:val="00CE1012"/>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3073"/>
    <w:rsid w:val="00D632E5"/>
    <w:rsid w:val="00D63714"/>
    <w:rsid w:val="00D63A3B"/>
    <w:rsid w:val="00D6539E"/>
    <w:rsid w:val="00D6559B"/>
    <w:rsid w:val="00D655BC"/>
    <w:rsid w:val="00D65741"/>
    <w:rsid w:val="00D65781"/>
    <w:rsid w:val="00D65793"/>
    <w:rsid w:val="00D65F42"/>
    <w:rsid w:val="00D66164"/>
    <w:rsid w:val="00D6661C"/>
    <w:rsid w:val="00D67931"/>
    <w:rsid w:val="00D67AAB"/>
    <w:rsid w:val="00D67C3E"/>
    <w:rsid w:val="00D67CEC"/>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402"/>
    <w:rsid w:val="00DA4EB4"/>
    <w:rsid w:val="00DA51D0"/>
    <w:rsid w:val="00DA52BB"/>
    <w:rsid w:val="00DA53C2"/>
    <w:rsid w:val="00DA5E6D"/>
    <w:rsid w:val="00DA5F38"/>
    <w:rsid w:val="00DA673D"/>
    <w:rsid w:val="00DA6933"/>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016"/>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E3"/>
    <w:rsid w:val="00DE2EDD"/>
    <w:rsid w:val="00DE2FB6"/>
    <w:rsid w:val="00DE3FF7"/>
    <w:rsid w:val="00DE41E1"/>
    <w:rsid w:val="00DE4A73"/>
    <w:rsid w:val="00DE519E"/>
    <w:rsid w:val="00DE5AAC"/>
    <w:rsid w:val="00DE5E11"/>
    <w:rsid w:val="00DE6061"/>
    <w:rsid w:val="00DE79C3"/>
    <w:rsid w:val="00DF019F"/>
    <w:rsid w:val="00DF1EF9"/>
    <w:rsid w:val="00DF2033"/>
    <w:rsid w:val="00DF2A80"/>
    <w:rsid w:val="00DF2AA3"/>
    <w:rsid w:val="00DF2C7A"/>
    <w:rsid w:val="00DF3539"/>
    <w:rsid w:val="00DF36B9"/>
    <w:rsid w:val="00DF37D0"/>
    <w:rsid w:val="00DF4613"/>
    <w:rsid w:val="00DF4C66"/>
    <w:rsid w:val="00DF53C3"/>
    <w:rsid w:val="00DF568A"/>
    <w:rsid w:val="00DF58CF"/>
    <w:rsid w:val="00DF6371"/>
    <w:rsid w:val="00DF66A8"/>
    <w:rsid w:val="00DF672C"/>
    <w:rsid w:val="00DF677B"/>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917"/>
    <w:rsid w:val="00E11BCE"/>
    <w:rsid w:val="00E13058"/>
    <w:rsid w:val="00E136E5"/>
    <w:rsid w:val="00E13713"/>
    <w:rsid w:val="00E142FA"/>
    <w:rsid w:val="00E1495C"/>
    <w:rsid w:val="00E14CEF"/>
    <w:rsid w:val="00E14D1B"/>
    <w:rsid w:val="00E15921"/>
    <w:rsid w:val="00E15C2D"/>
    <w:rsid w:val="00E15D64"/>
    <w:rsid w:val="00E161FC"/>
    <w:rsid w:val="00E16381"/>
    <w:rsid w:val="00E1709E"/>
    <w:rsid w:val="00E17D2B"/>
    <w:rsid w:val="00E21088"/>
    <w:rsid w:val="00E210D0"/>
    <w:rsid w:val="00E2120E"/>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50978"/>
    <w:rsid w:val="00E50CF8"/>
    <w:rsid w:val="00E50E39"/>
    <w:rsid w:val="00E51A0D"/>
    <w:rsid w:val="00E51EC4"/>
    <w:rsid w:val="00E52853"/>
    <w:rsid w:val="00E547B6"/>
    <w:rsid w:val="00E550E4"/>
    <w:rsid w:val="00E55ADF"/>
    <w:rsid w:val="00E55F95"/>
    <w:rsid w:val="00E56095"/>
    <w:rsid w:val="00E5611F"/>
    <w:rsid w:val="00E56355"/>
    <w:rsid w:val="00E56CB4"/>
    <w:rsid w:val="00E5777C"/>
    <w:rsid w:val="00E6033A"/>
    <w:rsid w:val="00E60767"/>
    <w:rsid w:val="00E60BC1"/>
    <w:rsid w:val="00E60BD3"/>
    <w:rsid w:val="00E613EF"/>
    <w:rsid w:val="00E617E7"/>
    <w:rsid w:val="00E61E3E"/>
    <w:rsid w:val="00E61ED4"/>
    <w:rsid w:val="00E61F90"/>
    <w:rsid w:val="00E62713"/>
    <w:rsid w:val="00E628BE"/>
    <w:rsid w:val="00E62D53"/>
    <w:rsid w:val="00E6320B"/>
    <w:rsid w:val="00E63E61"/>
    <w:rsid w:val="00E647A1"/>
    <w:rsid w:val="00E65335"/>
    <w:rsid w:val="00E65A48"/>
    <w:rsid w:val="00E65CB8"/>
    <w:rsid w:val="00E66A42"/>
    <w:rsid w:val="00E67483"/>
    <w:rsid w:val="00E678FE"/>
    <w:rsid w:val="00E679ED"/>
    <w:rsid w:val="00E67BBB"/>
    <w:rsid w:val="00E70DB7"/>
    <w:rsid w:val="00E71634"/>
    <w:rsid w:val="00E71AB4"/>
    <w:rsid w:val="00E7268C"/>
    <w:rsid w:val="00E72C01"/>
    <w:rsid w:val="00E7308F"/>
    <w:rsid w:val="00E73D9B"/>
    <w:rsid w:val="00E74544"/>
    <w:rsid w:val="00E74C9A"/>
    <w:rsid w:val="00E74F7E"/>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77"/>
    <w:rsid w:val="00E9129A"/>
    <w:rsid w:val="00E914BD"/>
    <w:rsid w:val="00E92D65"/>
    <w:rsid w:val="00E92FEE"/>
    <w:rsid w:val="00E935AA"/>
    <w:rsid w:val="00E93633"/>
    <w:rsid w:val="00E93697"/>
    <w:rsid w:val="00E93890"/>
    <w:rsid w:val="00E93AD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002"/>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845"/>
    <w:rsid w:val="00EB49A1"/>
    <w:rsid w:val="00EB4BCF"/>
    <w:rsid w:val="00EB4C18"/>
    <w:rsid w:val="00EB5E63"/>
    <w:rsid w:val="00EB5F99"/>
    <w:rsid w:val="00EB6418"/>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3BA7"/>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7C0"/>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454D"/>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B87"/>
    <w:rsid w:val="00EF7CEF"/>
    <w:rsid w:val="00F00422"/>
    <w:rsid w:val="00F00983"/>
    <w:rsid w:val="00F00F6D"/>
    <w:rsid w:val="00F0158B"/>
    <w:rsid w:val="00F0159B"/>
    <w:rsid w:val="00F01892"/>
    <w:rsid w:val="00F01A27"/>
    <w:rsid w:val="00F01A45"/>
    <w:rsid w:val="00F02243"/>
    <w:rsid w:val="00F02773"/>
    <w:rsid w:val="00F02E0B"/>
    <w:rsid w:val="00F04AFF"/>
    <w:rsid w:val="00F04BE0"/>
    <w:rsid w:val="00F051A5"/>
    <w:rsid w:val="00F054A4"/>
    <w:rsid w:val="00F062D6"/>
    <w:rsid w:val="00F064AA"/>
    <w:rsid w:val="00F0727D"/>
    <w:rsid w:val="00F07796"/>
    <w:rsid w:val="00F078B2"/>
    <w:rsid w:val="00F079CA"/>
    <w:rsid w:val="00F07A1E"/>
    <w:rsid w:val="00F07A6F"/>
    <w:rsid w:val="00F07BEF"/>
    <w:rsid w:val="00F07F38"/>
    <w:rsid w:val="00F10071"/>
    <w:rsid w:val="00F1029F"/>
    <w:rsid w:val="00F1035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25EA"/>
    <w:rsid w:val="00F23340"/>
    <w:rsid w:val="00F23B2B"/>
    <w:rsid w:val="00F24087"/>
    <w:rsid w:val="00F2457E"/>
    <w:rsid w:val="00F24713"/>
    <w:rsid w:val="00F2541E"/>
    <w:rsid w:val="00F2608F"/>
    <w:rsid w:val="00F26C72"/>
    <w:rsid w:val="00F271CF"/>
    <w:rsid w:val="00F2757C"/>
    <w:rsid w:val="00F27945"/>
    <w:rsid w:val="00F308F6"/>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B69"/>
    <w:rsid w:val="00F50EDF"/>
    <w:rsid w:val="00F511FA"/>
    <w:rsid w:val="00F5121C"/>
    <w:rsid w:val="00F515BF"/>
    <w:rsid w:val="00F51922"/>
    <w:rsid w:val="00F51CCE"/>
    <w:rsid w:val="00F52C6E"/>
    <w:rsid w:val="00F52F32"/>
    <w:rsid w:val="00F5319A"/>
    <w:rsid w:val="00F533EE"/>
    <w:rsid w:val="00F53883"/>
    <w:rsid w:val="00F53B73"/>
    <w:rsid w:val="00F544BB"/>
    <w:rsid w:val="00F54520"/>
    <w:rsid w:val="00F54827"/>
    <w:rsid w:val="00F54A24"/>
    <w:rsid w:val="00F54B51"/>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E6"/>
    <w:rsid w:val="00F6448F"/>
    <w:rsid w:val="00F644DF"/>
    <w:rsid w:val="00F6463E"/>
    <w:rsid w:val="00F64A7A"/>
    <w:rsid w:val="00F65582"/>
    <w:rsid w:val="00F6573B"/>
    <w:rsid w:val="00F658E5"/>
    <w:rsid w:val="00F65D99"/>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6BE"/>
    <w:rsid w:val="00F81BB2"/>
    <w:rsid w:val="00F8222E"/>
    <w:rsid w:val="00F8239A"/>
    <w:rsid w:val="00F824B3"/>
    <w:rsid w:val="00F82851"/>
    <w:rsid w:val="00F83533"/>
    <w:rsid w:val="00F835DD"/>
    <w:rsid w:val="00F83738"/>
    <w:rsid w:val="00F83C6E"/>
    <w:rsid w:val="00F8432B"/>
    <w:rsid w:val="00F843D8"/>
    <w:rsid w:val="00F848DD"/>
    <w:rsid w:val="00F85243"/>
    <w:rsid w:val="00F85607"/>
    <w:rsid w:val="00F859ED"/>
    <w:rsid w:val="00F85A1E"/>
    <w:rsid w:val="00F85C0B"/>
    <w:rsid w:val="00F85D0D"/>
    <w:rsid w:val="00F8650A"/>
    <w:rsid w:val="00F86581"/>
    <w:rsid w:val="00F876B6"/>
    <w:rsid w:val="00F87865"/>
    <w:rsid w:val="00F90688"/>
    <w:rsid w:val="00F908C0"/>
    <w:rsid w:val="00F90EB4"/>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973"/>
    <w:rsid w:val="00FA1378"/>
    <w:rsid w:val="00FA1440"/>
    <w:rsid w:val="00FA1C46"/>
    <w:rsid w:val="00FA2683"/>
    <w:rsid w:val="00FA2C3F"/>
    <w:rsid w:val="00FA3261"/>
    <w:rsid w:val="00FA34B2"/>
    <w:rsid w:val="00FA392B"/>
    <w:rsid w:val="00FA3950"/>
    <w:rsid w:val="00FA3D53"/>
    <w:rsid w:val="00FA3D95"/>
    <w:rsid w:val="00FA4149"/>
    <w:rsid w:val="00FA455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755"/>
    <w:rsid w:val="00FB6780"/>
    <w:rsid w:val="00FB6AC2"/>
    <w:rsid w:val="00FB6DCA"/>
    <w:rsid w:val="00FB7343"/>
    <w:rsid w:val="00FB75F1"/>
    <w:rsid w:val="00FB787E"/>
    <w:rsid w:val="00FB7947"/>
    <w:rsid w:val="00FB7FE3"/>
    <w:rsid w:val="00FC00A8"/>
    <w:rsid w:val="00FC0107"/>
    <w:rsid w:val="00FC0EDB"/>
    <w:rsid w:val="00FC10B1"/>
    <w:rsid w:val="00FC1492"/>
    <w:rsid w:val="00FC216B"/>
    <w:rsid w:val="00FC2A8E"/>
    <w:rsid w:val="00FC2C7B"/>
    <w:rsid w:val="00FC3E3D"/>
    <w:rsid w:val="00FC447F"/>
    <w:rsid w:val="00FC44AD"/>
    <w:rsid w:val="00FC4C13"/>
    <w:rsid w:val="00FC4E52"/>
    <w:rsid w:val="00FC5249"/>
    <w:rsid w:val="00FC52B9"/>
    <w:rsid w:val="00FC5782"/>
    <w:rsid w:val="00FC742D"/>
    <w:rsid w:val="00FC7BC2"/>
    <w:rsid w:val="00FC7EA3"/>
    <w:rsid w:val="00FD00CD"/>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2EA6"/>
    <w:rsid w:val="00FE359C"/>
    <w:rsid w:val="00FE35AF"/>
    <w:rsid w:val="00FE38E9"/>
    <w:rsid w:val="00FE407B"/>
    <w:rsid w:val="00FE45B7"/>
    <w:rsid w:val="00FE4F91"/>
    <w:rsid w:val="00FE504C"/>
    <w:rsid w:val="00FE599B"/>
    <w:rsid w:val="00FE6617"/>
    <w:rsid w:val="00FE6958"/>
    <w:rsid w:val="00FF0076"/>
    <w:rsid w:val="00FF0289"/>
    <w:rsid w:val="00FF08B8"/>
    <w:rsid w:val="00FF1520"/>
    <w:rsid w:val="00FF154F"/>
    <w:rsid w:val="00FF1A0D"/>
    <w:rsid w:val="00FF1FBB"/>
    <w:rsid w:val="00FF20F7"/>
    <w:rsid w:val="00FF346D"/>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EEC43"/>
  <w15:docId w15:val="{2ACEB733-D25A-43AE-B033-894D6806A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9D7372"/>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5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uiPriority w:val="9"/>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uiPriority w:val="99"/>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9"/>
    <w:uiPriority w:val="99"/>
    <w:semiHidden/>
    <w:unhideWhenUsed/>
    <w:rsid w:val="007178AA"/>
  </w:style>
  <w:style w:type="paragraph" w:customStyle="1" w:styleId="afffffffffff9">
    <w:basedOn w:val="a6"/>
    <w:next w:val="afff3"/>
    <w:uiPriority w:val="99"/>
    <w:rsid w:val="007178AA"/>
    <w:pPr>
      <w:spacing w:before="100" w:beforeAutospacing="1" w:after="100" w:afterAutospacing="1"/>
    </w:pPr>
    <w:rPr>
      <w:rFonts w:ascii="Arial Unicode MS" w:eastAsia="Arial Unicode MS" w:hAnsi="Arial Unicode MS" w:cs="Arial Unicode MS"/>
    </w:rPr>
  </w:style>
  <w:style w:type="table" w:customStyle="1" w:styleId="114">
    <w:name w:val="Сетка таблицы11"/>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basedOn w:val="a6"/>
    <w:next w:val="afff3"/>
    <w:uiPriority w:val="99"/>
    <w:rsid w:val="007C2A36"/>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5641721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89228147">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rts-tender.ru/"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s://www.rts-tender.ru/" TargetMode="Externa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D085-6CB2-4345-BF7F-BCD1F9BE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40</Pages>
  <Words>21232</Words>
  <Characters>121029</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141978</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263</cp:revision>
  <cp:lastPrinted>2022-04-25T12:29:00Z</cp:lastPrinted>
  <dcterms:created xsi:type="dcterms:W3CDTF">2021-11-26T07:07:00Z</dcterms:created>
  <dcterms:modified xsi:type="dcterms:W3CDTF">2022-04-25T12:32:00Z</dcterms:modified>
</cp:coreProperties>
</file>